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28CE" w:rsidRPr="008D28CE" w:rsidRDefault="008D28CE" w:rsidP="008D28CE">
      <w:pPr>
        <w:suppressAutoHyphens/>
        <w:spacing w:after="0"/>
        <w:jc w:val="center"/>
        <w:rPr>
          <w:rFonts w:ascii="Times New Roman" w:eastAsia="Times New Roman" w:hAnsi="Times New Roman" w:cs="Calibri"/>
          <w:sz w:val="28"/>
          <w:szCs w:val="28"/>
          <w:lang w:eastAsia="ar-SA"/>
        </w:rPr>
      </w:pPr>
      <w:r w:rsidRPr="008D28CE">
        <w:rPr>
          <w:rFonts w:ascii="Times New Roman" w:eastAsia="Times New Roman" w:hAnsi="Times New Roman" w:cs="Calibri"/>
          <w:sz w:val="28"/>
          <w:szCs w:val="28"/>
          <w:lang w:eastAsia="ar-SA"/>
        </w:rPr>
        <w:t>Муниципальное бюджетное общеобразовательное учреждение</w:t>
      </w:r>
    </w:p>
    <w:p w:rsidR="008D28CE" w:rsidRPr="008D28CE" w:rsidRDefault="008D28CE" w:rsidP="008D28CE">
      <w:pPr>
        <w:suppressAutoHyphens/>
        <w:spacing w:after="0"/>
        <w:jc w:val="center"/>
        <w:rPr>
          <w:rFonts w:ascii="Times New Roman" w:eastAsia="Times New Roman" w:hAnsi="Times New Roman" w:cs="Calibri"/>
          <w:sz w:val="28"/>
          <w:szCs w:val="28"/>
          <w:lang w:eastAsia="ar-SA"/>
        </w:rPr>
      </w:pPr>
      <w:r w:rsidRPr="008D28CE">
        <w:rPr>
          <w:rFonts w:ascii="Times New Roman" w:eastAsia="Times New Roman" w:hAnsi="Times New Roman" w:cs="Calibri"/>
          <w:sz w:val="28"/>
          <w:szCs w:val="28"/>
          <w:lang w:eastAsia="ar-SA"/>
        </w:rPr>
        <w:t>«Новокашировская средняя общеобразовательная школа»</w:t>
      </w:r>
    </w:p>
    <w:p w:rsidR="008D28CE" w:rsidRPr="008D28CE" w:rsidRDefault="008D28CE" w:rsidP="008D28CE">
      <w:pPr>
        <w:suppressAutoHyphens/>
        <w:spacing w:after="0"/>
        <w:jc w:val="center"/>
        <w:rPr>
          <w:rFonts w:ascii="Times New Roman" w:eastAsia="Times New Roman" w:hAnsi="Times New Roman" w:cs="Calibri"/>
          <w:sz w:val="28"/>
          <w:szCs w:val="28"/>
          <w:lang w:eastAsia="ar-SA"/>
        </w:rPr>
      </w:pPr>
      <w:r w:rsidRPr="008D28CE">
        <w:rPr>
          <w:rFonts w:ascii="Times New Roman" w:eastAsia="Times New Roman" w:hAnsi="Times New Roman" w:cs="Calibri"/>
          <w:sz w:val="28"/>
          <w:szCs w:val="28"/>
          <w:lang w:eastAsia="ar-SA"/>
        </w:rPr>
        <w:t xml:space="preserve"> Альметьевского муниципального района Республики Татарстан</w:t>
      </w:r>
    </w:p>
    <w:p w:rsidR="008D28CE" w:rsidRPr="008D28CE" w:rsidRDefault="008D28CE" w:rsidP="008D28CE">
      <w:pPr>
        <w:shd w:val="clear" w:color="auto" w:fill="FFFFFF"/>
        <w:suppressAutoHyphens/>
        <w:spacing w:after="0" w:line="240" w:lineRule="auto"/>
        <w:ind w:left="567" w:right="567" w:firstLine="4820"/>
        <w:jc w:val="center"/>
        <w:rPr>
          <w:rFonts w:ascii="Times New Roman" w:eastAsia="Calibri" w:hAnsi="Times New Roman" w:cs="Calibri"/>
          <w:bCs/>
          <w:sz w:val="28"/>
          <w:szCs w:val="28"/>
          <w:lang w:eastAsia="ar-SA"/>
        </w:rPr>
      </w:pPr>
    </w:p>
    <w:p w:rsidR="008D28CE" w:rsidRPr="008D28CE" w:rsidRDefault="008D28CE" w:rsidP="008D28CE">
      <w:pPr>
        <w:shd w:val="clear" w:color="auto" w:fill="FFFFFF"/>
        <w:suppressAutoHyphens/>
        <w:spacing w:after="0" w:line="240" w:lineRule="auto"/>
        <w:ind w:left="567" w:right="567" w:firstLine="4820"/>
        <w:rPr>
          <w:rFonts w:ascii="Times New Roman" w:eastAsia="Calibri" w:hAnsi="Times New Roman" w:cs="Calibri"/>
          <w:bCs/>
          <w:sz w:val="28"/>
          <w:szCs w:val="28"/>
          <w:lang w:eastAsia="ar-SA"/>
        </w:rPr>
      </w:pPr>
    </w:p>
    <w:p w:rsidR="008D28CE" w:rsidRPr="008D28CE" w:rsidRDefault="008D28CE" w:rsidP="008D28CE">
      <w:pPr>
        <w:shd w:val="clear" w:color="auto" w:fill="FFFFFF"/>
        <w:suppressAutoHyphens/>
        <w:spacing w:after="0" w:line="240" w:lineRule="auto"/>
        <w:ind w:left="567" w:right="567" w:firstLine="4820"/>
        <w:rPr>
          <w:rFonts w:ascii="Times New Roman" w:eastAsia="Calibri" w:hAnsi="Times New Roman" w:cs="Calibri"/>
          <w:bCs/>
          <w:sz w:val="28"/>
          <w:szCs w:val="28"/>
          <w:lang w:eastAsia="ar-SA"/>
        </w:rPr>
      </w:pPr>
      <w:r w:rsidRPr="008D28CE">
        <w:rPr>
          <w:rFonts w:ascii="Times New Roman" w:eastAsia="Calibri" w:hAnsi="Times New Roman" w:cs="Calibri"/>
          <w:bCs/>
          <w:sz w:val="28"/>
          <w:szCs w:val="28"/>
          <w:lang w:eastAsia="ar-SA"/>
        </w:rPr>
        <w:t>«Принято»</w:t>
      </w:r>
    </w:p>
    <w:p w:rsidR="008D28CE" w:rsidRPr="008D28CE" w:rsidRDefault="008D28CE" w:rsidP="008D28CE">
      <w:pPr>
        <w:shd w:val="clear" w:color="auto" w:fill="FFFFFF"/>
        <w:suppressAutoHyphens/>
        <w:spacing w:after="0" w:line="240" w:lineRule="auto"/>
        <w:ind w:left="567" w:right="567" w:firstLine="4820"/>
        <w:rPr>
          <w:rFonts w:ascii="Times New Roman" w:eastAsia="Calibri" w:hAnsi="Times New Roman" w:cs="Calibri"/>
          <w:bCs/>
          <w:sz w:val="28"/>
          <w:szCs w:val="28"/>
          <w:lang w:eastAsia="ar-SA"/>
        </w:rPr>
      </w:pPr>
      <w:r w:rsidRPr="008D28CE">
        <w:rPr>
          <w:rFonts w:ascii="Times New Roman" w:eastAsia="Calibri" w:hAnsi="Times New Roman" w:cs="Calibri"/>
          <w:bCs/>
          <w:sz w:val="28"/>
          <w:szCs w:val="28"/>
          <w:lang w:eastAsia="ar-SA"/>
        </w:rPr>
        <w:t>Педагогическим советом</w:t>
      </w:r>
    </w:p>
    <w:p w:rsidR="008D28CE" w:rsidRPr="008D28CE" w:rsidRDefault="008D28CE" w:rsidP="008D28CE">
      <w:pPr>
        <w:shd w:val="clear" w:color="auto" w:fill="FFFFFF"/>
        <w:suppressAutoHyphens/>
        <w:spacing w:after="0" w:line="240" w:lineRule="auto"/>
        <w:ind w:right="567"/>
        <w:rPr>
          <w:rFonts w:ascii="Times New Roman" w:eastAsia="Calibri" w:hAnsi="Times New Roman" w:cs="Calibri"/>
          <w:bCs/>
          <w:sz w:val="28"/>
          <w:szCs w:val="28"/>
          <w:lang w:eastAsia="ar-SA"/>
        </w:rPr>
      </w:pPr>
      <w:r w:rsidRPr="008D28CE">
        <w:rPr>
          <w:rFonts w:ascii="Times New Roman" w:eastAsia="Calibri" w:hAnsi="Times New Roman" w:cs="Calibri"/>
          <w:bCs/>
          <w:sz w:val="28"/>
          <w:szCs w:val="28"/>
          <w:lang w:eastAsia="ar-SA"/>
        </w:rPr>
        <w:t xml:space="preserve">                                                   протокол от </w:t>
      </w:r>
      <w:r w:rsidR="00DE7126">
        <w:rPr>
          <w:rFonts w:ascii="Times New Roman" w:eastAsia="Calibri" w:hAnsi="Times New Roman" w:cs="Calibri"/>
          <w:bCs/>
          <w:sz w:val="28"/>
          <w:szCs w:val="28"/>
          <w:u w:val="single"/>
          <w:lang w:eastAsia="ar-SA"/>
        </w:rPr>
        <w:t xml:space="preserve">       </w:t>
      </w:r>
      <w:r w:rsidRPr="008D28CE">
        <w:rPr>
          <w:rFonts w:ascii="Times New Roman" w:eastAsia="Calibri" w:hAnsi="Times New Roman" w:cs="Calibri"/>
          <w:bCs/>
          <w:sz w:val="28"/>
          <w:szCs w:val="28"/>
          <w:u w:val="single"/>
          <w:lang w:eastAsia="ar-SA"/>
        </w:rPr>
        <w:t xml:space="preserve">  августа        </w:t>
      </w:r>
      <w:r w:rsidR="00A57F82">
        <w:rPr>
          <w:rFonts w:ascii="Times New Roman" w:eastAsia="Calibri" w:hAnsi="Times New Roman" w:cs="Calibri"/>
          <w:bCs/>
          <w:sz w:val="28"/>
          <w:szCs w:val="28"/>
          <w:lang w:eastAsia="ar-SA"/>
        </w:rPr>
        <w:t>2020</w:t>
      </w:r>
      <w:r w:rsidRPr="008D28CE">
        <w:rPr>
          <w:rFonts w:ascii="Times New Roman" w:eastAsia="Calibri" w:hAnsi="Times New Roman" w:cs="Calibri"/>
          <w:bCs/>
          <w:sz w:val="28"/>
          <w:szCs w:val="28"/>
          <w:lang w:eastAsia="ar-SA"/>
        </w:rPr>
        <w:t>г.№ 1</w:t>
      </w:r>
    </w:p>
    <w:p w:rsidR="008D28CE" w:rsidRPr="008B044F" w:rsidRDefault="008D28CE" w:rsidP="008D28CE">
      <w:pPr>
        <w:shd w:val="clear" w:color="auto" w:fill="FFFFFF"/>
        <w:suppressAutoHyphens/>
        <w:spacing w:after="0" w:line="240" w:lineRule="auto"/>
        <w:rPr>
          <w:rFonts w:ascii="Times New Roman" w:eastAsia="Calibri" w:hAnsi="Times New Roman" w:cs="Calibri"/>
          <w:bCs/>
          <w:sz w:val="28"/>
          <w:szCs w:val="28"/>
          <w:lang w:eastAsia="ar-SA"/>
        </w:rPr>
      </w:pPr>
      <w:r w:rsidRPr="008D28CE">
        <w:rPr>
          <w:rFonts w:ascii="Times New Roman" w:eastAsia="Calibri" w:hAnsi="Times New Roman" w:cs="Calibri"/>
          <w:bCs/>
          <w:sz w:val="28"/>
          <w:szCs w:val="28"/>
          <w:lang w:eastAsia="ar-SA"/>
        </w:rPr>
        <w:t xml:space="preserve">                                                   Вв</w:t>
      </w:r>
      <w:r w:rsidR="009B14A0">
        <w:rPr>
          <w:rFonts w:ascii="Times New Roman" w:eastAsia="Calibri" w:hAnsi="Times New Roman" w:cs="Calibri"/>
          <w:bCs/>
          <w:sz w:val="28"/>
          <w:szCs w:val="28"/>
          <w:lang w:eastAsia="ar-SA"/>
        </w:rPr>
        <w:t>едено приказом от   _________№ ____</w:t>
      </w:r>
    </w:p>
    <w:p w:rsidR="008D28CE" w:rsidRPr="008D28CE" w:rsidRDefault="008D28CE" w:rsidP="008D28CE">
      <w:pPr>
        <w:shd w:val="clear" w:color="auto" w:fill="FFFFFF"/>
        <w:suppressAutoHyphens/>
        <w:spacing w:after="0" w:line="240" w:lineRule="auto"/>
        <w:ind w:right="567"/>
        <w:jc w:val="right"/>
        <w:rPr>
          <w:rFonts w:ascii="Times New Roman" w:eastAsia="Calibri" w:hAnsi="Times New Roman" w:cs="Calibri"/>
          <w:bCs/>
          <w:sz w:val="28"/>
          <w:szCs w:val="28"/>
          <w:lang w:eastAsia="ar-SA"/>
        </w:rPr>
      </w:pPr>
      <w:r w:rsidRPr="008D28CE">
        <w:rPr>
          <w:rFonts w:ascii="Times New Roman" w:eastAsia="Calibri" w:hAnsi="Times New Roman" w:cs="Calibri"/>
          <w:bCs/>
          <w:sz w:val="28"/>
          <w:szCs w:val="28"/>
          <w:lang w:eastAsia="ar-SA"/>
        </w:rPr>
        <w:t xml:space="preserve">                                               Директор МБОУ «НовокашировскаяСОШ»</w:t>
      </w:r>
    </w:p>
    <w:p w:rsidR="008D28CE" w:rsidRPr="00DE7126" w:rsidRDefault="00DE7126" w:rsidP="00DE7126">
      <w:pPr>
        <w:shd w:val="clear" w:color="auto" w:fill="FFFFFF"/>
        <w:tabs>
          <w:tab w:val="left" w:pos="3930"/>
          <w:tab w:val="right" w:pos="8788"/>
        </w:tabs>
        <w:suppressAutoHyphens/>
        <w:spacing w:after="0" w:line="240" w:lineRule="auto"/>
        <w:ind w:left="567" w:right="567"/>
        <w:rPr>
          <w:rFonts w:ascii="Times New Roman" w:eastAsia="Calibri" w:hAnsi="Times New Roman" w:cs="Calibri"/>
          <w:bCs/>
          <w:sz w:val="28"/>
          <w:szCs w:val="28"/>
          <w:lang w:eastAsia="ar-SA"/>
        </w:rPr>
      </w:pPr>
      <w:r>
        <w:rPr>
          <w:rFonts w:ascii="Times New Roman" w:eastAsia="Calibri" w:hAnsi="Times New Roman" w:cs="Calibri"/>
          <w:bCs/>
          <w:sz w:val="28"/>
          <w:szCs w:val="28"/>
          <w:lang w:eastAsia="ar-SA"/>
        </w:rPr>
        <w:tab/>
        <w:t xml:space="preserve">            ___________   Л.Р. Ризатдинова </w:t>
      </w:r>
    </w:p>
    <w:p w:rsidR="008D28CE" w:rsidRPr="008D28CE" w:rsidRDefault="008D28CE" w:rsidP="008D28CE">
      <w:pPr>
        <w:shd w:val="clear" w:color="auto" w:fill="FFFFFF"/>
        <w:suppressAutoHyphens/>
        <w:spacing w:after="0" w:line="240" w:lineRule="auto"/>
        <w:ind w:left="567" w:right="567" w:firstLine="5103"/>
        <w:jc w:val="right"/>
        <w:rPr>
          <w:rFonts w:ascii="Times New Roman" w:eastAsia="Calibri" w:hAnsi="Times New Roman" w:cs="Calibri"/>
          <w:bCs/>
          <w:sz w:val="28"/>
          <w:szCs w:val="28"/>
          <w:lang w:eastAsia="ar-SA"/>
        </w:rPr>
      </w:pPr>
    </w:p>
    <w:p w:rsidR="008D28CE" w:rsidRPr="008D28CE" w:rsidRDefault="008D28CE" w:rsidP="008D28CE">
      <w:pPr>
        <w:shd w:val="clear" w:color="auto" w:fill="FFFFFF"/>
        <w:suppressAutoHyphens/>
        <w:spacing w:after="0" w:line="240" w:lineRule="auto"/>
        <w:ind w:left="567" w:right="567" w:firstLine="5103"/>
        <w:rPr>
          <w:rFonts w:ascii="Times New Roman" w:eastAsia="Calibri" w:hAnsi="Times New Roman" w:cs="Calibri"/>
          <w:bCs/>
          <w:sz w:val="28"/>
          <w:szCs w:val="28"/>
          <w:lang w:eastAsia="ar-SA"/>
        </w:rPr>
      </w:pPr>
    </w:p>
    <w:p w:rsidR="008D28CE" w:rsidRPr="008D28CE" w:rsidRDefault="008D28CE" w:rsidP="008D28CE">
      <w:pPr>
        <w:shd w:val="clear" w:color="auto" w:fill="FFFFFF"/>
        <w:suppressAutoHyphens/>
        <w:spacing w:after="0" w:line="240" w:lineRule="auto"/>
        <w:ind w:left="567" w:right="567" w:firstLine="5103"/>
        <w:rPr>
          <w:rFonts w:ascii="Times New Roman" w:eastAsia="Calibri" w:hAnsi="Times New Roman" w:cs="Calibri"/>
          <w:bCs/>
          <w:sz w:val="28"/>
          <w:szCs w:val="28"/>
          <w:lang w:eastAsia="ar-SA"/>
        </w:rPr>
      </w:pPr>
    </w:p>
    <w:p w:rsidR="008D28CE" w:rsidRPr="008D28CE" w:rsidRDefault="008D28CE" w:rsidP="008D28CE">
      <w:pPr>
        <w:shd w:val="clear" w:color="auto" w:fill="FFFFFF"/>
        <w:suppressAutoHyphens/>
        <w:spacing w:after="0" w:line="240" w:lineRule="auto"/>
        <w:ind w:left="567" w:right="567" w:firstLine="5103"/>
        <w:rPr>
          <w:rFonts w:ascii="Times New Roman" w:eastAsia="Calibri" w:hAnsi="Times New Roman" w:cs="Calibri"/>
          <w:bCs/>
          <w:sz w:val="28"/>
          <w:szCs w:val="28"/>
          <w:lang w:eastAsia="ar-SA"/>
        </w:rPr>
      </w:pPr>
    </w:p>
    <w:p w:rsidR="008D28CE" w:rsidRPr="008D28CE" w:rsidRDefault="008D28CE" w:rsidP="008D28CE">
      <w:pPr>
        <w:shd w:val="clear" w:color="auto" w:fill="FFFFFF"/>
        <w:suppressAutoHyphens/>
        <w:spacing w:after="0" w:line="240" w:lineRule="auto"/>
        <w:ind w:left="567" w:right="567" w:firstLine="5103"/>
        <w:rPr>
          <w:rFonts w:ascii="Times New Roman" w:eastAsia="Calibri" w:hAnsi="Times New Roman" w:cs="Calibri"/>
          <w:bCs/>
          <w:sz w:val="28"/>
          <w:szCs w:val="28"/>
          <w:lang w:eastAsia="ar-SA"/>
        </w:rPr>
      </w:pPr>
    </w:p>
    <w:p w:rsidR="008D28CE" w:rsidRPr="008D28CE" w:rsidRDefault="008D28CE" w:rsidP="008D28CE">
      <w:pPr>
        <w:shd w:val="clear" w:color="auto" w:fill="FFFFFF"/>
        <w:suppressAutoHyphens/>
        <w:spacing w:after="0" w:line="240" w:lineRule="auto"/>
        <w:ind w:left="567" w:right="567" w:firstLine="5103"/>
        <w:rPr>
          <w:rFonts w:ascii="Times New Roman" w:eastAsia="Calibri" w:hAnsi="Times New Roman" w:cs="Calibri"/>
          <w:bCs/>
          <w:sz w:val="28"/>
          <w:szCs w:val="28"/>
          <w:lang w:eastAsia="ar-SA"/>
        </w:rPr>
      </w:pPr>
    </w:p>
    <w:p w:rsidR="008D28CE" w:rsidRPr="008D28CE" w:rsidRDefault="008D28CE" w:rsidP="008D28CE">
      <w:pPr>
        <w:shd w:val="clear" w:color="auto" w:fill="FFFFFF"/>
        <w:suppressAutoHyphens/>
        <w:spacing w:after="0" w:line="240" w:lineRule="auto"/>
        <w:ind w:left="567" w:right="567" w:firstLine="5103"/>
        <w:rPr>
          <w:rFonts w:ascii="Times New Roman" w:eastAsia="Calibri" w:hAnsi="Times New Roman" w:cs="Calibri"/>
          <w:bCs/>
          <w:sz w:val="28"/>
          <w:szCs w:val="28"/>
          <w:lang w:eastAsia="ar-SA"/>
        </w:rPr>
      </w:pPr>
    </w:p>
    <w:p w:rsidR="008D28CE" w:rsidRPr="008D28CE" w:rsidRDefault="00DE7126" w:rsidP="008D28CE">
      <w:pPr>
        <w:shd w:val="clear" w:color="auto" w:fill="FFFFFF"/>
        <w:suppressAutoHyphens/>
        <w:spacing w:after="0" w:line="240" w:lineRule="auto"/>
        <w:ind w:left="142" w:right="567"/>
        <w:jc w:val="center"/>
        <w:rPr>
          <w:rFonts w:ascii="Times New Roman" w:eastAsia="Calibri" w:hAnsi="Times New Roman" w:cs="Calibri"/>
          <w:b/>
          <w:bCs/>
          <w:sz w:val="28"/>
          <w:szCs w:val="28"/>
          <w:lang w:eastAsia="ar-SA"/>
        </w:rPr>
      </w:pPr>
      <w:r>
        <w:rPr>
          <w:rFonts w:ascii="Times New Roman" w:eastAsia="Calibri" w:hAnsi="Times New Roman" w:cs="Calibri"/>
          <w:b/>
          <w:bCs/>
          <w:sz w:val="28"/>
          <w:szCs w:val="28"/>
          <w:lang w:eastAsia="ar-SA"/>
        </w:rPr>
        <w:t xml:space="preserve">        </w:t>
      </w:r>
      <w:r w:rsidR="008D28CE" w:rsidRPr="008D28CE">
        <w:rPr>
          <w:rFonts w:ascii="Times New Roman" w:eastAsia="Calibri" w:hAnsi="Times New Roman" w:cs="Calibri"/>
          <w:b/>
          <w:bCs/>
          <w:sz w:val="28"/>
          <w:szCs w:val="28"/>
          <w:lang w:eastAsia="ar-SA"/>
        </w:rPr>
        <w:t>Рабочая программа</w:t>
      </w:r>
    </w:p>
    <w:p w:rsidR="008D28CE" w:rsidRPr="008D28CE" w:rsidRDefault="008D28CE" w:rsidP="008D28CE">
      <w:pPr>
        <w:shd w:val="clear" w:color="auto" w:fill="FFFFFF"/>
        <w:suppressAutoHyphens/>
        <w:spacing w:after="0" w:line="240" w:lineRule="auto"/>
        <w:ind w:left="142" w:right="567"/>
        <w:jc w:val="center"/>
        <w:rPr>
          <w:rFonts w:ascii="Times New Roman" w:eastAsia="Calibri" w:hAnsi="Times New Roman" w:cs="Calibri"/>
          <w:b/>
          <w:bCs/>
          <w:sz w:val="28"/>
          <w:szCs w:val="28"/>
          <w:lang w:eastAsia="ar-SA"/>
        </w:rPr>
      </w:pPr>
    </w:p>
    <w:p w:rsidR="008D28CE" w:rsidRPr="008D28CE" w:rsidRDefault="00DE7126" w:rsidP="008D28CE">
      <w:pPr>
        <w:shd w:val="clear" w:color="auto" w:fill="FFFFFF"/>
        <w:suppressAutoHyphens/>
        <w:spacing w:after="0" w:line="240" w:lineRule="auto"/>
        <w:ind w:left="142" w:right="567"/>
        <w:jc w:val="center"/>
        <w:rPr>
          <w:rFonts w:ascii="Times New Roman" w:eastAsia="Calibri" w:hAnsi="Times New Roman" w:cs="Calibri"/>
          <w:bCs/>
          <w:sz w:val="28"/>
          <w:szCs w:val="28"/>
          <w:lang w:eastAsia="ar-SA"/>
        </w:rPr>
      </w:pPr>
      <w:r>
        <w:rPr>
          <w:rFonts w:ascii="Times New Roman" w:eastAsia="Calibri" w:hAnsi="Times New Roman" w:cs="Calibri"/>
          <w:bCs/>
          <w:sz w:val="28"/>
          <w:szCs w:val="28"/>
          <w:lang w:eastAsia="ar-SA"/>
        </w:rPr>
        <w:t xml:space="preserve">          </w:t>
      </w:r>
      <w:r w:rsidR="008D28CE" w:rsidRPr="008D28CE">
        <w:rPr>
          <w:rFonts w:ascii="Times New Roman" w:eastAsia="Calibri" w:hAnsi="Times New Roman" w:cs="Calibri"/>
          <w:bCs/>
          <w:sz w:val="28"/>
          <w:szCs w:val="28"/>
          <w:lang w:eastAsia="ar-SA"/>
        </w:rPr>
        <w:t xml:space="preserve">по предмету </w:t>
      </w:r>
      <w:r w:rsidR="008D28CE">
        <w:rPr>
          <w:rFonts w:ascii="Times New Roman" w:eastAsia="Calibri" w:hAnsi="Times New Roman" w:cs="Calibri"/>
          <w:b/>
          <w:bCs/>
          <w:sz w:val="28"/>
          <w:szCs w:val="28"/>
          <w:u w:val="single"/>
          <w:lang w:eastAsia="ar-SA"/>
        </w:rPr>
        <w:t>литературное чтение</w:t>
      </w:r>
      <w:r w:rsidR="008D28CE" w:rsidRPr="008D28CE">
        <w:rPr>
          <w:rFonts w:ascii="Times New Roman" w:eastAsia="Calibri" w:hAnsi="Times New Roman" w:cs="Calibri"/>
          <w:bCs/>
          <w:sz w:val="28"/>
          <w:szCs w:val="28"/>
          <w:u w:val="single"/>
          <w:lang w:eastAsia="ar-SA"/>
        </w:rPr>
        <w:t xml:space="preserve"> </w:t>
      </w:r>
      <w:r w:rsidR="008D28CE" w:rsidRPr="008D28CE">
        <w:rPr>
          <w:rFonts w:ascii="Times New Roman" w:eastAsia="Calibri" w:hAnsi="Times New Roman" w:cs="Calibri"/>
          <w:bCs/>
          <w:sz w:val="28"/>
          <w:szCs w:val="28"/>
          <w:lang w:eastAsia="ar-SA"/>
        </w:rPr>
        <w:t xml:space="preserve"> для </w:t>
      </w:r>
      <w:r w:rsidR="008D28CE" w:rsidRPr="008D28CE">
        <w:rPr>
          <w:rFonts w:ascii="Times New Roman" w:eastAsia="Calibri" w:hAnsi="Times New Roman" w:cs="Calibri"/>
          <w:bCs/>
          <w:sz w:val="28"/>
          <w:szCs w:val="28"/>
          <w:u w:val="single"/>
          <w:lang w:eastAsia="ar-SA"/>
        </w:rPr>
        <w:t xml:space="preserve"> </w:t>
      </w:r>
      <w:r w:rsidR="008D28CE" w:rsidRPr="008D28CE">
        <w:rPr>
          <w:rFonts w:ascii="Times New Roman" w:eastAsia="Calibri" w:hAnsi="Times New Roman" w:cs="Calibri"/>
          <w:b/>
          <w:bCs/>
          <w:sz w:val="28"/>
          <w:szCs w:val="28"/>
          <w:u w:val="single"/>
          <w:lang w:eastAsia="ar-SA"/>
        </w:rPr>
        <w:t>2</w:t>
      </w:r>
      <w:r w:rsidR="008D28CE" w:rsidRPr="008D28CE">
        <w:rPr>
          <w:rFonts w:ascii="Times New Roman" w:eastAsia="Calibri" w:hAnsi="Times New Roman" w:cs="Calibri"/>
          <w:bCs/>
          <w:sz w:val="28"/>
          <w:szCs w:val="28"/>
          <w:u w:val="single"/>
          <w:lang w:eastAsia="ar-SA"/>
        </w:rPr>
        <w:t xml:space="preserve"> </w:t>
      </w:r>
      <w:r w:rsidR="008D28CE" w:rsidRPr="008D28CE">
        <w:rPr>
          <w:rFonts w:ascii="Times New Roman" w:eastAsia="Calibri" w:hAnsi="Times New Roman" w:cs="Calibri"/>
          <w:bCs/>
          <w:sz w:val="28"/>
          <w:szCs w:val="28"/>
          <w:lang w:eastAsia="ar-SA"/>
        </w:rPr>
        <w:t>класса</w:t>
      </w:r>
    </w:p>
    <w:p w:rsidR="008D28CE" w:rsidRPr="008D28CE" w:rsidRDefault="008D28CE" w:rsidP="008D28CE">
      <w:pPr>
        <w:shd w:val="clear" w:color="auto" w:fill="FFFFFF"/>
        <w:suppressAutoHyphens/>
        <w:spacing w:after="0" w:line="240" w:lineRule="auto"/>
        <w:ind w:left="142" w:right="567"/>
        <w:jc w:val="center"/>
        <w:rPr>
          <w:rFonts w:ascii="Times New Roman" w:eastAsia="Calibri" w:hAnsi="Times New Roman" w:cs="Calibri"/>
          <w:bCs/>
          <w:sz w:val="28"/>
          <w:szCs w:val="28"/>
          <w:lang w:eastAsia="ar-SA"/>
        </w:rPr>
      </w:pPr>
      <w:r w:rsidRPr="008D28CE">
        <w:rPr>
          <w:rFonts w:ascii="Times New Roman" w:eastAsia="Calibri" w:hAnsi="Times New Roman" w:cs="Calibri"/>
          <w:bCs/>
          <w:sz w:val="28"/>
          <w:szCs w:val="28"/>
          <w:lang w:eastAsia="ar-SA"/>
        </w:rPr>
        <w:t>(</w:t>
      </w:r>
      <w:r w:rsidRPr="008D28CE">
        <w:rPr>
          <w:rFonts w:ascii="Times New Roman" w:eastAsia="Calibri" w:hAnsi="Times New Roman" w:cs="Calibri"/>
          <w:bCs/>
          <w:i/>
          <w:sz w:val="28"/>
          <w:szCs w:val="28"/>
          <w:lang w:eastAsia="ar-SA"/>
        </w:rPr>
        <w:t>количество часов в неделю – 2ч., в год – 68ч.</w:t>
      </w:r>
      <w:r w:rsidRPr="008D28CE">
        <w:rPr>
          <w:rFonts w:ascii="Times New Roman" w:eastAsia="Calibri" w:hAnsi="Times New Roman" w:cs="Calibri"/>
          <w:bCs/>
          <w:sz w:val="28"/>
          <w:szCs w:val="28"/>
          <w:lang w:eastAsia="ar-SA"/>
        </w:rPr>
        <w:t>)</w:t>
      </w:r>
    </w:p>
    <w:p w:rsidR="008D28CE" w:rsidRPr="008D28CE" w:rsidRDefault="008D28CE" w:rsidP="008D28CE">
      <w:pPr>
        <w:shd w:val="clear" w:color="auto" w:fill="FFFFFF"/>
        <w:suppressAutoHyphens/>
        <w:spacing w:after="0" w:line="240" w:lineRule="auto"/>
        <w:ind w:left="142" w:right="567"/>
        <w:jc w:val="center"/>
        <w:rPr>
          <w:rFonts w:ascii="Times New Roman" w:eastAsia="Calibri" w:hAnsi="Times New Roman" w:cs="Calibri"/>
          <w:bCs/>
          <w:sz w:val="28"/>
          <w:szCs w:val="28"/>
          <w:lang w:eastAsia="ar-SA"/>
        </w:rPr>
      </w:pPr>
    </w:p>
    <w:p w:rsidR="00DE7126" w:rsidRDefault="00DE7126" w:rsidP="008D28CE">
      <w:pPr>
        <w:shd w:val="clear" w:color="auto" w:fill="FFFFFF"/>
        <w:suppressAutoHyphens/>
        <w:spacing w:after="0" w:line="240" w:lineRule="auto"/>
        <w:ind w:left="142" w:right="567"/>
        <w:rPr>
          <w:rFonts w:ascii="Times New Roman" w:eastAsia="Calibri" w:hAnsi="Times New Roman" w:cs="Calibri"/>
          <w:bCs/>
          <w:sz w:val="28"/>
          <w:szCs w:val="28"/>
          <w:lang w:eastAsia="ar-SA"/>
        </w:rPr>
      </w:pPr>
      <w:r>
        <w:rPr>
          <w:rFonts w:ascii="Times New Roman" w:eastAsia="Calibri" w:hAnsi="Times New Roman" w:cs="Calibri"/>
          <w:bCs/>
          <w:sz w:val="28"/>
          <w:szCs w:val="28"/>
          <w:lang w:eastAsia="ar-SA"/>
        </w:rPr>
        <w:t xml:space="preserve">                                </w:t>
      </w:r>
      <w:r w:rsidR="008D28CE" w:rsidRPr="008D28CE">
        <w:rPr>
          <w:rFonts w:ascii="Times New Roman" w:eastAsia="Calibri" w:hAnsi="Times New Roman" w:cs="Calibri"/>
          <w:bCs/>
          <w:sz w:val="28"/>
          <w:szCs w:val="28"/>
          <w:lang w:eastAsia="ar-SA"/>
        </w:rPr>
        <w:t xml:space="preserve">Составитель:  </w:t>
      </w:r>
      <w:r w:rsidR="00A57F82">
        <w:rPr>
          <w:rFonts w:ascii="Times New Roman" w:eastAsia="Calibri" w:hAnsi="Times New Roman" w:cs="Calibri"/>
          <w:bCs/>
          <w:sz w:val="28"/>
          <w:szCs w:val="28"/>
          <w:lang w:eastAsia="ar-SA"/>
        </w:rPr>
        <w:t>Фаттахова Гульнур Дульфировна</w:t>
      </w:r>
    </w:p>
    <w:p w:rsidR="008D28CE" w:rsidRPr="00DE7126" w:rsidRDefault="00DE7126" w:rsidP="008D28CE">
      <w:pPr>
        <w:shd w:val="clear" w:color="auto" w:fill="FFFFFF"/>
        <w:suppressAutoHyphens/>
        <w:spacing w:after="0" w:line="240" w:lineRule="auto"/>
        <w:ind w:left="142" w:right="567"/>
        <w:rPr>
          <w:rFonts w:ascii="Times New Roman" w:eastAsia="Calibri" w:hAnsi="Times New Roman" w:cs="Calibri"/>
          <w:bCs/>
          <w:sz w:val="28"/>
          <w:szCs w:val="28"/>
          <w:lang w:eastAsia="ar-SA"/>
        </w:rPr>
      </w:pPr>
      <w:r>
        <w:rPr>
          <w:rFonts w:ascii="Times New Roman" w:eastAsia="Times New Roman" w:hAnsi="Times New Roman" w:cs="Times New Roman"/>
          <w:sz w:val="28"/>
          <w:szCs w:val="28"/>
          <w:lang w:eastAsia="ru-RU"/>
        </w:rPr>
        <w:t xml:space="preserve">                                                </w:t>
      </w:r>
      <w:r w:rsidR="008D28CE" w:rsidRPr="008D28CE">
        <w:rPr>
          <w:rFonts w:ascii="Times New Roman" w:eastAsia="Times New Roman" w:hAnsi="Times New Roman" w:cs="Times New Roman"/>
          <w:sz w:val="28"/>
          <w:szCs w:val="28"/>
          <w:lang w:eastAsia="ru-RU"/>
        </w:rPr>
        <w:t>(учитель начальных классов</w:t>
      </w:r>
      <w:r>
        <w:rPr>
          <w:rFonts w:ascii="Times New Roman" w:eastAsia="Calibri" w:hAnsi="Times New Roman" w:cs="Calibri"/>
          <w:bCs/>
          <w:sz w:val="28"/>
          <w:szCs w:val="28"/>
          <w:lang w:eastAsia="ar-SA"/>
        </w:rPr>
        <w:t>)</w:t>
      </w:r>
    </w:p>
    <w:p w:rsidR="008D28CE" w:rsidRPr="008D28CE" w:rsidRDefault="008D28CE" w:rsidP="008D28CE">
      <w:pPr>
        <w:shd w:val="clear" w:color="auto" w:fill="FFFFFF"/>
        <w:suppressAutoHyphens/>
        <w:spacing w:after="0" w:line="240" w:lineRule="auto"/>
        <w:ind w:left="142" w:right="567"/>
        <w:jc w:val="right"/>
        <w:rPr>
          <w:rFonts w:ascii="Times New Roman" w:eastAsia="Calibri" w:hAnsi="Times New Roman" w:cs="Calibri"/>
          <w:bCs/>
          <w:sz w:val="28"/>
          <w:szCs w:val="28"/>
          <w:lang w:eastAsia="ar-SA"/>
        </w:rPr>
      </w:pPr>
    </w:p>
    <w:p w:rsidR="008D28CE" w:rsidRPr="008D28CE" w:rsidRDefault="008D28CE" w:rsidP="008D28CE">
      <w:pPr>
        <w:shd w:val="clear" w:color="auto" w:fill="FFFFFF"/>
        <w:suppressAutoHyphens/>
        <w:spacing w:after="0" w:line="240" w:lineRule="auto"/>
        <w:ind w:left="142" w:right="567"/>
        <w:jc w:val="right"/>
        <w:rPr>
          <w:rFonts w:ascii="Times New Roman" w:eastAsia="Calibri" w:hAnsi="Times New Roman" w:cs="Calibri"/>
          <w:bCs/>
          <w:sz w:val="28"/>
          <w:szCs w:val="28"/>
          <w:lang w:eastAsia="ar-SA"/>
        </w:rPr>
      </w:pPr>
    </w:p>
    <w:p w:rsidR="008D28CE" w:rsidRPr="008D28CE" w:rsidRDefault="008D28CE" w:rsidP="008D28CE">
      <w:pPr>
        <w:shd w:val="clear" w:color="auto" w:fill="FFFFFF"/>
        <w:suppressAutoHyphens/>
        <w:spacing w:after="0" w:line="240" w:lineRule="auto"/>
        <w:ind w:left="142" w:right="567"/>
        <w:rPr>
          <w:rFonts w:ascii="Times New Roman" w:eastAsia="Calibri" w:hAnsi="Times New Roman" w:cs="Calibri"/>
          <w:bCs/>
          <w:sz w:val="28"/>
          <w:szCs w:val="28"/>
          <w:lang w:eastAsia="ar-SA"/>
        </w:rPr>
      </w:pPr>
    </w:p>
    <w:p w:rsidR="008D28CE" w:rsidRPr="008D28CE" w:rsidRDefault="008D28CE" w:rsidP="008D28CE">
      <w:pPr>
        <w:shd w:val="clear" w:color="auto" w:fill="FFFFFF"/>
        <w:suppressAutoHyphens/>
        <w:spacing w:after="0" w:line="240" w:lineRule="auto"/>
        <w:ind w:left="142" w:right="567"/>
        <w:rPr>
          <w:rFonts w:ascii="Times New Roman" w:eastAsia="Calibri" w:hAnsi="Times New Roman" w:cs="Calibri"/>
          <w:bCs/>
          <w:sz w:val="28"/>
          <w:szCs w:val="28"/>
          <w:lang w:eastAsia="ar-SA"/>
        </w:rPr>
      </w:pPr>
      <w:r w:rsidRPr="008D28CE">
        <w:rPr>
          <w:rFonts w:ascii="Times New Roman" w:eastAsia="Calibri" w:hAnsi="Times New Roman" w:cs="Calibri"/>
          <w:bCs/>
          <w:sz w:val="28"/>
          <w:szCs w:val="28"/>
          <w:lang w:eastAsia="ar-SA"/>
        </w:rPr>
        <w:t>«Согласовано»</w:t>
      </w:r>
    </w:p>
    <w:p w:rsidR="008D28CE" w:rsidRPr="008D28CE" w:rsidRDefault="008D28CE" w:rsidP="008D28CE">
      <w:pPr>
        <w:shd w:val="clear" w:color="auto" w:fill="FFFFFF"/>
        <w:suppressAutoHyphens/>
        <w:spacing w:after="0" w:line="240" w:lineRule="auto"/>
        <w:ind w:left="142" w:right="567"/>
        <w:rPr>
          <w:rFonts w:ascii="Times New Roman" w:eastAsia="Calibri" w:hAnsi="Times New Roman" w:cs="Calibri"/>
          <w:bCs/>
          <w:sz w:val="28"/>
          <w:szCs w:val="28"/>
          <w:lang w:eastAsia="ar-SA"/>
        </w:rPr>
      </w:pPr>
      <w:r w:rsidRPr="008D28CE">
        <w:rPr>
          <w:rFonts w:ascii="Times New Roman" w:eastAsia="Calibri" w:hAnsi="Times New Roman" w:cs="Calibri"/>
          <w:bCs/>
          <w:sz w:val="28"/>
          <w:szCs w:val="28"/>
          <w:lang w:eastAsia="ar-SA"/>
        </w:rPr>
        <w:t>Заместитель директора________ Н</w:t>
      </w:r>
      <w:r w:rsidR="00A57F82">
        <w:rPr>
          <w:rFonts w:ascii="Times New Roman" w:eastAsia="Calibri" w:hAnsi="Times New Roman" w:cs="Calibri"/>
          <w:bCs/>
          <w:sz w:val="28"/>
          <w:szCs w:val="28"/>
          <w:lang w:eastAsia="ar-SA"/>
        </w:rPr>
        <w:t>асыбуллина Л.Г. / от 29.08. 2020</w:t>
      </w:r>
      <w:r w:rsidRPr="008D28CE">
        <w:rPr>
          <w:rFonts w:ascii="Times New Roman" w:eastAsia="Calibri" w:hAnsi="Times New Roman" w:cs="Calibri"/>
          <w:bCs/>
          <w:sz w:val="28"/>
          <w:szCs w:val="28"/>
          <w:lang w:eastAsia="ar-SA"/>
        </w:rPr>
        <w:t>г./</w:t>
      </w:r>
    </w:p>
    <w:p w:rsidR="008D28CE" w:rsidRPr="008D28CE" w:rsidRDefault="008D28CE" w:rsidP="008D28CE">
      <w:pPr>
        <w:shd w:val="clear" w:color="auto" w:fill="FFFFFF"/>
        <w:suppressAutoHyphens/>
        <w:spacing w:after="0" w:line="240" w:lineRule="auto"/>
        <w:ind w:left="142" w:right="567"/>
        <w:rPr>
          <w:rFonts w:ascii="Times New Roman" w:eastAsia="Calibri" w:hAnsi="Times New Roman" w:cs="Calibri"/>
          <w:bCs/>
          <w:sz w:val="28"/>
          <w:szCs w:val="28"/>
          <w:lang w:eastAsia="ar-SA"/>
        </w:rPr>
      </w:pPr>
      <w:r w:rsidRPr="008D28CE">
        <w:rPr>
          <w:rFonts w:ascii="Times New Roman" w:eastAsia="Calibri" w:hAnsi="Times New Roman" w:cs="Calibri"/>
          <w:bCs/>
          <w:sz w:val="28"/>
          <w:szCs w:val="28"/>
          <w:lang w:eastAsia="ar-SA"/>
        </w:rPr>
        <w:t xml:space="preserve">                                               </w:t>
      </w:r>
    </w:p>
    <w:p w:rsidR="008D28CE" w:rsidRPr="008D28CE" w:rsidRDefault="008D28CE" w:rsidP="008D28CE">
      <w:pPr>
        <w:shd w:val="clear" w:color="auto" w:fill="FFFFFF"/>
        <w:suppressAutoHyphens/>
        <w:spacing w:after="0" w:line="240" w:lineRule="auto"/>
        <w:ind w:left="142" w:right="567"/>
        <w:rPr>
          <w:rFonts w:ascii="Times New Roman" w:eastAsia="Calibri" w:hAnsi="Times New Roman" w:cs="Calibri"/>
          <w:bCs/>
          <w:sz w:val="28"/>
          <w:szCs w:val="28"/>
          <w:lang w:eastAsia="ar-SA"/>
        </w:rPr>
      </w:pPr>
      <w:r w:rsidRPr="008D28CE">
        <w:rPr>
          <w:rFonts w:ascii="Times New Roman" w:eastAsia="Calibri" w:hAnsi="Times New Roman" w:cs="Calibri"/>
          <w:bCs/>
          <w:sz w:val="28"/>
          <w:szCs w:val="28"/>
          <w:lang w:eastAsia="ar-SA"/>
        </w:rPr>
        <w:t>«Рассмотрено»</w:t>
      </w:r>
    </w:p>
    <w:p w:rsidR="008D28CE" w:rsidRPr="008D28CE" w:rsidRDefault="008D28CE" w:rsidP="008D28CE">
      <w:pPr>
        <w:shd w:val="clear" w:color="auto" w:fill="FFFFFF"/>
        <w:suppressAutoHyphens/>
        <w:spacing w:after="0" w:line="240" w:lineRule="auto"/>
        <w:ind w:left="142" w:right="567"/>
        <w:rPr>
          <w:rFonts w:ascii="Times New Roman" w:eastAsia="Calibri" w:hAnsi="Times New Roman" w:cs="Calibri"/>
          <w:bCs/>
          <w:sz w:val="28"/>
          <w:szCs w:val="28"/>
          <w:lang w:eastAsia="ar-SA"/>
        </w:rPr>
      </w:pPr>
      <w:r w:rsidRPr="008D28CE">
        <w:rPr>
          <w:rFonts w:ascii="Times New Roman" w:eastAsia="Calibri" w:hAnsi="Times New Roman" w:cs="Calibri"/>
          <w:bCs/>
          <w:sz w:val="28"/>
          <w:szCs w:val="28"/>
          <w:lang w:eastAsia="ar-SA"/>
        </w:rPr>
        <w:t xml:space="preserve">На </w:t>
      </w:r>
      <w:r w:rsidR="00DE7126">
        <w:rPr>
          <w:rFonts w:ascii="Times New Roman" w:eastAsia="Calibri" w:hAnsi="Times New Roman" w:cs="Calibri"/>
          <w:bCs/>
          <w:sz w:val="28"/>
          <w:szCs w:val="28"/>
          <w:lang w:eastAsia="ar-SA"/>
        </w:rPr>
        <w:t>заседани</w:t>
      </w:r>
      <w:r w:rsidR="00A57F82">
        <w:rPr>
          <w:rFonts w:ascii="Times New Roman" w:eastAsia="Calibri" w:hAnsi="Times New Roman" w:cs="Calibri"/>
          <w:bCs/>
          <w:sz w:val="28"/>
          <w:szCs w:val="28"/>
          <w:lang w:eastAsia="ar-SA"/>
        </w:rPr>
        <w:t xml:space="preserve">и ШМО,   протокол от  29.08.2020 </w:t>
      </w:r>
      <w:r w:rsidRPr="008D28CE">
        <w:rPr>
          <w:rFonts w:ascii="Times New Roman" w:eastAsia="Calibri" w:hAnsi="Times New Roman" w:cs="Calibri"/>
          <w:bCs/>
          <w:sz w:val="28"/>
          <w:szCs w:val="28"/>
          <w:lang w:eastAsia="ar-SA"/>
        </w:rPr>
        <w:t>г. № 1</w:t>
      </w:r>
    </w:p>
    <w:p w:rsidR="008D28CE" w:rsidRPr="008D28CE" w:rsidRDefault="008D28CE" w:rsidP="008D28CE">
      <w:pPr>
        <w:shd w:val="clear" w:color="auto" w:fill="FFFFFF"/>
        <w:suppressAutoHyphens/>
        <w:spacing w:after="0" w:line="240" w:lineRule="auto"/>
        <w:ind w:left="142" w:right="567"/>
        <w:rPr>
          <w:rFonts w:ascii="Times New Roman" w:eastAsia="Calibri" w:hAnsi="Times New Roman" w:cs="Calibri"/>
          <w:bCs/>
          <w:sz w:val="28"/>
          <w:szCs w:val="28"/>
          <w:lang w:eastAsia="ar-SA"/>
        </w:rPr>
      </w:pPr>
      <w:r w:rsidRPr="008D28CE">
        <w:rPr>
          <w:rFonts w:ascii="Times New Roman" w:eastAsia="Calibri" w:hAnsi="Times New Roman" w:cs="Calibri"/>
          <w:bCs/>
          <w:sz w:val="28"/>
          <w:szCs w:val="28"/>
          <w:lang w:eastAsia="ar-SA"/>
        </w:rPr>
        <w:t xml:space="preserve">Руководитель ШМО ________    Фазлыева З.Х.                                         </w:t>
      </w:r>
    </w:p>
    <w:p w:rsidR="008D28CE" w:rsidRPr="008D28CE" w:rsidRDefault="008D28CE" w:rsidP="008D28CE">
      <w:pPr>
        <w:shd w:val="clear" w:color="auto" w:fill="FFFFFF"/>
        <w:suppressAutoHyphens/>
        <w:spacing w:after="0" w:line="240" w:lineRule="auto"/>
        <w:ind w:left="142" w:right="567"/>
        <w:rPr>
          <w:rFonts w:ascii="Times New Roman" w:eastAsia="Calibri" w:hAnsi="Times New Roman" w:cs="Calibri"/>
          <w:bCs/>
          <w:sz w:val="28"/>
          <w:szCs w:val="28"/>
          <w:lang w:eastAsia="ar-SA"/>
        </w:rPr>
      </w:pPr>
    </w:p>
    <w:p w:rsidR="008D28CE" w:rsidRPr="008D28CE" w:rsidRDefault="008D28CE" w:rsidP="008D28CE">
      <w:pPr>
        <w:shd w:val="clear" w:color="auto" w:fill="FFFFFF"/>
        <w:suppressAutoHyphens/>
        <w:spacing w:after="0" w:line="240" w:lineRule="auto"/>
        <w:ind w:right="567"/>
        <w:rPr>
          <w:rFonts w:ascii="Times New Roman" w:eastAsia="Calibri" w:hAnsi="Times New Roman" w:cs="Calibri"/>
          <w:bCs/>
          <w:sz w:val="28"/>
          <w:szCs w:val="28"/>
          <w:lang w:eastAsia="ar-SA"/>
        </w:rPr>
      </w:pPr>
    </w:p>
    <w:p w:rsidR="008D28CE" w:rsidRPr="008D28CE" w:rsidRDefault="008D28CE" w:rsidP="008D28CE">
      <w:pPr>
        <w:shd w:val="clear" w:color="auto" w:fill="FFFFFF"/>
        <w:suppressAutoHyphens/>
        <w:spacing w:after="0" w:line="240" w:lineRule="auto"/>
        <w:ind w:right="567"/>
        <w:rPr>
          <w:rFonts w:ascii="Times New Roman" w:eastAsia="Calibri" w:hAnsi="Times New Roman" w:cs="Calibri"/>
          <w:bCs/>
          <w:sz w:val="28"/>
          <w:szCs w:val="28"/>
          <w:lang w:eastAsia="ar-SA"/>
        </w:rPr>
      </w:pPr>
    </w:p>
    <w:p w:rsidR="008D28CE" w:rsidRPr="008D28CE" w:rsidRDefault="008D28CE" w:rsidP="008D28CE">
      <w:pPr>
        <w:shd w:val="clear" w:color="auto" w:fill="FFFFFF"/>
        <w:suppressAutoHyphens/>
        <w:spacing w:after="0" w:line="240" w:lineRule="auto"/>
        <w:ind w:right="567"/>
        <w:rPr>
          <w:rFonts w:ascii="Times New Roman" w:eastAsia="Calibri" w:hAnsi="Times New Roman" w:cs="Calibri"/>
          <w:bCs/>
          <w:sz w:val="28"/>
          <w:szCs w:val="28"/>
          <w:lang w:eastAsia="ar-SA"/>
        </w:rPr>
      </w:pPr>
    </w:p>
    <w:p w:rsidR="008D28CE" w:rsidRPr="008D28CE" w:rsidRDefault="008D28CE" w:rsidP="008D28CE">
      <w:pPr>
        <w:shd w:val="clear" w:color="auto" w:fill="FFFFFF"/>
        <w:suppressAutoHyphens/>
        <w:spacing w:after="0" w:line="240" w:lineRule="auto"/>
        <w:ind w:right="567"/>
        <w:rPr>
          <w:rFonts w:ascii="Times New Roman" w:eastAsia="Calibri" w:hAnsi="Times New Roman" w:cs="Calibri"/>
          <w:bCs/>
          <w:sz w:val="28"/>
          <w:szCs w:val="28"/>
          <w:lang w:eastAsia="ar-SA"/>
        </w:rPr>
      </w:pPr>
    </w:p>
    <w:p w:rsidR="008D28CE" w:rsidRPr="008D28CE" w:rsidRDefault="008D28CE" w:rsidP="008D28CE">
      <w:pPr>
        <w:shd w:val="clear" w:color="auto" w:fill="FFFFFF"/>
        <w:suppressAutoHyphens/>
        <w:spacing w:after="0" w:line="240" w:lineRule="auto"/>
        <w:ind w:right="567"/>
        <w:rPr>
          <w:rFonts w:ascii="Times New Roman" w:eastAsia="Calibri" w:hAnsi="Times New Roman" w:cs="Calibri"/>
          <w:bCs/>
          <w:sz w:val="28"/>
          <w:szCs w:val="28"/>
          <w:lang w:eastAsia="ar-SA"/>
        </w:rPr>
      </w:pPr>
    </w:p>
    <w:p w:rsidR="008D28CE" w:rsidRPr="008D28CE" w:rsidRDefault="008D28CE" w:rsidP="008D28CE">
      <w:pPr>
        <w:shd w:val="clear" w:color="auto" w:fill="FFFFFF"/>
        <w:suppressAutoHyphens/>
        <w:spacing w:after="0" w:line="240" w:lineRule="auto"/>
        <w:ind w:right="567"/>
        <w:rPr>
          <w:rFonts w:ascii="Times New Roman" w:eastAsia="Calibri" w:hAnsi="Times New Roman" w:cs="Calibri"/>
          <w:bCs/>
          <w:sz w:val="28"/>
          <w:szCs w:val="28"/>
          <w:lang w:eastAsia="ar-SA"/>
        </w:rPr>
      </w:pPr>
    </w:p>
    <w:p w:rsidR="008D28CE" w:rsidRPr="008D28CE" w:rsidRDefault="008D28CE" w:rsidP="008D28CE">
      <w:pPr>
        <w:shd w:val="clear" w:color="auto" w:fill="FFFFFF"/>
        <w:suppressAutoHyphens/>
        <w:spacing w:after="0" w:line="240" w:lineRule="auto"/>
        <w:ind w:right="567"/>
        <w:rPr>
          <w:rFonts w:ascii="Times New Roman" w:eastAsia="Calibri" w:hAnsi="Times New Roman" w:cs="Calibri"/>
          <w:bCs/>
          <w:sz w:val="28"/>
          <w:szCs w:val="28"/>
          <w:lang w:eastAsia="ar-SA"/>
        </w:rPr>
      </w:pPr>
    </w:p>
    <w:p w:rsidR="008D28CE" w:rsidRPr="008D28CE" w:rsidRDefault="008D28CE" w:rsidP="008D28CE">
      <w:pPr>
        <w:shd w:val="clear" w:color="auto" w:fill="FFFFFF"/>
        <w:suppressAutoHyphens/>
        <w:spacing w:after="0" w:line="240" w:lineRule="auto"/>
        <w:ind w:left="142" w:right="567"/>
        <w:jc w:val="center"/>
        <w:rPr>
          <w:rFonts w:ascii="Times New Roman" w:eastAsia="Calibri" w:hAnsi="Times New Roman" w:cs="Calibri"/>
          <w:bCs/>
          <w:sz w:val="28"/>
          <w:szCs w:val="28"/>
          <w:lang w:eastAsia="ar-SA"/>
        </w:rPr>
      </w:pPr>
      <w:r w:rsidRPr="008D28CE">
        <w:rPr>
          <w:rFonts w:ascii="Times New Roman" w:eastAsia="Calibri" w:hAnsi="Times New Roman" w:cs="Calibri"/>
          <w:bCs/>
          <w:sz w:val="28"/>
          <w:szCs w:val="28"/>
          <w:lang w:eastAsia="ar-SA"/>
        </w:rPr>
        <w:t>с. Новое Каширово</w:t>
      </w:r>
    </w:p>
    <w:p w:rsidR="008D28CE" w:rsidRPr="008D28CE" w:rsidRDefault="00A57F82" w:rsidP="008D28CE">
      <w:pPr>
        <w:shd w:val="clear" w:color="auto" w:fill="FFFFFF"/>
        <w:suppressAutoHyphens/>
        <w:spacing w:after="0" w:line="240" w:lineRule="auto"/>
        <w:ind w:left="142" w:right="567"/>
        <w:jc w:val="center"/>
        <w:rPr>
          <w:rFonts w:ascii="Times New Roman" w:eastAsia="Calibri" w:hAnsi="Times New Roman" w:cs="Calibri"/>
          <w:bCs/>
          <w:sz w:val="28"/>
          <w:szCs w:val="28"/>
          <w:lang w:eastAsia="ar-SA"/>
        </w:rPr>
      </w:pPr>
      <w:r>
        <w:rPr>
          <w:rFonts w:ascii="Times New Roman" w:eastAsia="Calibri" w:hAnsi="Times New Roman" w:cs="Calibri"/>
          <w:bCs/>
          <w:sz w:val="28"/>
          <w:szCs w:val="28"/>
          <w:lang w:eastAsia="ar-SA"/>
        </w:rPr>
        <w:t xml:space="preserve">2020 </w:t>
      </w:r>
      <w:r w:rsidR="008D28CE" w:rsidRPr="008D28CE">
        <w:rPr>
          <w:rFonts w:ascii="Times New Roman" w:eastAsia="Calibri" w:hAnsi="Times New Roman" w:cs="Calibri"/>
          <w:bCs/>
          <w:sz w:val="28"/>
          <w:szCs w:val="28"/>
          <w:lang w:eastAsia="ar-SA"/>
        </w:rPr>
        <w:t>г.</w:t>
      </w:r>
    </w:p>
    <w:p w:rsidR="008D28CE" w:rsidRDefault="008D28CE" w:rsidP="00E6119A">
      <w:pPr>
        <w:spacing w:after="0" w:line="240" w:lineRule="auto"/>
        <w:jc w:val="center"/>
        <w:rPr>
          <w:rFonts w:ascii="Times New Roman" w:eastAsia="Calibri" w:hAnsi="Times New Roman" w:cs="Times New Roman"/>
          <w:b/>
          <w:bCs/>
          <w:sz w:val="28"/>
          <w:szCs w:val="28"/>
          <w:lang w:eastAsia="ru-RU"/>
        </w:rPr>
      </w:pPr>
    </w:p>
    <w:p w:rsidR="00C04D22" w:rsidRPr="00E6119A" w:rsidRDefault="00C04D22" w:rsidP="00E6119A">
      <w:pPr>
        <w:spacing w:after="0" w:line="240" w:lineRule="auto"/>
        <w:jc w:val="center"/>
        <w:rPr>
          <w:rFonts w:ascii="Times New Roman" w:eastAsia="Calibri" w:hAnsi="Times New Roman" w:cs="Times New Roman"/>
          <w:b/>
          <w:bCs/>
          <w:sz w:val="28"/>
          <w:szCs w:val="28"/>
          <w:lang w:eastAsia="ru-RU"/>
        </w:rPr>
      </w:pPr>
      <w:r w:rsidRPr="00E6119A">
        <w:rPr>
          <w:rFonts w:ascii="Times New Roman" w:eastAsia="Calibri" w:hAnsi="Times New Roman" w:cs="Times New Roman"/>
          <w:b/>
          <w:bCs/>
          <w:sz w:val="28"/>
          <w:szCs w:val="28"/>
          <w:lang w:eastAsia="ru-RU"/>
        </w:rPr>
        <w:lastRenderedPageBreak/>
        <w:t>Планируемые результаты .</w:t>
      </w:r>
    </w:p>
    <w:p w:rsidR="00C04D22" w:rsidRPr="00C04D22" w:rsidRDefault="00C04D22" w:rsidP="00C04D22">
      <w:pPr>
        <w:spacing w:after="0" w:line="240" w:lineRule="auto"/>
        <w:jc w:val="both"/>
        <w:rPr>
          <w:rFonts w:ascii="Times New Roman" w:eastAsia="Calibri" w:hAnsi="Times New Roman" w:cs="Times New Roman"/>
          <w:sz w:val="20"/>
          <w:szCs w:val="20"/>
          <w:lang w:eastAsia="ru-RU"/>
        </w:rPr>
      </w:pPr>
    </w:p>
    <w:p w:rsidR="00C04D22" w:rsidRPr="00C04D22" w:rsidRDefault="00C04D22" w:rsidP="00C04D22">
      <w:pPr>
        <w:spacing w:after="0" w:line="240" w:lineRule="auto"/>
        <w:jc w:val="both"/>
        <w:rPr>
          <w:rFonts w:ascii="Times New Roman" w:eastAsia="Calibri" w:hAnsi="Times New Roman" w:cs="Times New Roman"/>
          <w:sz w:val="20"/>
          <w:szCs w:val="20"/>
          <w:lang w:eastAsia="ru-RU"/>
        </w:rPr>
      </w:pPr>
      <w:r w:rsidRPr="00C04D22">
        <w:rPr>
          <w:rFonts w:ascii="Times New Roman" w:eastAsia="Calibri" w:hAnsi="Times New Roman" w:cs="Times New Roman"/>
          <w:sz w:val="20"/>
          <w:szCs w:val="20"/>
          <w:lang w:eastAsia="ru-RU"/>
        </w:rPr>
        <w:t>Реализация программы обеспечивает достижение выпускниками начальной школы следующих личностных, метапредметных и предметных результатов.</w:t>
      </w:r>
    </w:p>
    <w:p w:rsidR="00C04D22" w:rsidRPr="00C04D22" w:rsidRDefault="00C04D22" w:rsidP="00C04D22">
      <w:pPr>
        <w:spacing w:after="0" w:line="240" w:lineRule="auto"/>
        <w:jc w:val="both"/>
        <w:rPr>
          <w:rFonts w:ascii="Times New Roman" w:eastAsia="Calibri" w:hAnsi="Times New Roman" w:cs="Times New Roman"/>
          <w:sz w:val="20"/>
          <w:szCs w:val="20"/>
          <w:lang w:eastAsia="ru-RU"/>
        </w:rPr>
      </w:pPr>
    </w:p>
    <w:p w:rsidR="00C04D22" w:rsidRPr="00C04D22" w:rsidRDefault="00C04D22" w:rsidP="00C04D22">
      <w:pPr>
        <w:spacing w:after="0" w:line="240" w:lineRule="auto"/>
        <w:jc w:val="both"/>
        <w:rPr>
          <w:rFonts w:ascii="Times New Roman" w:eastAsia="Calibri" w:hAnsi="Times New Roman" w:cs="Times New Roman"/>
          <w:b/>
          <w:bCs/>
          <w:sz w:val="20"/>
          <w:szCs w:val="20"/>
          <w:lang w:eastAsia="ru-RU"/>
        </w:rPr>
      </w:pPr>
      <w:r w:rsidRPr="00C04D22">
        <w:rPr>
          <w:rFonts w:ascii="Times New Roman" w:eastAsia="Calibri" w:hAnsi="Times New Roman" w:cs="Times New Roman"/>
          <w:b/>
          <w:bCs/>
          <w:sz w:val="20"/>
          <w:szCs w:val="20"/>
          <w:lang w:eastAsia="ru-RU"/>
        </w:rPr>
        <w:t>Личностные результаты:</w:t>
      </w:r>
    </w:p>
    <w:p w:rsidR="00C04D22" w:rsidRPr="00C04D22" w:rsidRDefault="00C04D22" w:rsidP="00C04D22">
      <w:pPr>
        <w:spacing w:after="0" w:line="240" w:lineRule="auto"/>
        <w:jc w:val="both"/>
        <w:rPr>
          <w:rFonts w:ascii="Times New Roman" w:eastAsia="Calibri" w:hAnsi="Times New Roman" w:cs="Times New Roman"/>
          <w:sz w:val="20"/>
          <w:szCs w:val="20"/>
          <w:lang w:eastAsia="ru-RU"/>
        </w:rPr>
      </w:pPr>
      <w:r w:rsidRPr="00C04D22">
        <w:rPr>
          <w:rFonts w:ascii="Times New Roman" w:eastAsia="Calibri" w:hAnsi="Times New Roman" w:cs="Times New Roman"/>
          <w:sz w:val="20"/>
          <w:szCs w:val="20"/>
          <w:lang w:eastAsia="ru-RU"/>
        </w:rPr>
        <w:t xml:space="preserve">   1) формирование чувства гордости за свою Родину, её историю, российский народ, становление гуманистических и демократических ценностных ориентаций многонационального российского общества;</w:t>
      </w:r>
    </w:p>
    <w:p w:rsidR="00C04D22" w:rsidRPr="00C04D22" w:rsidRDefault="00C04D22" w:rsidP="00C04D22">
      <w:pPr>
        <w:spacing w:after="0" w:line="240" w:lineRule="auto"/>
        <w:jc w:val="both"/>
        <w:rPr>
          <w:rFonts w:ascii="Times New Roman" w:eastAsia="Calibri" w:hAnsi="Times New Roman" w:cs="Times New Roman"/>
          <w:sz w:val="20"/>
          <w:szCs w:val="20"/>
          <w:lang w:eastAsia="ru-RU"/>
        </w:rPr>
      </w:pPr>
      <w:r w:rsidRPr="00C04D22">
        <w:rPr>
          <w:rFonts w:ascii="Times New Roman" w:eastAsia="Calibri" w:hAnsi="Times New Roman" w:cs="Times New Roman"/>
          <w:sz w:val="20"/>
          <w:szCs w:val="20"/>
          <w:lang w:eastAsia="ru-RU"/>
        </w:rPr>
        <w:t xml:space="preserve">     2) формирование средствами литературных произведений целостного взгляда на мир в единстве и разнообразии природы, народов, культур и религий;</w:t>
      </w:r>
    </w:p>
    <w:p w:rsidR="00C04D22" w:rsidRPr="00C04D22" w:rsidRDefault="00C04D22" w:rsidP="00C04D22">
      <w:pPr>
        <w:spacing w:after="0" w:line="240" w:lineRule="auto"/>
        <w:jc w:val="both"/>
        <w:rPr>
          <w:rFonts w:ascii="Times New Roman" w:eastAsia="Calibri" w:hAnsi="Times New Roman" w:cs="Times New Roman"/>
          <w:sz w:val="20"/>
          <w:szCs w:val="20"/>
          <w:lang w:eastAsia="ru-RU"/>
        </w:rPr>
      </w:pPr>
      <w:r w:rsidRPr="00C04D22">
        <w:rPr>
          <w:rFonts w:ascii="Times New Roman" w:eastAsia="Calibri" w:hAnsi="Times New Roman" w:cs="Times New Roman"/>
          <w:sz w:val="20"/>
          <w:szCs w:val="20"/>
          <w:lang w:eastAsia="ru-RU"/>
        </w:rPr>
        <w:t xml:space="preserve">     3) воспитание художественно-эстетического вкуса, эстетических потребностей, ценностей и чувств на основе опыта слушания и заучивания наизусть произведений художественной литературы;</w:t>
      </w:r>
    </w:p>
    <w:p w:rsidR="00C04D22" w:rsidRPr="00C04D22" w:rsidRDefault="00C04D22" w:rsidP="00C04D22">
      <w:pPr>
        <w:spacing w:after="0" w:line="240" w:lineRule="auto"/>
        <w:jc w:val="both"/>
        <w:rPr>
          <w:rFonts w:ascii="Times New Roman" w:eastAsia="Calibri" w:hAnsi="Times New Roman" w:cs="Times New Roman"/>
          <w:sz w:val="20"/>
          <w:szCs w:val="20"/>
          <w:lang w:eastAsia="ru-RU"/>
        </w:rPr>
      </w:pPr>
      <w:r w:rsidRPr="00C04D22">
        <w:rPr>
          <w:rFonts w:ascii="Times New Roman" w:eastAsia="Calibri" w:hAnsi="Times New Roman" w:cs="Times New Roman"/>
          <w:sz w:val="20"/>
          <w:szCs w:val="20"/>
          <w:lang w:eastAsia="ru-RU"/>
        </w:rPr>
        <w:t xml:space="preserve">      4) развитие этических чувств, доброжелательности и эмоционально-нравственной отзывчивости, понимания и сопереживания чувствам других людей;</w:t>
      </w:r>
    </w:p>
    <w:p w:rsidR="00C04D22" w:rsidRPr="00C04D22" w:rsidRDefault="00C04D22" w:rsidP="00C04D22">
      <w:pPr>
        <w:spacing w:after="0" w:line="240" w:lineRule="auto"/>
        <w:jc w:val="both"/>
        <w:rPr>
          <w:rFonts w:ascii="Times New Roman" w:eastAsia="Calibri" w:hAnsi="Times New Roman" w:cs="Times New Roman"/>
          <w:sz w:val="20"/>
          <w:szCs w:val="20"/>
          <w:lang w:eastAsia="ru-RU"/>
        </w:rPr>
      </w:pPr>
      <w:r w:rsidRPr="00C04D22">
        <w:rPr>
          <w:rFonts w:ascii="Times New Roman" w:eastAsia="Calibri" w:hAnsi="Times New Roman" w:cs="Times New Roman"/>
          <w:sz w:val="20"/>
          <w:szCs w:val="20"/>
          <w:lang w:eastAsia="ru-RU"/>
        </w:rPr>
        <w:t xml:space="preserve">    5) формирование уважительного отношения к иному мнению, истории и культуре других народов, выработка умения терпимо относиться к людям иной национальной принадлежности;</w:t>
      </w:r>
    </w:p>
    <w:p w:rsidR="00C04D22" w:rsidRPr="00C04D22" w:rsidRDefault="00C04D22" w:rsidP="00C04D22">
      <w:pPr>
        <w:spacing w:after="0" w:line="240" w:lineRule="auto"/>
        <w:jc w:val="both"/>
        <w:rPr>
          <w:rFonts w:ascii="Times New Roman" w:eastAsia="Calibri" w:hAnsi="Times New Roman" w:cs="Times New Roman"/>
          <w:sz w:val="20"/>
          <w:szCs w:val="20"/>
          <w:lang w:eastAsia="ru-RU"/>
        </w:rPr>
      </w:pPr>
      <w:r w:rsidRPr="00C04D22">
        <w:rPr>
          <w:rFonts w:ascii="Times New Roman" w:eastAsia="Calibri" w:hAnsi="Times New Roman" w:cs="Times New Roman"/>
          <w:sz w:val="20"/>
          <w:szCs w:val="20"/>
          <w:lang w:eastAsia="ru-RU"/>
        </w:rPr>
        <w:t xml:space="preserve">     6) овладение начальными навыками адаптации к школе, к школьному коллективу; </w:t>
      </w:r>
    </w:p>
    <w:p w:rsidR="00C04D22" w:rsidRPr="00C04D22" w:rsidRDefault="00C04D22" w:rsidP="00C04D22">
      <w:pPr>
        <w:spacing w:after="0" w:line="240" w:lineRule="auto"/>
        <w:jc w:val="both"/>
        <w:rPr>
          <w:rFonts w:ascii="Times New Roman" w:eastAsia="Calibri" w:hAnsi="Times New Roman" w:cs="Times New Roman"/>
          <w:sz w:val="20"/>
          <w:szCs w:val="20"/>
          <w:lang w:eastAsia="ru-RU"/>
        </w:rPr>
      </w:pPr>
      <w:r w:rsidRPr="00C04D22">
        <w:rPr>
          <w:rFonts w:ascii="Times New Roman" w:eastAsia="Calibri" w:hAnsi="Times New Roman" w:cs="Times New Roman"/>
          <w:sz w:val="20"/>
          <w:szCs w:val="20"/>
          <w:lang w:eastAsia="ru-RU"/>
        </w:rPr>
        <w:t xml:space="preserve">     7) принятие и освоение социальной роли обучающегося, развитие мотивов учебной деятельности и формирование личностного смысла учения;</w:t>
      </w:r>
    </w:p>
    <w:p w:rsidR="00C04D22" w:rsidRPr="00C04D22" w:rsidRDefault="00C04D22" w:rsidP="00C04D22">
      <w:pPr>
        <w:spacing w:after="0" w:line="240" w:lineRule="auto"/>
        <w:jc w:val="both"/>
        <w:rPr>
          <w:rFonts w:ascii="Times New Roman" w:eastAsia="Calibri" w:hAnsi="Times New Roman" w:cs="Times New Roman"/>
          <w:sz w:val="20"/>
          <w:szCs w:val="20"/>
          <w:lang w:eastAsia="ru-RU"/>
        </w:rPr>
      </w:pPr>
      <w:r w:rsidRPr="00C04D22">
        <w:rPr>
          <w:rFonts w:ascii="Times New Roman" w:eastAsia="Calibri" w:hAnsi="Times New Roman" w:cs="Times New Roman"/>
          <w:sz w:val="20"/>
          <w:szCs w:val="20"/>
          <w:lang w:eastAsia="ru-RU"/>
        </w:rPr>
        <w:t xml:space="preserve">     8) развитие самостоятельности и личной ответственности за свои поступки на основе представлений о нравственных нормах общения;</w:t>
      </w:r>
    </w:p>
    <w:p w:rsidR="00C04D22" w:rsidRPr="00C04D22" w:rsidRDefault="00C04D22" w:rsidP="00C04D22">
      <w:pPr>
        <w:spacing w:after="0" w:line="240" w:lineRule="auto"/>
        <w:jc w:val="both"/>
        <w:rPr>
          <w:rFonts w:ascii="Times New Roman" w:eastAsia="Calibri" w:hAnsi="Times New Roman" w:cs="Times New Roman"/>
          <w:sz w:val="20"/>
          <w:szCs w:val="20"/>
          <w:lang w:eastAsia="ru-RU"/>
        </w:rPr>
      </w:pPr>
      <w:r w:rsidRPr="00C04D22">
        <w:rPr>
          <w:rFonts w:ascii="Times New Roman" w:eastAsia="Calibri" w:hAnsi="Times New Roman" w:cs="Times New Roman"/>
          <w:sz w:val="20"/>
          <w:szCs w:val="20"/>
          <w:lang w:eastAsia="ru-RU"/>
        </w:rPr>
        <w:t xml:space="preserve">    9) развитие навыков сотрудничества со взрослыми и сверстниками в разных социальных ситуациях, умения избегать конфликтов и находить выходы из спорных ситуаций, умения сравнивать поступки героев литературных произведений со своими собственными поступками, осмысливать поступки героев;</w:t>
      </w:r>
    </w:p>
    <w:p w:rsidR="00C04D22" w:rsidRPr="00C04D22" w:rsidRDefault="00C04D22" w:rsidP="00C04D22">
      <w:pPr>
        <w:spacing w:after="0" w:line="240" w:lineRule="auto"/>
        <w:jc w:val="both"/>
        <w:rPr>
          <w:rFonts w:ascii="Times New Roman" w:eastAsia="Calibri" w:hAnsi="Times New Roman" w:cs="Times New Roman"/>
          <w:sz w:val="20"/>
          <w:szCs w:val="20"/>
          <w:lang w:eastAsia="ru-RU"/>
        </w:rPr>
      </w:pPr>
      <w:r w:rsidRPr="00C04D22">
        <w:rPr>
          <w:rFonts w:ascii="Times New Roman" w:eastAsia="Calibri" w:hAnsi="Times New Roman" w:cs="Times New Roman"/>
          <w:sz w:val="20"/>
          <w:szCs w:val="20"/>
          <w:lang w:eastAsia="ru-RU"/>
        </w:rPr>
        <w:t xml:space="preserve">   10) наличие мотивации к творческому труду и бережному отношению к материальным и духовным ценностям, формирование установки на безопасный, здоровый образ жизни.</w:t>
      </w:r>
    </w:p>
    <w:p w:rsidR="00C04D22" w:rsidRPr="00C04D22" w:rsidRDefault="00C04D22" w:rsidP="00C04D22">
      <w:pPr>
        <w:spacing w:after="0" w:line="240" w:lineRule="auto"/>
        <w:jc w:val="both"/>
        <w:rPr>
          <w:rFonts w:ascii="Times New Roman" w:eastAsia="Calibri" w:hAnsi="Times New Roman" w:cs="Times New Roman"/>
          <w:sz w:val="20"/>
          <w:szCs w:val="20"/>
          <w:lang w:eastAsia="ru-RU"/>
        </w:rPr>
      </w:pPr>
    </w:p>
    <w:p w:rsidR="00C04D22" w:rsidRPr="00C04D22" w:rsidRDefault="00C04D22" w:rsidP="00C04D22">
      <w:pPr>
        <w:spacing w:after="0" w:line="240" w:lineRule="auto"/>
        <w:jc w:val="both"/>
        <w:rPr>
          <w:rFonts w:ascii="Times New Roman" w:eastAsia="Calibri" w:hAnsi="Times New Roman" w:cs="Times New Roman"/>
          <w:b/>
          <w:bCs/>
          <w:sz w:val="20"/>
          <w:szCs w:val="20"/>
          <w:lang w:eastAsia="ru-RU"/>
        </w:rPr>
      </w:pPr>
      <w:r w:rsidRPr="00C04D22">
        <w:rPr>
          <w:rFonts w:ascii="Times New Roman" w:eastAsia="Calibri" w:hAnsi="Times New Roman" w:cs="Times New Roman"/>
          <w:b/>
          <w:bCs/>
          <w:sz w:val="20"/>
          <w:szCs w:val="20"/>
          <w:lang w:eastAsia="ru-RU"/>
        </w:rPr>
        <w:t xml:space="preserve">     Метапредметные результаты:</w:t>
      </w:r>
    </w:p>
    <w:p w:rsidR="00C04D22" w:rsidRPr="00C04D22" w:rsidRDefault="00C04D22" w:rsidP="00C04D22">
      <w:pPr>
        <w:spacing w:after="0" w:line="240" w:lineRule="auto"/>
        <w:jc w:val="both"/>
        <w:rPr>
          <w:rFonts w:ascii="Times New Roman" w:eastAsia="Calibri" w:hAnsi="Times New Roman" w:cs="Times New Roman"/>
          <w:sz w:val="20"/>
          <w:szCs w:val="20"/>
          <w:lang w:eastAsia="ru-RU"/>
        </w:rPr>
      </w:pPr>
      <w:r w:rsidRPr="00C04D22">
        <w:rPr>
          <w:rFonts w:ascii="Times New Roman" w:eastAsia="Calibri" w:hAnsi="Times New Roman" w:cs="Times New Roman"/>
          <w:sz w:val="20"/>
          <w:szCs w:val="20"/>
          <w:lang w:eastAsia="ru-RU"/>
        </w:rPr>
        <w:t xml:space="preserve">    1) овладение способностью принимать и сохранять цели и задачи учебной деятельности, поиска средств её осуществления;</w:t>
      </w:r>
    </w:p>
    <w:p w:rsidR="00C04D22" w:rsidRPr="00C04D22" w:rsidRDefault="00C04D22" w:rsidP="00C04D22">
      <w:pPr>
        <w:spacing w:after="0" w:line="240" w:lineRule="auto"/>
        <w:jc w:val="both"/>
        <w:rPr>
          <w:rFonts w:ascii="Times New Roman" w:eastAsia="Calibri" w:hAnsi="Times New Roman" w:cs="Times New Roman"/>
          <w:sz w:val="20"/>
          <w:szCs w:val="20"/>
          <w:lang w:eastAsia="ru-RU"/>
        </w:rPr>
      </w:pPr>
      <w:r w:rsidRPr="00C04D22">
        <w:rPr>
          <w:rFonts w:ascii="Times New Roman" w:eastAsia="Calibri" w:hAnsi="Times New Roman" w:cs="Times New Roman"/>
          <w:sz w:val="20"/>
          <w:szCs w:val="20"/>
          <w:lang w:eastAsia="ru-RU"/>
        </w:rPr>
        <w:t xml:space="preserve">    2) освоение способами решения проблем творческого и по искового характера;</w:t>
      </w:r>
    </w:p>
    <w:p w:rsidR="00C04D22" w:rsidRPr="00C04D22" w:rsidRDefault="00C04D22" w:rsidP="00C04D22">
      <w:pPr>
        <w:spacing w:after="0" w:line="240" w:lineRule="auto"/>
        <w:jc w:val="both"/>
        <w:rPr>
          <w:rFonts w:ascii="Times New Roman" w:eastAsia="Calibri" w:hAnsi="Times New Roman" w:cs="Times New Roman"/>
          <w:sz w:val="20"/>
          <w:szCs w:val="20"/>
          <w:lang w:eastAsia="ru-RU"/>
        </w:rPr>
      </w:pPr>
      <w:r w:rsidRPr="00C04D22">
        <w:rPr>
          <w:rFonts w:ascii="Times New Roman" w:eastAsia="Calibri" w:hAnsi="Times New Roman" w:cs="Times New Roman"/>
          <w:sz w:val="20"/>
          <w:szCs w:val="20"/>
          <w:lang w:eastAsia="ru-RU"/>
        </w:rPr>
        <w:t xml:space="preserve">   3) формирование умения планировать, контролировать и оценивать учебные действия в соответствии с поставленной задачей и условиями её реализации, определять наиболее эффективные способы достижения результата;</w:t>
      </w:r>
    </w:p>
    <w:p w:rsidR="00C04D22" w:rsidRPr="00C04D22" w:rsidRDefault="00C04D22" w:rsidP="00C04D22">
      <w:pPr>
        <w:spacing w:after="0" w:line="240" w:lineRule="auto"/>
        <w:jc w:val="both"/>
        <w:rPr>
          <w:rFonts w:ascii="Times New Roman" w:eastAsia="Calibri" w:hAnsi="Times New Roman" w:cs="Times New Roman"/>
          <w:sz w:val="20"/>
          <w:szCs w:val="20"/>
          <w:lang w:eastAsia="ru-RU"/>
        </w:rPr>
      </w:pPr>
      <w:r w:rsidRPr="00C04D22">
        <w:rPr>
          <w:rFonts w:ascii="Times New Roman" w:eastAsia="Calibri" w:hAnsi="Times New Roman" w:cs="Times New Roman"/>
          <w:sz w:val="20"/>
          <w:szCs w:val="20"/>
          <w:lang w:eastAsia="ru-RU"/>
        </w:rPr>
        <w:t xml:space="preserve">    4) формирование умения понимать причины успеха/неуспеха учебной деятельности и способности конструктивно действовать даже в ситуациях неуспеха;</w:t>
      </w:r>
    </w:p>
    <w:p w:rsidR="00C04D22" w:rsidRPr="00C04D22" w:rsidRDefault="00C04D22" w:rsidP="00C04D22">
      <w:pPr>
        <w:spacing w:after="0" w:line="240" w:lineRule="auto"/>
        <w:jc w:val="both"/>
        <w:rPr>
          <w:rFonts w:ascii="Times New Roman" w:eastAsia="Calibri" w:hAnsi="Times New Roman" w:cs="Times New Roman"/>
          <w:sz w:val="20"/>
          <w:szCs w:val="20"/>
          <w:lang w:eastAsia="ru-RU"/>
        </w:rPr>
      </w:pPr>
      <w:r w:rsidRPr="00C04D22">
        <w:rPr>
          <w:rFonts w:ascii="Times New Roman" w:eastAsia="Calibri" w:hAnsi="Times New Roman" w:cs="Times New Roman"/>
          <w:sz w:val="20"/>
          <w:szCs w:val="20"/>
          <w:lang w:eastAsia="ru-RU"/>
        </w:rPr>
        <w:t xml:space="preserve">    5) использование знаково-символических средств  представления информации о книгах;</w:t>
      </w:r>
    </w:p>
    <w:p w:rsidR="00C04D22" w:rsidRPr="00C04D22" w:rsidRDefault="00C04D22" w:rsidP="00C04D22">
      <w:pPr>
        <w:spacing w:after="0" w:line="240" w:lineRule="auto"/>
        <w:jc w:val="both"/>
        <w:rPr>
          <w:rFonts w:ascii="Times New Roman" w:eastAsia="Calibri" w:hAnsi="Times New Roman" w:cs="Times New Roman"/>
          <w:sz w:val="20"/>
          <w:szCs w:val="20"/>
          <w:lang w:eastAsia="ru-RU"/>
        </w:rPr>
      </w:pPr>
      <w:r w:rsidRPr="00C04D22">
        <w:rPr>
          <w:rFonts w:ascii="Times New Roman" w:eastAsia="Calibri" w:hAnsi="Times New Roman" w:cs="Times New Roman"/>
          <w:sz w:val="20"/>
          <w:szCs w:val="20"/>
          <w:lang w:eastAsia="ru-RU"/>
        </w:rPr>
        <w:t xml:space="preserve">    6) активное использование речевых средств для решения коммуникативных и познавательных задач;</w:t>
      </w:r>
    </w:p>
    <w:p w:rsidR="00C04D22" w:rsidRPr="00C04D22" w:rsidRDefault="00C04D22" w:rsidP="00C04D22">
      <w:pPr>
        <w:spacing w:after="0" w:line="240" w:lineRule="auto"/>
        <w:jc w:val="both"/>
        <w:rPr>
          <w:rFonts w:ascii="Times New Roman" w:eastAsia="Calibri" w:hAnsi="Times New Roman" w:cs="Times New Roman"/>
          <w:sz w:val="20"/>
          <w:szCs w:val="20"/>
          <w:lang w:eastAsia="ru-RU"/>
        </w:rPr>
      </w:pPr>
      <w:r w:rsidRPr="00C04D22">
        <w:rPr>
          <w:rFonts w:ascii="Times New Roman" w:eastAsia="Calibri" w:hAnsi="Times New Roman" w:cs="Times New Roman"/>
          <w:sz w:val="20"/>
          <w:szCs w:val="20"/>
          <w:lang w:eastAsia="ru-RU"/>
        </w:rPr>
        <w:t xml:space="preserve">   7) использование различных способов поиска учебной информации в справочниках, словарях, энциклопедиях и интерпретации информации в соответствии с коммуникативными и познавательными задачами;</w:t>
      </w:r>
    </w:p>
    <w:p w:rsidR="00C04D22" w:rsidRPr="00C04D22" w:rsidRDefault="00C04D22" w:rsidP="00C04D22">
      <w:pPr>
        <w:spacing w:after="0" w:line="240" w:lineRule="auto"/>
        <w:jc w:val="both"/>
        <w:rPr>
          <w:rFonts w:ascii="Times New Roman" w:eastAsia="Calibri" w:hAnsi="Times New Roman" w:cs="Times New Roman"/>
          <w:sz w:val="20"/>
          <w:szCs w:val="20"/>
          <w:lang w:eastAsia="ru-RU"/>
        </w:rPr>
      </w:pPr>
      <w:r w:rsidRPr="00C04D22">
        <w:rPr>
          <w:rFonts w:ascii="Times New Roman" w:eastAsia="Calibri" w:hAnsi="Times New Roman" w:cs="Times New Roman"/>
          <w:sz w:val="20"/>
          <w:szCs w:val="20"/>
          <w:lang w:eastAsia="ru-RU"/>
        </w:rPr>
        <w:t xml:space="preserve">   8) овладение навыками смыслового чтения текстов в соответствии с целями и задачами, осознанного построения речевого высказывания в соответствии с задачами коммуникации и составления текстов в устной и письменной формах;</w:t>
      </w:r>
    </w:p>
    <w:p w:rsidR="00C04D22" w:rsidRPr="00C04D22" w:rsidRDefault="00C04D22" w:rsidP="00C04D22">
      <w:pPr>
        <w:spacing w:after="0" w:line="240" w:lineRule="auto"/>
        <w:jc w:val="both"/>
        <w:rPr>
          <w:rFonts w:ascii="Times New Roman" w:eastAsia="Calibri" w:hAnsi="Times New Roman" w:cs="Times New Roman"/>
          <w:sz w:val="20"/>
          <w:szCs w:val="20"/>
          <w:lang w:eastAsia="ru-RU"/>
        </w:rPr>
      </w:pPr>
      <w:r w:rsidRPr="00C04D22">
        <w:rPr>
          <w:rFonts w:ascii="Times New Roman" w:eastAsia="Calibri" w:hAnsi="Times New Roman" w:cs="Times New Roman"/>
          <w:sz w:val="20"/>
          <w:szCs w:val="20"/>
          <w:lang w:eastAsia="ru-RU"/>
        </w:rPr>
        <w:t xml:space="preserve">   9) овладение логическими действиями сравнения, анализа, синтеза, обобщения,  установления причинно-следственных связей, построения рассуждений;</w:t>
      </w:r>
    </w:p>
    <w:p w:rsidR="00C04D22" w:rsidRPr="00C04D22" w:rsidRDefault="00C04D22" w:rsidP="00C04D22">
      <w:pPr>
        <w:spacing w:after="0" w:line="240" w:lineRule="auto"/>
        <w:jc w:val="both"/>
        <w:rPr>
          <w:rFonts w:ascii="Times New Roman" w:eastAsia="Calibri" w:hAnsi="Times New Roman" w:cs="Times New Roman"/>
          <w:sz w:val="20"/>
          <w:szCs w:val="20"/>
          <w:lang w:eastAsia="ru-RU"/>
        </w:rPr>
      </w:pPr>
      <w:r w:rsidRPr="00C04D22">
        <w:rPr>
          <w:rFonts w:ascii="Times New Roman" w:eastAsia="Calibri" w:hAnsi="Times New Roman" w:cs="Times New Roman"/>
          <w:sz w:val="20"/>
          <w:szCs w:val="20"/>
          <w:lang w:eastAsia="ru-RU"/>
        </w:rPr>
        <w:t xml:space="preserve">  10) готовность слушать собеседника и вести диалог, при знавать различные точки зрения и право каждого иметь и излагать своё мнение и аргументировать свою точку зрения и оценку событий;</w:t>
      </w:r>
    </w:p>
    <w:p w:rsidR="00C04D22" w:rsidRPr="00C04D22" w:rsidRDefault="00C04D22" w:rsidP="00C04D22">
      <w:pPr>
        <w:spacing w:after="0" w:line="240" w:lineRule="auto"/>
        <w:jc w:val="both"/>
        <w:rPr>
          <w:rFonts w:ascii="Times New Roman" w:eastAsia="Calibri" w:hAnsi="Times New Roman" w:cs="Times New Roman"/>
          <w:sz w:val="20"/>
          <w:szCs w:val="20"/>
          <w:lang w:eastAsia="ru-RU"/>
        </w:rPr>
      </w:pPr>
      <w:r w:rsidRPr="00C04D22">
        <w:rPr>
          <w:rFonts w:ascii="Times New Roman" w:eastAsia="Calibri" w:hAnsi="Times New Roman" w:cs="Times New Roman"/>
          <w:sz w:val="20"/>
          <w:szCs w:val="20"/>
          <w:lang w:eastAsia="ru-RU"/>
        </w:rPr>
        <w:t xml:space="preserve">  11) умение договариваться о распределении ролей в совместной деятельности, осуществлять взаимный контроль в совместной деятельности, общей цели и путей её достижения, осмысливать собственное поведение и поведение окружающих;</w:t>
      </w:r>
    </w:p>
    <w:p w:rsidR="00C04D22" w:rsidRPr="00C04D22" w:rsidRDefault="00C04D22" w:rsidP="00C04D22">
      <w:pPr>
        <w:spacing w:after="0" w:line="240" w:lineRule="auto"/>
        <w:jc w:val="both"/>
        <w:rPr>
          <w:rFonts w:ascii="Times New Roman" w:eastAsia="Calibri" w:hAnsi="Times New Roman" w:cs="Times New Roman"/>
          <w:sz w:val="20"/>
          <w:szCs w:val="20"/>
          <w:lang w:eastAsia="ru-RU"/>
        </w:rPr>
      </w:pPr>
      <w:r w:rsidRPr="00C04D22">
        <w:rPr>
          <w:rFonts w:ascii="Times New Roman" w:eastAsia="Calibri" w:hAnsi="Times New Roman" w:cs="Times New Roman"/>
          <w:sz w:val="20"/>
          <w:szCs w:val="20"/>
          <w:lang w:eastAsia="ru-RU"/>
        </w:rPr>
        <w:t xml:space="preserve">   12) готовность конструктивно разрешать конфликты посредством учёта интересов сторон и сотрудничества.</w:t>
      </w:r>
    </w:p>
    <w:p w:rsidR="00C04D22" w:rsidRPr="00C04D22" w:rsidRDefault="00C04D22" w:rsidP="00C04D22">
      <w:pPr>
        <w:spacing w:after="0" w:line="240" w:lineRule="auto"/>
        <w:jc w:val="both"/>
        <w:rPr>
          <w:rFonts w:ascii="Times New Roman" w:eastAsia="Calibri" w:hAnsi="Times New Roman" w:cs="Times New Roman"/>
          <w:sz w:val="20"/>
          <w:szCs w:val="20"/>
          <w:lang w:eastAsia="ru-RU"/>
        </w:rPr>
      </w:pPr>
    </w:p>
    <w:p w:rsidR="00C04D22" w:rsidRPr="00C04D22" w:rsidRDefault="00C04D22" w:rsidP="00C04D22">
      <w:pPr>
        <w:spacing w:after="0" w:line="240" w:lineRule="auto"/>
        <w:jc w:val="both"/>
        <w:rPr>
          <w:rFonts w:ascii="Times New Roman" w:eastAsia="Calibri" w:hAnsi="Times New Roman" w:cs="Times New Roman"/>
          <w:b/>
          <w:bCs/>
          <w:sz w:val="20"/>
          <w:szCs w:val="20"/>
          <w:lang w:eastAsia="ru-RU"/>
        </w:rPr>
      </w:pPr>
      <w:r w:rsidRPr="00C04D22">
        <w:rPr>
          <w:rFonts w:ascii="Times New Roman" w:eastAsia="Calibri" w:hAnsi="Times New Roman" w:cs="Times New Roman"/>
          <w:b/>
          <w:bCs/>
          <w:sz w:val="20"/>
          <w:szCs w:val="20"/>
          <w:lang w:eastAsia="ru-RU"/>
        </w:rPr>
        <w:t>Предметные результаты:</w:t>
      </w:r>
    </w:p>
    <w:p w:rsidR="00C04D22" w:rsidRPr="00C04D22" w:rsidRDefault="00C04D22" w:rsidP="00C04D22">
      <w:pPr>
        <w:spacing w:after="0" w:line="240" w:lineRule="auto"/>
        <w:jc w:val="both"/>
        <w:rPr>
          <w:rFonts w:ascii="Times New Roman" w:eastAsia="Calibri" w:hAnsi="Times New Roman" w:cs="Times New Roman"/>
          <w:sz w:val="20"/>
          <w:szCs w:val="20"/>
          <w:lang w:eastAsia="ru-RU"/>
        </w:rPr>
      </w:pPr>
      <w:r w:rsidRPr="00C04D22">
        <w:rPr>
          <w:rFonts w:ascii="Times New Roman" w:eastAsia="Calibri" w:hAnsi="Times New Roman" w:cs="Times New Roman"/>
          <w:sz w:val="20"/>
          <w:szCs w:val="20"/>
          <w:lang w:eastAsia="ru-RU"/>
        </w:rPr>
        <w:t xml:space="preserve">    1) понимание литературы как явления национальной и мировой культуры, средства сохранения и передачи нравственных ценностей и традиций;</w:t>
      </w:r>
    </w:p>
    <w:p w:rsidR="00C04D22" w:rsidRPr="00C04D22" w:rsidRDefault="00C04D22" w:rsidP="00C04D22">
      <w:pPr>
        <w:spacing w:after="0" w:line="240" w:lineRule="auto"/>
        <w:jc w:val="both"/>
        <w:rPr>
          <w:rFonts w:ascii="Times New Roman" w:eastAsia="Calibri" w:hAnsi="Times New Roman" w:cs="Times New Roman"/>
          <w:sz w:val="20"/>
          <w:szCs w:val="20"/>
          <w:lang w:eastAsia="ru-RU"/>
        </w:rPr>
      </w:pPr>
      <w:r w:rsidRPr="00C04D22">
        <w:rPr>
          <w:rFonts w:ascii="Times New Roman" w:eastAsia="Calibri" w:hAnsi="Times New Roman" w:cs="Times New Roman"/>
          <w:sz w:val="20"/>
          <w:szCs w:val="20"/>
          <w:lang w:eastAsia="ru-RU"/>
        </w:rPr>
        <w:t xml:space="preserve">   2) осознание значимости чтения для личного развития; формирование представлений о Родине и её людях, окружающем мире, культуре, первоначальных этических представлений, понятий о добре и зле, дружбе, честности; формирование потребности в систематическом чтении;</w:t>
      </w:r>
    </w:p>
    <w:p w:rsidR="00C04D22" w:rsidRPr="00C04D22" w:rsidRDefault="00C04D22" w:rsidP="00C04D22">
      <w:pPr>
        <w:spacing w:after="0" w:line="240" w:lineRule="auto"/>
        <w:jc w:val="both"/>
        <w:rPr>
          <w:rFonts w:ascii="Times New Roman" w:eastAsia="Calibri" w:hAnsi="Times New Roman" w:cs="Times New Roman"/>
          <w:sz w:val="20"/>
          <w:szCs w:val="20"/>
          <w:lang w:eastAsia="ru-RU"/>
        </w:rPr>
      </w:pPr>
      <w:r w:rsidRPr="00C04D22">
        <w:rPr>
          <w:rFonts w:ascii="Times New Roman" w:eastAsia="Calibri" w:hAnsi="Times New Roman" w:cs="Times New Roman"/>
          <w:sz w:val="20"/>
          <w:szCs w:val="20"/>
          <w:lang w:eastAsia="ru-RU"/>
        </w:rPr>
        <w:t xml:space="preserve">   3) достижение необходимого для продолжения образования уровня читательской компетентности, общего речевого развития, т. е. овладение чтением вслух и про себя, элементарными приёмами анализа </w:t>
      </w:r>
      <w:r w:rsidRPr="00C04D22">
        <w:rPr>
          <w:rFonts w:ascii="Times New Roman" w:eastAsia="Calibri" w:hAnsi="Times New Roman" w:cs="Times New Roman"/>
          <w:sz w:val="20"/>
          <w:szCs w:val="20"/>
          <w:lang w:eastAsia="ru-RU"/>
        </w:rPr>
        <w:lastRenderedPageBreak/>
        <w:t>художественных, научно-познавательных и учебных текстов с использованием элементарных литературоведческих понятий;</w:t>
      </w:r>
    </w:p>
    <w:p w:rsidR="00C04D22" w:rsidRPr="00C04D22" w:rsidRDefault="00C04D22" w:rsidP="00C04D22">
      <w:pPr>
        <w:spacing w:after="0" w:line="240" w:lineRule="auto"/>
        <w:jc w:val="both"/>
        <w:rPr>
          <w:rFonts w:ascii="Times New Roman" w:eastAsia="Calibri" w:hAnsi="Times New Roman" w:cs="Times New Roman"/>
          <w:sz w:val="20"/>
          <w:szCs w:val="20"/>
          <w:lang w:eastAsia="ru-RU"/>
        </w:rPr>
      </w:pPr>
      <w:r w:rsidRPr="00C04D22">
        <w:rPr>
          <w:rFonts w:ascii="Times New Roman" w:eastAsia="Calibri" w:hAnsi="Times New Roman" w:cs="Times New Roman"/>
          <w:sz w:val="20"/>
          <w:szCs w:val="20"/>
          <w:lang w:eastAsia="ru-RU"/>
        </w:rPr>
        <w:t xml:space="preserve">  4) использование разных видов чтения (изучающее (смысловое), выборочное, поисковое); умение осознанно воспринимать и оценивать содержание и специфику различных текстов, участвовать в их обсуждении, давать и обосновывать нравственную оценку поступков героев;</w:t>
      </w:r>
    </w:p>
    <w:p w:rsidR="00C04D22" w:rsidRPr="00C04D22" w:rsidRDefault="00C04D22" w:rsidP="00C04D22">
      <w:pPr>
        <w:spacing w:after="0" w:line="240" w:lineRule="auto"/>
        <w:jc w:val="both"/>
        <w:rPr>
          <w:rFonts w:ascii="Times New Roman" w:eastAsia="Calibri" w:hAnsi="Times New Roman" w:cs="Times New Roman"/>
          <w:sz w:val="20"/>
          <w:szCs w:val="20"/>
          <w:lang w:eastAsia="ru-RU"/>
        </w:rPr>
      </w:pPr>
      <w:r w:rsidRPr="00C04D22">
        <w:rPr>
          <w:rFonts w:ascii="Times New Roman" w:eastAsia="Calibri" w:hAnsi="Times New Roman" w:cs="Times New Roman"/>
          <w:sz w:val="20"/>
          <w:szCs w:val="20"/>
          <w:lang w:eastAsia="ru-RU"/>
        </w:rPr>
        <w:t xml:space="preserve">  5) умение самостоятельно выбирать интересующую литера туру, пользоваться справочными источниками для понимания и получения дополнительной информации, составляя самостоятельно краткую аннотацию;</w:t>
      </w:r>
    </w:p>
    <w:p w:rsidR="00C04D22" w:rsidRPr="00C04D22" w:rsidRDefault="00C04D22" w:rsidP="00C04D22">
      <w:pPr>
        <w:spacing w:after="0" w:line="240" w:lineRule="auto"/>
        <w:jc w:val="both"/>
        <w:rPr>
          <w:rFonts w:ascii="Times New Roman" w:eastAsia="Calibri" w:hAnsi="Times New Roman" w:cs="Times New Roman"/>
          <w:sz w:val="20"/>
          <w:szCs w:val="20"/>
          <w:lang w:eastAsia="ru-RU"/>
        </w:rPr>
      </w:pPr>
      <w:r w:rsidRPr="00C04D22">
        <w:rPr>
          <w:rFonts w:ascii="Times New Roman" w:eastAsia="Calibri" w:hAnsi="Times New Roman" w:cs="Times New Roman"/>
          <w:sz w:val="20"/>
          <w:szCs w:val="20"/>
          <w:lang w:eastAsia="ru-RU"/>
        </w:rPr>
        <w:t xml:space="preserve">    6) умение использовать простейшие виды анализа различных текстов: устанавливать причинно-следственные связи и определять главную мысль произведения, делить текст на части, озаглавливать их, составлять простой план, находить средства выразительности, пересказывать произведение;</w:t>
      </w:r>
    </w:p>
    <w:p w:rsidR="00C04D22" w:rsidRPr="00C04D22" w:rsidRDefault="00C04D22" w:rsidP="00C04D22">
      <w:pPr>
        <w:spacing w:after="0" w:line="240" w:lineRule="auto"/>
        <w:jc w:val="both"/>
        <w:rPr>
          <w:rFonts w:ascii="Times New Roman" w:eastAsia="Calibri" w:hAnsi="Times New Roman" w:cs="Times New Roman"/>
          <w:sz w:val="20"/>
          <w:szCs w:val="20"/>
          <w:lang w:eastAsia="ru-RU"/>
        </w:rPr>
      </w:pPr>
      <w:r w:rsidRPr="00C04D22">
        <w:rPr>
          <w:rFonts w:ascii="Times New Roman" w:eastAsia="Calibri" w:hAnsi="Times New Roman" w:cs="Times New Roman"/>
          <w:sz w:val="20"/>
          <w:szCs w:val="20"/>
          <w:lang w:eastAsia="ru-RU"/>
        </w:rPr>
        <w:t xml:space="preserve">  7) умение работать с разными видами текстов, находить характерные особенности научно-познавательных, учебных и художественных произведений. На практическом уровне овладеть некоторыми видами письменной речи (повествование — создание текста по аналогии, рассуждение — письменный ответ на вопрос, описание — характеристика героев). Умение написать отзыв на прочитанное произведение;</w:t>
      </w:r>
    </w:p>
    <w:p w:rsidR="00C04D22" w:rsidRPr="00C04D22" w:rsidRDefault="00C04D22" w:rsidP="00C04D22">
      <w:pPr>
        <w:spacing w:after="0" w:line="240" w:lineRule="auto"/>
        <w:jc w:val="both"/>
        <w:rPr>
          <w:rFonts w:ascii="Times New Roman" w:eastAsia="Calibri" w:hAnsi="Times New Roman" w:cs="Times New Roman"/>
          <w:sz w:val="20"/>
          <w:szCs w:val="20"/>
          <w:lang w:eastAsia="ru-RU"/>
        </w:rPr>
      </w:pPr>
      <w:r w:rsidRPr="00C04D22">
        <w:rPr>
          <w:rFonts w:ascii="Times New Roman" w:eastAsia="Calibri" w:hAnsi="Times New Roman" w:cs="Times New Roman"/>
          <w:sz w:val="20"/>
          <w:szCs w:val="20"/>
          <w:lang w:eastAsia="ru-RU"/>
        </w:rPr>
        <w:t xml:space="preserve">  8) развитие художественно-творческих способностей, умение создавать собственный текст на основе художественного произведения, репродукции картин художников, по иллюстрациям, на основе личного опыта.</w:t>
      </w:r>
    </w:p>
    <w:p w:rsidR="00C04D22" w:rsidRPr="00C04D22" w:rsidRDefault="00C04D22" w:rsidP="00C04D22">
      <w:pPr>
        <w:spacing w:after="0" w:line="240" w:lineRule="auto"/>
        <w:jc w:val="both"/>
        <w:rPr>
          <w:rFonts w:ascii="Times New Roman" w:eastAsia="Calibri" w:hAnsi="Times New Roman" w:cs="Times New Roman"/>
          <w:sz w:val="20"/>
          <w:szCs w:val="20"/>
          <w:lang w:eastAsia="ru-RU"/>
        </w:rPr>
      </w:pPr>
    </w:p>
    <w:p w:rsidR="00C04D22" w:rsidRPr="00DB096A" w:rsidRDefault="00C04D22" w:rsidP="00E6119A">
      <w:pPr>
        <w:spacing w:after="0" w:line="240" w:lineRule="auto"/>
        <w:jc w:val="center"/>
        <w:rPr>
          <w:rFonts w:ascii="Times New Roman" w:eastAsia="Calibri" w:hAnsi="Times New Roman" w:cs="Times New Roman"/>
          <w:b/>
          <w:sz w:val="28"/>
          <w:szCs w:val="28"/>
          <w:lang w:eastAsia="ru-RU"/>
        </w:rPr>
      </w:pPr>
      <w:r w:rsidRPr="00DB096A">
        <w:rPr>
          <w:rFonts w:ascii="Times New Roman" w:eastAsia="Calibri" w:hAnsi="Times New Roman" w:cs="Times New Roman"/>
          <w:b/>
          <w:sz w:val="28"/>
          <w:szCs w:val="28"/>
          <w:lang w:eastAsia="ru-RU"/>
        </w:rPr>
        <w:t>Содержание программы</w:t>
      </w:r>
    </w:p>
    <w:p w:rsidR="00C04D22" w:rsidRPr="00DB096A" w:rsidRDefault="00C04D22" w:rsidP="00C04D22">
      <w:pPr>
        <w:spacing w:after="0" w:line="240" w:lineRule="auto"/>
        <w:jc w:val="both"/>
        <w:rPr>
          <w:rFonts w:ascii="Times New Roman" w:eastAsia="Calibri" w:hAnsi="Times New Roman" w:cs="Times New Roman"/>
          <w:sz w:val="24"/>
          <w:szCs w:val="24"/>
          <w:lang w:eastAsia="ru-RU"/>
        </w:rPr>
      </w:pPr>
      <w:r w:rsidRPr="00DB096A">
        <w:rPr>
          <w:rFonts w:ascii="Times New Roman" w:eastAsia="Calibri" w:hAnsi="Times New Roman" w:cs="Times New Roman"/>
          <w:sz w:val="24"/>
          <w:szCs w:val="24"/>
          <w:lang w:eastAsia="ru-RU"/>
        </w:rPr>
        <w:t>Виды речевой и читательской деятельности</w:t>
      </w:r>
    </w:p>
    <w:p w:rsidR="00C04D22" w:rsidRPr="00DB096A" w:rsidRDefault="00C04D22" w:rsidP="00C04D22">
      <w:pPr>
        <w:spacing w:after="0" w:line="240" w:lineRule="auto"/>
        <w:jc w:val="both"/>
        <w:rPr>
          <w:rFonts w:ascii="Times New Roman" w:eastAsia="Calibri" w:hAnsi="Times New Roman" w:cs="Times New Roman"/>
          <w:sz w:val="24"/>
          <w:szCs w:val="24"/>
          <w:lang w:eastAsia="ru-RU"/>
        </w:rPr>
      </w:pPr>
      <w:r w:rsidRPr="00DB096A">
        <w:rPr>
          <w:rFonts w:ascii="Times New Roman" w:eastAsia="Calibri" w:hAnsi="Times New Roman" w:cs="Times New Roman"/>
          <w:b/>
          <w:bCs/>
          <w:sz w:val="24"/>
          <w:szCs w:val="24"/>
          <w:lang w:eastAsia="ru-RU"/>
        </w:rPr>
        <w:t>Аудирование.</w:t>
      </w:r>
      <w:r w:rsidRPr="00DB096A">
        <w:rPr>
          <w:rFonts w:ascii="Times New Roman" w:eastAsia="Calibri" w:hAnsi="Times New Roman" w:cs="Times New Roman"/>
          <w:sz w:val="24"/>
          <w:szCs w:val="24"/>
          <w:lang w:eastAsia="ru-RU"/>
        </w:rPr>
        <w:t xml:space="preserve"> Восприятие на слух звучащей речи (высказывание собеседника, чтение различных текстов). Адекватное понимание содержания звучащей речи, умение отвечать на вопросы по содержанию услышанного произведения, определение последовательности событий, умение задавать вопросы по услышанному учебному, научно-познавательному и художественному произведениям. </w:t>
      </w:r>
    </w:p>
    <w:p w:rsidR="00C04D22" w:rsidRPr="00DB096A" w:rsidRDefault="00C04D22" w:rsidP="00C04D22">
      <w:pPr>
        <w:spacing w:after="0" w:line="240" w:lineRule="auto"/>
        <w:jc w:val="both"/>
        <w:rPr>
          <w:rFonts w:ascii="Times New Roman" w:eastAsia="Calibri" w:hAnsi="Times New Roman" w:cs="Times New Roman"/>
          <w:sz w:val="24"/>
          <w:szCs w:val="24"/>
          <w:lang w:eastAsia="ru-RU"/>
        </w:rPr>
      </w:pPr>
      <w:r w:rsidRPr="00DB096A">
        <w:rPr>
          <w:rFonts w:ascii="Times New Roman" w:eastAsia="Calibri" w:hAnsi="Times New Roman" w:cs="Times New Roman"/>
          <w:b/>
          <w:bCs/>
          <w:sz w:val="24"/>
          <w:szCs w:val="24"/>
          <w:lang w:eastAsia="ru-RU"/>
        </w:rPr>
        <w:t>Чтение вслух.</w:t>
      </w:r>
      <w:r w:rsidRPr="00DB096A">
        <w:rPr>
          <w:rFonts w:ascii="Times New Roman" w:eastAsia="Calibri" w:hAnsi="Times New Roman" w:cs="Times New Roman"/>
          <w:sz w:val="24"/>
          <w:szCs w:val="24"/>
          <w:lang w:eastAsia="ru-RU"/>
        </w:rPr>
        <w:t xml:space="preserve"> Сознательное, правильное чтение текстов без пропусков и перестановок букв и слогов в словах. Выразительное чтение текста: соблюдение орфоэпических и интонационных норм чтения; понимание цели чтения, использование интонационных норм чтения. Понимание смысловых особенностей разных по виду и типу текстов.</w:t>
      </w:r>
    </w:p>
    <w:p w:rsidR="00C04D22" w:rsidRPr="00DB096A" w:rsidRDefault="00C04D22" w:rsidP="00C04D22">
      <w:pPr>
        <w:spacing w:after="0" w:line="240" w:lineRule="auto"/>
        <w:jc w:val="both"/>
        <w:rPr>
          <w:rFonts w:ascii="Times New Roman" w:eastAsia="Calibri" w:hAnsi="Times New Roman" w:cs="Times New Roman"/>
          <w:sz w:val="24"/>
          <w:szCs w:val="24"/>
          <w:lang w:eastAsia="ru-RU"/>
        </w:rPr>
      </w:pPr>
      <w:r w:rsidRPr="00DB096A">
        <w:rPr>
          <w:rFonts w:ascii="Times New Roman" w:eastAsia="Calibri" w:hAnsi="Times New Roman" w:cs="Times New Roman"/>
          <w:b/>
          <w:bCs/>
          <w:sz w:val="24"/>
          <w:szCs w:val="24"/>
          <w:lang w:eastAsia="ru-RU"/>
        </w:rPr>
        <w:t>Чтение про себя.</w:t>
      </w:r>
      <w:r w:rsidRPr="00DB096A">
        <w:rPr>
          <w:rFonts w:ascii="Times New Roman" w:eastAsia="Calibri" w:hAnsi="Times New Roman" w:cs="Times New Roman"/>
          <w:sz w:val="24"/>
          <w:szCs w:val="24"/>
          <w:lang w:eastAsia="ru-RU"/>
        </w:rPr>
        <w:t xml:space="preserve"> Постепенный переход от чтения вслух к чтению про себя произведений, доступных по объёму и жанру. Осознание смысла прочитанного текста, использование приёмов контроля и коррекции путём воспроизведения его содержания и ответов на вопросы. Умение находить информацию в учебном или научно-познавательном тексте, используя различные виды чтения. </w:t>
      </w:r>
    </w:p>
    <w:p w:rsidR="00C04D22" w:rsidRPr="00DB096A" w:rsidRDefault="00C04D22" w:rsidP="00C04D22">
      <w:pPr>
        <w:spacing w:after="0" w:line="240" w:lineRule="auto"/>
        <w:jc w:val="both"/>
        <w:rPr>
          <w:rFonts w:ascii="Times New Roman" w:eastAsia="Calibri" w:hAnsi="Times New Roman" w:cs="Times New Roman"/>
          <w:sz w:val="24"/>
          <w:szCs w:val="24"/>
          <w:lang w:eastAsia="ru-RU"/>
        </w:rPr>
      </w:pPr>
      <w:r w:rsidRPr="00DB096A">
        <w:rPr>
          <w:rFonts w:ascii="Times New Roman" w:eastAsia="Calibri" w:hAnsi="Times New Roman" w:cs="Times New Roman"/>
          <w:b/>
          <w:sz w:val="24"/>
          <w:szCs w:val="24"/>
          <w:lang w:eastAsia="ru-RU"/>
        </w:rPr>
        <w:t>Работа с разными видами текста.</w:t>
      </w:r>
      <w:r w:rsidRPr="00DB096A">
        <w:rPr>
          <w:rFonts w:ascii="Times New Roman" w:eastAsia="Calibri" w:hAnsi="Times New Roman" w:cs="Times New Roman"/>
          <w:sz w:val="24"/>
          <w:szCs w:val="24"/>
          <w:lang w:eastAsia="ru-RU"/>
        </w:rPr>
        <w:t xml:space="preserve"> Общее представление о различных видах текста: художественном, учебном, или научно-популярном – и их сравнение. Практическое освоение умения отличать текст от набора предложений.</w:t>
      </w:r>
    </w:p>
    <w:p w:rsidR="00C04D22" w:rsidRPr="00DB096A" w:rsidRDefault="00C04D22" w:rsidP="00C04D22">
      <w:pPr>
        <w:spacing w:after="0" w:line="240" w:lineRule="auto"/>
        <w:jc w:val="both"/>
        <w:rPr>
          <w:rFonts w:ascii="Times New Roman" w:eastAsia="Calibri" w:hAnsi="Times New Roman" w:cs="Times New Roman"/>
          <w:sz w:val="24"/>
          <w:szCs w:val="24"/>
          <w:lang w:eastAsia="ru-RU"/>
        </w:rPr>
      </w:pPr>
      <w:r w:rsidRPr="00DB096A">
        <w:rPr>
          <w:rFonts w:ascii="Times New Roman" w:eastAsia="Calibri" w:hAnsi="Times New Roman" w:cs="Times New Roman"/>
          <w:sz w:val="24"/>
          <w:szCs w:val="24"/>
          <w:lang w:eastAsia="ru-RU"/>
        </w:rPr>
        <w:t>Самостоятельное определение темы и главной мысли текста; установление причинно-следственных связей; деление текста на смысловые части. Определение главной мысли каждой части и всего текста, их озаглавливание; составление плана в виде назывных предложений из текста, в виде вопросов или самостоятельно сформулированного  высказывания. Пересказ текста по опорным словам или самостоятельно составленному плану. Соблюдение при пересказе логической последовательности и точности изложения событий. Составление текстов разного типа: описание, рассуждение, повествование. Умение работать с разными видами информации.</w:t>
      </w:r>
    </w:p>
    <w:p w:rsidR="00C04D22" w:rsidRPr="00DB096A" w:rsidRDefault="00C04D22" w:rsidP="00C04D22">
      <w:pPr>
        <w:spacing w:after="0" w:line="240" w:lineRule="auto"/>
        <w:jc w:val="both"/>
        <w:rPr>
          <w:rFonts w:ascii="Times New Roman" w:eastAsia="Calibri" w:hAnsi="Times New Roman" w:cs="Times New Roman"/>
          <w:sz w:val="24"/>
          <w:szCs w:val="24"/>
          <w:lang w:eastAsia="ru-RU"/>
        </w:rPr>
      </w:pPr>
      <w:r w:rsidRPr="00DB096A">
        <w:rPr>
          <w:rFonts w:ascii="Times New Roman" w:eastAsia="Calibri" w:hAnsi="Times New Roman" w:cs="Times New Roman"/>
          <w:sz w:val="24"/>
          <w:szCs w:val="24"/>
          <w:lang w:eastAsia="ru-RU"/>
        </w:rPr>
        <w:t>Участие в коллективном обсуждении: умение отвечать на вопросы, выступать по теме, слушать выступления товарищей, дополнять ответы по ходу беседы, используя текст.  Сравнение художественных и научно-познавательных произведений.</w:t>
      </w:r>
    </w:p>
    <w:p w:rsidR="00C04D22" w:rsidRPr="00DB096A" w:rsidRDefault="00C04D22" w:rsidP="00C04D22">
      <w:pPr>
        <w:spacing w:after="0" w:line="240" w:lineRule="auto"/>
        <w:jc w:val="both"/>
        <w:rPr>
          <w:rFonts w:ascii="Times New Roman" w:eastAsia="Calibri" w:hAnsi="Times New Roman" w:cs="Times New Roman"/>
          <w:sz w:val="24"/>
          <w:szCs w:val="24"/>
          <w:lang w:eastAsia="ru-RU"/>
        </w:rPr>
      </w:pPr>
      <w:r w:rsidRPr="00DB096A">
        <w:rPr>
          <w:rFonts w:ascii="Times New Roman" w:eastAsia="Calibri" w:hAnsi="Times New Roman" w:cs="Times New Roman"/>
          <w:b/>
          <w:sz w:val="24"/>
          <w:szCs w:val="24"/>
          <w:lang w:eastAsia="ru-RU"/>
        </w:rPr>
        <w:t>Библиографическая культура.</w:t>
      </w:r>
      <w:r w:rsidRPr="00DB096A">
        <w:rPr>
          <w:rFonts w:ascii="Times New Roman" w:eastAsia="Calibri" w:hAnsi="Times New Roman" w:cs="Times New Roman"/>
          <w:sz w:val="24"/>
          <w:szCs w:val="24"/>
          <w:lang w:eastAsia="ru-RU"/>
        </w:rPr>
        <w:t xml:space="preserve"> Книга как особый вид искусства. Книга как источник знаний. Первые книги на Руси и начало книгопечатания. Книга учебная, художественная, справочная. </w:t>
      </w:r>
    </w:p>
    <w:p w:rsidR="00C04D22" w:rsidRPr="00DB096A" w:rsidRDefault="00C04D22" w:rsidP="00C04D22">
      <w:pPr>
        <w:spacing w:after="0" w:line="240" w:lineRule="auto"/>
        <w:jc w:val="both"/>
        <w:rPr>
          <w:rFonts w:ascii="Times New Roman" w:eastAsia="Calibri" w:hAnsi="Times New Roman" w:cs="Times New Roman"/>
          <w:sz w:val="24"/>
          <w:szCs w:val="24"/>
          <w:lang w:eastAsia="ru-RU"/>
        </w:rPr>
      </w:pPr>
      <w:r w:rsidRPr="00DB096A">
        <w:rPr>
          <w:rFonts w:ascii="Times New Roman" w:eastAsia="Calibri" w:hAnsi="Times New Roman" w:cs="Times New Roman"/>
          <w:sz w:val="24"/>
          <w:szCs w:val="24"/>
          <w:lang w:eastAsia="ru-RU"/>
        </w:rPr>
        <w:t>Выбор книги на основе рекомендованного списка, картотеки,  открытого доступа к детским книгам в библиотеке. Алфавитный каталог. Самостоятельное пользование соответствующим возрасту словарями и справочной литературой.</w:t>
      </w:r>
    </w:p>
    <w:p w:rsidR="00C04D22" w:rsidRPr="00DB096A" w:rsidRDefault="00C04D22" w:rsidP="00C04D22">
      <w:pPr>
        <w:spacing w:after="0" w:line="240" w:lineRule="auto"/>
        <w:jc w:val="both"/>
        <w:rPr>
          <w:rFonts w:ascii="Times New Roman" w:eastAsia="Calibri" w:hAnsi="Times New Roman" w:cs="Times New Roman"/>
          <w:sz w:val="24"/>
          <w:szCs w:val="24"/>
          <w:lang w:eastAsia="ru-RU"/>
        </w:rPr>
      </w:pPr>
      <w:r w:rsidRPr="00DB096A">
        <w:rPr>
          <w:rFonts w:ascii="Times New Roman" w:eastAsia="Calibri" w:hAnsi="Times New Roman" w:cs="Times New Roman"/>
          <w:b/>
          <w:sz w:val="24"/>
          <w:szCs w:val="24"/>
          <w:lang w:eastAsia="ru-RU"/>
        </w:rPr>
        <w:lastRenderedPageBreak/>
        <w:t xml:space="preserve">Работа с художественным произведением. </w:t>
      </w:r>
      <w:r w:rsidRPr="00DB096A">
        <w:rPr>
          <w:rFonts w:ascii="Times New Roman" w:eastAsia="Calibri" w:hAnsi="Times New Roman" w:cs="Times New Roman"/>
          <w:sz w:val="24"/>
          <w:szCs w:val="24"/>
          <w:lang w:eastAsia="ru-RU"/>
        </w:rPr>
        <w:t xml:space="preserve">Понимание содержания художественного про изведения, умение эмоционально откликаться  на него. Понимание заглавия произведения, его адекватное соотношение с содержанием. </w:t>
      </w:r>
    </w:p>
    <w:p w:rsidR="00C04D22" w:rsidRPr="00DB096A" w:rsidRDefault="00C04D22" w:rsidP="00C04D22">
      <w:pPr>
        <w:spacing w:after="0" w:line="240" w:lineRule="auto"/>
        <w:jc w:val="both"/>
        <w:rPr>
          <w:rFonts w:ascii="Times New Roman" w:eastAsia="Calibri" w:hAnsi="Times New Roman" w:cs="Times New Roman"/>
          <w:sz w:val="24"/>
          <w:szCs w:val="24"/>
          <w:lang w:eastAsia="ru-RU"/>
        </w:rPr>
      </w:pPr>
      <w:r w:rsidRPr="00DB096A">
        <w:rPr>
          <w:rFonts w:ascii="Times New Roman" w:eastAsia="Calibri" w:hAnsi="Times New Roman" w:cs="Times New Roman"/>
          <w:sz w:val="24"/>
          <w:szCs w:val="24"/>
          <w:lang w:eastAsia="ru-RU"/>
        </w:rPr>
        <w:t xml:space="preserve">Самостоятельное воспроизведение текста художественного произведения с использованием выразительных средств языка. Составление рассказа по рисункам и иллюстрациям; нахождение в художественном произведении фрагментов, созвучных иллюстрациям. </w:t>
      </w:r>
    </w:p>
    <w:p w:rsidR="00C04D22" w:rsidRPr="00DB096A" w:rsidRDefault="00C04D22" w:rsidP="00C04D22">
      <w:pPr>
        <w:spacing w:after="0" w:line="240" w:lineRule="auto"/>
        <w:jc w:val="both"/>
        <w:rPr>
          <w:rFonts w:ascii="Times New Roman" w:eastAsia="Calibri" w:hAnsi="Times New Roman" w:cs="Times New Roman"/>
          <w:sz w:val="24"/>
          <w:szCs w:val="24"/>
          <w:lang w:eastAsia="ru-RU"/>
        </w:rPr>
      </w:pPr>
      <w:r w:rsidRPr="00DB096A">
        <w:rPr>
          <w:rFonts w:ascii="Times New Roman" w:eastAsia="Calibri" w:hAnsi="Times New Roman" w:cs="Times New Roman"/>
          <w:sz w:val="24"/>
          <w:szCs w:val="24"/>
          <w:lang w:eastAsia="ru-RU"/>
        </w:rPr>
        <w:t>Характеристика героя произведения, анализ его поступков и мотивов поведения. Освоение разных видов пересказа художественного текста: подробный, выборочный и краткий, понимание главной мысли произведения.</w:t>
      </w:r>
    </w:p>
    <w:p w:rsidR="00C04D22" w:rsidRPr="00DB096A" w:rsidRDefault="00C04D22" w:rsidP="00C04D22">
      <w:pPr>
        <w:spacing w:after="0" w:line="240" w:lineRule="auto"/>
        <w:jc w:val="both"/>
        <w:rPr>
          <w:rFonts w:ascii="Times New Roman" w:eastAsia="Calibri" w:hAnsi="Times New Roman" w:cs="Times New Roman"/>
          <w:sz w:val="24"/>
          <w:szCs w:val="24"/>
          <w:lang w:eastAsia="ru-RU"/>
        </w:rPr>
      </w:pPr>
      <w:r w:rsidRPr="00DB096A">
        <w:rPr>
          <w:rFonts w:ascii="Times New Roman" w:eastAsia="Calibri" w:hAnsi="Times New Roman" w:cs="Times New Roman"/>
          <w:sz w:val="24"/>
          <w:szCs w:val="24"/>
          <w:lang w:eastAsia="ru-RU"/>
        </w:rPr>
        <w:t>Заучивание наизусть небольших стихотворений и произведений игрового фольклора.</w:t>
      </w:r>
    </w:p>
    <w:p w:rsidR="00C04D22" w:rsidRPr="00DB096A" w:rsidRDefault="00C04D22" w:rsidP="00C04D22">
      <w:pPr>
        <w:spacing w:after="0" w:line="240" w:lineRule="auto"/>
        <w:jc w:val="both"/>
        <w:rPr>
          <w:rFonts w:ascii="Times New Roman" w:eastAsia="Calibri" w:hAnsi="Times New Roman" w:cs="Times New Roman"/>
          <w:sz w:val="24"/>
          <w:szCs w:val="24"/>
          <w:lang w:eastAsia="ru-RU"/>
        </w:rPr>
      </w:pPr>
      <w:r w:rsidRPr="00DB096A">
        <w:rPr>
          <w:rFonts w:ascii="Times New Roman" w:eastAsia="Calibri" w:hAnsi="Times New Roman" w:cs="Times New Roman"/>
          <w:sz w:val="24"/>
          <w:szCs w:val="24"/>
          <w:lang w:eastAsia="ru-RU"/>
        </w:rPr>
        <w:t>Осознание понятия «Родина», представления о проявлении любви к ней в литературных произведениях разных народов России. Схожесть тем. Идей. Героев, нравственных оценок в фольклоре разных народов. Приобщение к культурным, духовно-нравственным традициям России.</w:t>
      </w:r>
    </w:p>
    <w:p w:rsidR="00C04D22" w:rsidRPr="00DB096A" w:rsidRDefault="00C04D22" w:rsidP="00C04D22">
      <w:pPr>
        <w:spacing w:after="0" w:line="240" w:lineRule="auto"/>
        <w:jc w:val="both"/>
        <w:rPr>
          <w:rFonts w:ascii="Times New Roman" w:eastAsia="Calibri" w:hAnsi="Times New Roman" w:cs="Times New Roman"/>
          <w:sz w:val="24"/>
          <w:szCs w:val="24"/>
          <w:lang w:eastAsia="ru-RU"/>
        </w:rPr>
      </w:pPr>
      <w:r w:rsidRPr="00DB096A">
        <w:rPr>
          <w:rFonts w:ascii="Times New Roman" w:eastAsia="Calibri" w:hAnsi="Times New Roman" w:cs="Times New Roman"/>
          <w:sz w:val="24"/>
          <w:szCs w:val="24"/>
          <w:lang w:eastAsia="ru-RU"/>
        </w:rPr>
        <w:t xml:space="preserve">Осмысление нравственно-этических понятий, раскрытых в литературно-художественных произведениях: добро, честность, смелость, дружба, вражда, зло, достоинство, справедливость. Обсуждение и толкование значения этих понятий на примере поступков отношений литературных героев к людям, природе, окружающему миру. </w:t>
      </w:r>
    </w:p>
    <w:p w:rsidR="00C04D22" w:rsidRPr="00DB096A" w:rsidRDefault="00C04D22" w:rsidP="00C04D22">
      <w:pPr>
        <w:spacing w:after="0" w:line="240" w:lineRule="auto"/>
        <w:jc w:val="both"/>
        <w:rPr>
          <w:rFonts w:ascii="Times New Roman" w:eastAsia="Calibri" w:hAnsi="Times New Roman" w:cs="Times New Roman"/>
          <w:sz w:val="24"/>
          <w:szCs w:val="24"/>
          <w:lang w:eastAsia="ru-RU"/>
        </w:rPr>
      </w:pPr>
      <w:r w:rsidRPr="00DB096A">
        <w:rPr>
          <w:rFonts w:ascii="Times New Roman" w:eastAsia="Calibri" w:hAnsi="Times New Roman" w:cs="Times New Roman"/>
          <w:sz w:val="24"/>
          <w:szCs w:val="24"/>
          <w:lang w:eastAsia="ru-RU"/>
        </w:rPr>
        <w:t>Понимание хороших и плохих поступков героев произведений, умение обосновывать своё мнение (с помощью учителя). Анализ своих собственных поступков, желание подражать любимым положительным героям литературных произведений.</w:t>
      </w:r>
    </w:p>
    <w:p w:rsidR="00C04D22" w:rsidRPr="00DB096A" w:rsidRDefault="00C04D22" w:rsidP="00C04D22">
      <w:pPr>
        <w:spacing w:after="0" w:line="240" w:lineRule="auto"/>
        <w:jc w:val="both"/>
        <w:rPr>
          <w:rFonts w:ascii="Times New Roman" w:eastAsia="Calibri" w:hAnsi="Times New Roman" w:cs="Times New Roman"/>
          <w:sz w:val="24"/>
          <w:szCs w:val="24"/>
          <w:lang w:eastAsia="ru-RU"/>
        </w:rPr>
      </w:pPr>
      <w:r w:rsidRPr="00DB096A">
        <w:rPr>
          <w:rFonts w:ascii="Times New Roman" w:eastAsia="Calibri" w:hAnsi="Times New Roman" w:cs="Times New Roman"/>
          <w:b/>
          <w:sz w:val="24"/>
          <w:szCs w:val="24"/>
          <w:lang w:eastAsia="ru-RU"/>
        </w:rPr>
        <w:t>Работа с учебными, научно-популярными и другими текстами.</w:t>
      </w:r>
      <w:r w:rsidRPr="00DB096A">
        <w:rPr>
          <w:rFonts w:ascii="Times New Roman" w:eastAsia="Calibri" w:hAnsi="Times New Roman" w:cs="Times New Roman"/>
          <w:sz w:val="24"/>
          <w:szCs w:val="24"/>
          <w:lang w:eastAsia="ru-RU"/>
        </w:rPr>
        <w:t xml:space="preserve"> Понимание заглавия произведения, его адекватное соотношение с содержанием. Определение главной мысли текста. Деление текста на части. Ключевые или опорные слова. Подробный пересказ текста. Краткий пересказ текста (выделить главного в содержании текста).</w:t>
      </w:r>
    </w:p>
    <w:p w:rsidR="00C04D22" w:rsidRPr="00DB096A" w:rsidRDefault="00C04D22" w:rsidP="00C04D22">
      <w:pPr>
        <w:spacing w:after="0" w:line="240" w:lineRule="auto"/>
        <w:jc w:val="both"/>
        <w:rPr>
          <w:rFonts w:ascii="Times New Roman" w:eastAsia="Calibri" w:hAnsi="Times New Roman" w:cs="Times New Roman"/>
          <w:sz w:val="24"/>
          <w:szCs w:val="24"/>
          <w:lang w:eastAsia="ru-RU"/>
        </w:rPr>
      </w:pPr>
      <w:r w:rsidRPr="00DB096A">
        <w:rPr>
          <w:rFonts w:ascii="Times New Roman" w:eastAsia="Calibri" w:hAnsi="Times New Roman" w:cs="Times New Roman"/>
          <w:sz w:val="24"/>
          <w:szCs w:val="24"/>
          <w:lang w:eastAsia="ru-RU"/>
        </w:rPr>
        <w:t>Умение говорить (культура речевого общения). Осознание диалога как вида речи, в которой говорящие обмениваются высказываниями. Особенности диалогического общения: понимать его цель, обдумывать вопросы и ответы, выслушать не перебивая, собеседника, поддерживая с ним разговор и вопросами и репликами; в вежливой форме высказывать свою точку зрения. Использование норм речевого этикета. Знакомство с особенностями национального этикета на основе фольклорных произведений.</w:t>
      </w:r>
    </w:p>
    <w:p w:rsidR="00C04D22" w:rsidRPr="00DB096A" w:rsidRDefault="00C04D22" w:rsidP="00C04D22">
      <w:pPr>
        <w:spacing w:after="0" w:line="240" w:lineRule="auto"/>
        <w:jc w:val="both"/>
        <w:rPr>
          <w:rFonts w:ascii="Times New Roman" w:eastAsia="Calibri" w:hAnsi="Times New Roman" w:cs="Times New Roman"/>
          <w:sz w:val="24"/>
          <w:szCs w:val="24"/>
          <w:lang w:eastAsia="ru-RU"/>
        </w:rPr>
      </w:pPr>
      <w:r w:rsidRPr="00DB096A">
        <w:rPr>
          <w:rFonts w:ascii="Times New Roman" w:eastAsia="Calibri" w:hAnsi="Times New Roman" w:cs="Times New Roman"/>
          <w:b/>
          <w:sz w:val="24"/>
          <w:szCs w:val="24"/>
          <w:lang w:eastAsia="ru-RU"/>
        </w:rPr>
        <w:t>Письмо (культура письменной речи).</w:t>
      </w:r>
      <w:r w:rsidRPr="00DB096A">
        <w:rPr>
          <w:rFonts w:ascii="Times New Roman" w:eastAsia="Calibri" w:hAnsi="Times New Roman" w:cs="Times New Roman"/>
          <w:sz w:val="24"/>
          <w:szCs w:val="24"/>
          <w:lang w:eastAsia="ru-RU"/>
        </w:rPr>
        <w:t xml:space="preserve"> Соблюдение норм письменной речи. Использование в письменной речи выразительных средств языка. </w:t>
      </w:r>
    </w:p>
    <w:p w:rsidR="00C04D22" w:rsidRPr="00DB096A" w:rsidRDefault="00C04D22" w:rsidP="00C04D22">
      <w:pPr>
        <w:spacing w:after="0" w:line="240" w:lineRule="auto"/>
        <w:jc w:val="both"/>
        <w:rPr>
          <w:rFonts w:ascii="Times New Roman" w:eastAsia="Calibri" w:hAnsi="Times New Roman" w:cs="Times New Roman"/>
          <w:sz w:val="24"/>
          <w:szCs w:val="24"/>
          <w:lang w:eastAsia="ru-RU"/>
        </w:rPr>
      </w:pPr>
      <w:r w:rsidRPr="00DB096A">
        <w:rPr>
          <w:rFonts w:ascii="Times New Roman" w:eastAsia="Calibri" w:hAnsi="Times New Roman" w:cs="Times New Roman"/>
          <w:b/>
          <w:sz w:val="24"/>
          <w:szCs w:val="24"/>
          <w:lang w:eastAsia="ru-RU"/>
        </w:rPr>
        <w:t>Круг детского чтения.</w:t>
      </w:r>
      <w:r w:rsidRPr="00DB096A">
        <w:rPr>
          <w:rFonts w:ascii="Times New Roman" w:eastAsia="Calibri" w:hAnsi="Times New Roman" w:cs="Times New Roman"/>
          <w:sz w:val="24"/>
          <w:szCs w:val="24"/>
          <w:lang w:eastAsia="ru-RU"/>
        </w:rPr>
        <w:t xml:space="preserve"> Произведения устного народного творчества разных народов. Произведения классиков отечественной литературы </w:t>
      </w:r>
      <w:r w:rsidRPr="00DB096A">
        <w:rPr>
          <w:rFonts w:ascii="Times New Roman" w:eastAsia="Calibri" w:hAnsi="Times New Roman" w:cs="Times New Roman"/>
          <w:sz w:val="24"/>
          <w:szCs w:val="24"/>
          <w:lang w:val="en-US" w:eastAsia="ru-RU"/>
        </w:rPr>
        <w:t>XIX</w:t>
      </w:r>
      <w:r w:rsidRPr="00DB096A">
        <w:rPr>
          <w:rFonts w:ascii="Times New Roman" w:eastAsia="Calibri" w:hAnsi="Times New Roman" w:cs="Times New Roman"/>
          <w:sz w:val="24"/>
          <w:szCs w:val="24"/>
          <w:lang w:eastAsia="ru-RU"/>
        </w:rPr>
        <w:t xml:space="preserve"> – </w:t>
      </w:r>
      <w:r w:rsidRPr="00DB096A">
        <w:rPr>
          <w:rFonts w:ascii="Times New Roman" w:eastAsia="Calibri" w:hAnsi="Times New Roman" w:cs="Times New Roman"/>
          <w:sz w:val="24"/>
          <w:szCs w:val="24"/>
          <w:lang w:val="en-US" w:eastAsia="ru-RU"/>
        </w:rPr>
        <w:t>XX</w:t>
      </w:r>
      <w:r w:rsidRPr="00DB096A">
        <w:rPr>
          <w:rFonts w:ascii="Times New Roman" w:eastAsia="Calibri" w:hAnsi="Times New Roman" w:cs="Times New Roman"/>
          <w:sz w:val="24"/>
          <w:szCs w:val="24"/>
          <w:lang w:eastAsia="ru-RU"/>
        </w:rPr>
        <w:t xml:space="preserve"> веков, классико детской литературы. Жанровое разнообразие произведений, предназначенных для чтения и слушания в классе, самостоятельного и семейного чтения, для совместного обсуждения детьми и родителями в кругу семьи.</w:t>
      </w:r>
    </w:p>
    <w:p w:rsidR="00C04D22" w:rsidRPr="00DB096A" w:rsidRDefault="00C04D22" w:rsidP="00C04D22">
      <w:pPr>
        <w:spacing w:after="0" w:line="240" w:lineRule="auto"/>
        <w:jc w:val="both"/>
        <w:rPr>
          <w:rFonts w:ascii="Times New Roman" w:eastAsia="Calibri" w:hAnsi="Times New Roman" w:cs="Times New Roman"/>
          <w:sz w:val="24"/>
          <w:szCs w:val="24"/>
          <w:lang w:eastAsia="ru-RU"/>
        </w:rPr>
      </w:pPr>
      <w:r w:rsidRPr="00DB096A">
        <w:rPr>
          <w:rFonts w:ascii="Times New Roman" w:eastAsia="Calibri" w:hAnsi="Times New Roman" w:cs="Times New Roman"/>
          <w:sz w:val="24"/>
          <w:szCs w:val="24"/>
          <w:lang w:eastAsia="ru-RU"/>
        </w:rPr>
        <w:t>Основные темы детского чтения: фольклор разных народов, произведения о Родине, её истории и природе; о детях. Семье и школе; братьях наших меньших; о добре, дружбе, справедливости; юмористические произведения.</w:t>
      </w:r>
    </w:p>
    <w:p w:rsidR="00C04D22" w:rsidRPr="00DB096A" w:rsidRDefault="00C04D22" w:rsidP="00C04D22">
      <w:pPr>
        <w:spacing w:after="0" w:line="240" w:lineRule="auto"/>
        <w:jc w:val="both"/>
        <w:rPr>
          <w:rFonts w:ascii="Times New Roman" w:eastAsia="Calibri" w:hAnsi="Times New Roman" w:cs="Times New Roman"/>
          <w:sz w:val="24"/>
          <w:szCs w:val="24"/>
          <w:lang w:eastAsia="ru-RU"/>
        </w:rPr>
      </w:pPr>
      <w:r w:rsidRPr="00DB096A">
        <w:rPr>
          <w:rFonts w:ascii="Times New Roman" w:eastAsia="Calibri" w:hAnsi="Times New Roman" w:cs="Times New Roman"/>
          <w:b/>
          <w:sz w:val="24"/>
          <w:szCs w:val="24"/>
          <w:lang w:eastAsia="ru-RU"/>
        </w:rPr>
        <w:t>Творческая деятельность.</w:t>
      </w:r>
      <w:r w:rsidRPr="00DB096A">
        <w:rPr>
          <w:rFonts w:ascii="Times New Roman" w:eastAsia="Calibri" w:hAnsi="Times New Roman" w:cs="Times New Roman"/>
          <w:sz w:val="24"/>
          <w:szCs w:val="24"/>
          <w:lang w:eastAsia="ru-RU"/>
        </w:rPr>
        <w:t xml:space="preserve"> Придумывание сказок, загадок, составление маленьких рассказов по аналогии прочитанным произведениям, включение в рассказ элементов описания или рассуждения. </w:t>
      </w:r>
    </w:p>
    <w:p w:rsidR="00C04D22" w:rsidRPr="00DB096A" w:rsidRDefault="00C04D22" w:rsidP="00C04D22">
      <w:pPr>
        <w:spacing w:after="0" w:line="240" w:lineRule="auto"/>
        <w:jc w:val="both"/>
        <w:rPr>
          <w:rFonts w:ascii="Times New Roman" w:eastAsia="Calibri" w:hAnsi="Times New Roman" w:cs="Times New Roman"/>
          <w:sz w:val="24"/>
          <w:szCs w:val="24"/>
          <w:lang w:eastAsia="ru-RU"/>
        </w:rPr>
      </w:pPr>
    </w:p>
    <w:p w:rsidR="00C04D22" w:rsidRPr="00DB096A" w:rsidRDefault="00C04D22" w:rsidP="00C04D22">
      <w:pPr>
        <w:spacing w:after="0" w:line="240" w:lineRule="auto"/>
        <w:jc w:val="both"/>
        <w:rPr>
          <w:rFonts w:ascii="Times New Roman" w:eastAsia="Calibri" w:hAnsi="Times New Roman" w:cs="Times New Roman"/>
          <w:sz w:val="24"/>
          <w:szCs w:val="24"/>
          <w:lang w:val="tt-RU" w:eastAsia="ru-RU"/>
        </w:rPr>
      </w:pPr>
      <w:r w:rsidRPr="00DB096A">
        <w:rPr>
          <w:rFonts w:ascii="Times New Roman" w:eastAsia="Calibri" w:hAnsi="Times New Roman" w:cs="Times New Roman"/>
          <w:sz w:val="24"/>
          <w:szCs w:val="24"/>
          <w:lang w:val="tt-RU" w:eastAsia="ru-RU"/>
        </w:rPr>
        <w:t>Из них:</w:t>
      </w:r>
    </w:p>
    <w:p w:rsidR="00C04D22" w:rsidRPr="00DB096A" w:rsidRDefault="00C04D22" w:rsidP="00C04D22">
      <w:pPr>
        <w:spacing w:after="0" w:line="240" w:lineRule="auto"/>
        <w:jc w:val="both"/>
        <w:rPr>
          <w:rFonts w:ascii="Times New Roman" w:eastAsia="Calibri" w:hAnsi="Times New Roman" w:cs="Times New Roman"/>
          <w:sz w:val="24"/>
          <w:szCs w:val="24"/>
          <w:lang w:eastAsia="ru-RU"/>
        </w:rPr>
      </w:pPr>
    </w:p>
    <w:tbl>
      <w:tblPr>
        <w:tblpPr w:leftFromText="180" w:rightFromText="180" w:vertAnchor="text" w:horzAnchor="page" w:tblpX="1017" w:tblpY="143"/>
        <w:tblW w:w="10120" w:type="dxa"/>
        <w:tblLayout w:type="fixed"/>
        <w:tblCellMar>
          <w:top w:w="55" w:type="dxa"/>
          <w:left w:w="55" w:type="dxa"/>
          <w:bottom w:w="55" w:type="dxa"/>
          <w:right w:w="55" w:type="dxa"/>
        </w:tblCellMar>
        <w:tblLook w:val="0000"/>
      </w:tblPr>
      <w:tblGrid>
        <w:gridCol w:w="512"/>
        <w:gridCol w:w="2804"/>
        <w:gridCol w:w="1134"/>
        <w:gridCol w:w="1165"/>
        <w:gridCol w:w="819"/>
        <w:gridCol w:w="992"/>
        <w:gridCol w:w="1418"/>
        <w:gridCol w:w="1276"/>
      </w:tblGrid>
      <w:tr w:rsidR="00FE099A" w:rsidRPr="00DB096A" w:rsidTr="00DB096A">
        <w:trPr>
          <w:trHeight w:val="606"/>
        </w:trPr>
        <w:tc>
          <w:tcPr>
            <w:tcW w:w="512" w:type="dxa"/>
            <w:tcBorders>
              <w:top w:val="single" w:sz="1" w:space="0" w:color="000000"/>
              <w:left w:val="single" w:sz="1" w:space="0" w:color="000000"/>
              <w:bottom w:val="single" w:sz="1" w:space="0" w:color="000000"/>
            </w:tcBorders>
          </w:tcPr>
          <w:p w:rsidR="00FE099A" w:rsidRPr="00DB096A" w:rsidRDefault="00FE099A" w:rsidP="00FE099A">
            <w:pPr>
              <w:snapToGrid w:val="0"/>
              <w:spacing w:after="0" w:line="240" w:lineRule="auto"/>
              <w:jc w:val="both"/>
              <w:rPr>
                <w:rFonts w:ascii="Times New Roman" w:eastAsia="Calibri" w:hAnsi="Times New Roman" w:cs="Times New Roman"/>
                <w:sz w:val="24"/>
                <w:szCs w:val="24"/>
                <w:lang w:eastAsia="ru-RU"/>
              </w:rPr>
            </w:pPr>
            <w:r w:rsidRPr="00DB096A">
              <w:rPr>
                <w:rFonts w:ascii="Times New Roman" w:eastAsia="Calibri" w:hAnsi="Times New Roman" w:cs="Times New Roman"/>
                <w:sz w:val="24"/>
                <w:szCs w:val="24"/>
                <w:lang w:eastAsia="ru-RU"/>
              </w:rPr>
              <w:t>№</w:t>
            </w:r>
          </w:p>
        </w:tc>
        <w:tc>
          <w:tcPr>
            <w:tcW w:w="2804" w:type="dxa"/>
            <w:tcBorders>
              <w:top w:val="single" w:sz="1" w:space="0" w:color="000000"/>
              <w:left w:val="single" w:sz="1" w:space="0" w:color="000000"/>
              <w:bottom w:val="single" w:sz="1" w:space="0" w:color="000000"/>
            </w:tcBorders>
          </w:tcPr>
          <w:p w:rsidR="00FE099A" w:rsidRPr="00DB096A" w:rsidRDefault="00FE099A" w:rsidP="00FE099A">
            <w:pPr>
              <w:snapToGrid w:val="0"/>
              <w:spacing w:after="0" w:line="240" w:lineRule="auto"/>
              <w:jc w:val="both"/>
              <w:rPr>
                <w:rFonts w:ascii="Times New Roman" w:eastAsia="Calibri" w:hAnsi="Times New Roman" w:cs="Times New Roman"/>
                <w:sz w:val="24"/>
                <w:szCs w:val="24"/>
                <w:lang w:eastAsia="ru-RU"/>
              </w:rPr>
            </w:pPr>
            <w:r w:rsidRPr="00DB096A">
              <w:rPr>
                <w:rFonts w:ascii="Times New Roman" w:eastAsia="Calibri" w:hAnsi="Times New Roman" w:cs="Times New Roman"/>
                <w:sz w:val="24"/>
                <w:szCs w:val="24"/>
                <w:lang w:eastAsia="ru-RU"/>
              </w:rPr>
              <w:t>Раздел</w:t>
            </w:r>
          </w:p>
        </w:tc>
        <w:tc>
          <w:tcPr>
            <w:tcW w:w="1134" w:type="dxa"/>
            <w:tcBorders>
              <w:top w:val="single" w:sz="1" w:space="0" w:color="000000"/>
              <w:left w:val="single" w:sz="1" w:space="0" w:color="000000"/>
              <w:bottom w:val="single" w:sz="1" w:space="0" w:color="000000"/>
            </w:tcBorders>
          </w:tcPr>
          <w:p w:rsidR="00FE099A" w:rsidRPr="00DB096A" w:rsidRDefault="00FE099A" w:rsidP="00FE099A">
            <w:pPr>
              <w:snapToGrid w:val="0"/>
              <w:spacing w:after="0" w:line="240" w:lineRule="auto"/>
              <w:jc w:val="both"/>
              <w:rPr>
                <w:rFonts w:ascii="Times New Roman" w:eastAsia="Calibri" w:hAnsi="Times New Roman" w:cs="Times New Roman"/>
                <w:sz w:val="24"/>
                <w:szCs w:val="24"/>
                <w:lang w:eastAsia="ru-RU"/>
              </w:rPr>
            </w:pPr>
            <w:r w:rsidRPr="00DB096A">
              <w:rPr>
                <w:rFonts w:ascii="Times New Roman" w:eastAsia="Calibri" w:hAnsi="Times New Roman" w:cs="Times New Roman"/>
                <w:sz w:val="24"/>
                <w:szCs w:val="24"/>
                <w:lang w:eastAsia="ru-RU"/>
              </w:rPr>
              <w:t>Примерная программа</w:t>
            </w:r>
          </w:p>
        </w:tc>
        <w:tc>
          <w:tcPr>
            <w:tcW w:w="1165" w:type="dxa"/>
            <w:tcBorders>
              <w:top w:val="single" w:sz="1" w:space="0" w:color="000000"/>
              <w:left w:val="single" w:sz="1" w:space="0" w:color="000000"/>
              <w:bottom w:val="single" w:sz="1" w:space="0" w:color="000000"/>
            </w:tcBorders>
          </w:tcPr>
          <w:p w:rsidR="00FE099A" w:rsidRPr="00DB096A" w:rsidRDefault="00FE099A" w:rsidP="00FE099A">
            <w:pPr>
              <w:snapToGrid w:val="0"/>
              <w:spacing w:after="0" w:line="240" w:lineRule="auto"/>
              <w:jc w:val="both"/>
              <w:rPr>
                <w:rFonts w:ascii="Times New Roman" w:eastAsia="Calibri" w:hAnsi="Times New Roman" w:cs="Times New Roman"/>
                <w:sz w:val="24"/>
                <w:szCs w:val="24"/>
                <w:lang w:eastAsia="ru-RU"/>
              </w:rPr>
            </w:pPr>
            <w:r w:rsidRPr="00DB096A">
              <w:rPr>
                <w:rFonts w:ascii="Times New Roman" w:eastAsia="Calibri" w:hAnsi="Times New Roman" w:cs="Times New Roman"/>
                <w:sz w:val="24"/>
                <w:szCs w:val="24"/>
                <w:lang w:eastAsia="ru-RU"/>
              </w:rPr>
              <w:t>Рабочая программа</w:t>
            </w:r>
          </w:p>
        </w:tc>
        <w:tc>
          <w:tcPr>
            <w:tcW w:w="819" w:type="dxa"/>
            <w:tcBorders>
              <w:top w:val="single" w:sz="1" w:space="0" w:color="000000"/>
              <w:left w:val="single" w:sz="1" w:space="0" w:color="000000"/>
              <w:bottom w:val="single" w:sz="1" w:space="0" w:color="000000"/>
            </w:tcBorders>
          </w:tcPr>
          <w:p w:rsidR="00FE099A" w:rsidRPr="00DB096A" w:rsidRDefault="00DB096A" w:rsidP="00FE099A">
            <w:pPr>
              <w:snapToGrid w:val="0"/>
              <w:spacing w:after="0" w:line="240" w:lineRule="auto"/>
              <w:jc w:val="both"/>
              <w:rPr>
                <w:rFonts w:ascii="Times New Roman" w:eastAsia="Calibri" w:hAnsi="Times New Roman" w:cs="Times New Roman"/>
                <w:sz w:val="24"/>
                <w:szCs w:val="24"/>
                <w:lang w:eastAsia="ru-RU"/>
              </w:rPr>
            </w:pPr>
            <w:r w:rsidRPr="00DB096A">
              <w:rPr>
                <w:rFonts w:ascii="Times New Roman" w:eastAsia="Calibri" w:hAnsi="Times New Roman" w:cs="Times New Roman"/>
                <w:sz w:val="24"/>
                <w:szCs w:val="24"/>
                <w:lang w:eastAsia="ru-RU"/>
              </w:rPr>
              <w:t>Внекл</w:t>
            </w:r>
            <w:r w:rsidR="00FE099A" w:rsidRPr="00DB096A">
              <w:rPr>
                <w:rFonts w:ascii="Times New Roman" w:eastAsia="Calibri" w:hAnsi="Times New Roman" w:cs="Times New Roman"/>
                <w:sz w:val="24"/>
                <w:szCs w:val="24"/>
                <w:lang w:eastAsia="ru-RU"/>
              </w:rPr>
              <w:t xml:space="preserve"> чтение</w:t>
            </w:r>
          </w:p>
        </w:tc>
        <w:tc>
          <w:tcPr>
            <w:tcW w:w="992" w:type="dxa"/>
            <w:tcBorders>
              <w:top w:val="single" w:sz="1" w:space="0" w:color="000000"/>
              <w:left w:val="single" w:sz="1" w:space="0" w:color="000000"/>
              <w:bottom w:val="single" w:sz="1" w:space="0" w:color="000000"/>
            </w:tcBorders>
          </w:tcPr>
          <w:p w:rsidR="00FE099A" w:rsidRPr="00DB096A" w:rsidRDefault="00FE099A" w:rsidP="00FE099A">
            <w:pPr>
              <w:snapToGrid w:val="0"/>
              <w:spacing w:after="0" w:line="240" w:lineRule="auto"/>
              <w:jc w:val="both"/>
              <w:rPr>
                <w:rFonts w:ascii="Times New Roman" w:eastAsia="Calibri" w:hAnsi="Times New Roman" w:cs="Times New Roman"/>
                <w:sz w:val="24"/>
                <w:szCs w:val="24"/>
                <w:lang w:eastAsia="ru-RU"/>
              </w:rPr>
            </w:pPr>
            <w:r w:rsidRPr="00DB096A">
              <w:rPr>
                <w:rFonts w:ascii="Times New Roman" w:eastAsia="Calibri" w:hAnsi="Times New Roman" w:cs="Times New Roman"/>
                <w:sz w:val="24"/>
                <w:szCs w:val="24"/>
                <w:lang w:eastAsia="ru-RU"/>
              </w:rPr>
              <w:t>Чтение наизусть</w:t>
            </w:r>
          </w:p>
        </w:tc>
        <w:tc>
          <w:tcPr>
            <w:tcW w:w="1418" w:type="dxa"/>
            <w:tcBorders>
              <w:top w:val="single" w:sz="1" w:space="0" w:color="000000"/>
              <w:left w:val="single" w:sz="1" w:space="0" w:color="000000"/>
              <w:bottom w:val="single" w:sz="1" w:space="0" w:color="000000"/>
            </w:tcBorders>
          </w:tcPr>
          <w:p w:rsidR="00FE099A" w:rsidRPr="00DB096A" w:rsidRDefault="00FE099A" w:rsidP="00FE099A">
            <w:pPr>
              <w:snapToGrid w:val="0"/>
              <w:spacing w:after="0" w:line="240" w:lineRule="auto"/>
              <w:jc w:val="both"/>
              <w:rPr>
                <w:rFonts w:ascii="Times New Roman" w:eastAsia="Calibri" w:hAnsi="Times New Roman" w:cs="Times New Roman"/>
                <w:b/>
                <w:bCs/>
                <w:sz w:val="24"/>
                <w:szCs w:val="24"/>
                <w:lang w:eastAsia="ru-RU"/>
              </w:rPr>
            </w:pPr>
            <w:r w:rsidRPr="00DB096A">
              <w:rPr>
                <w:rFonts w:ascii="Times New Roman" w:eastAsia="Calibri" w:hAnsi="Times New Roman" w:cs="Times New Roman"/>
                <w:b/>
                <w:bCs/>
                <w:sz w:val="24"/>
                <w:szCs w:val="24"/>
                <w:lang w:eastAsia="ru-RU"/>
              </w:rPr>
              <w:t xml:space="preserve"> Контрольная работа</w:t>
            </w:r>
          </w:p>
        </w:tc>
        <w:tc>
          <w:tcPr>
            <w:tcW w:w="1276" w:type="dxa"/>
            <w:tcBorders>
              <w:top w:val="single" w:sz="1" w:space="0" w:color="000000"/>
              <w:left w:val="single" w:sz="1" w:space="0" w:color="000000"/>
              <w:bottom w:val="single" w:sz="1" w:space="0" w:color="000000"/>
              <w:right w:val="single" w:sz="1" w:space="0" w:color="000000"/>
            </w:tcBorders>
          </w:tcPr>
          <w:p w:rsidR="00FE099A" w:rsidRPr="00DB096A" w:rsidRDefault="00FE099A" w:rsidP="00FE099A">
            <w:pPr>
              <w:snapToGrid w:val="0"/>
              <w:spacing w:after="0" w:line="240" w:lineRule="auto"/>
              <w:jc w:val="both"/>
              <w:rPr>
                <w:rFonts w:ascii="Times New Roman" w:eastAsia="Calibri" w:hAnsi="Times New Roman" w:cs="Times New Roman"/>
                <w:sz w:val="24"/>
                <w:szCs w:val="24"/>
                <w:lang w:eastAsia="ru-RU"/>
              </w:rPr>
            </w:pPr>
            <w:r w:rsidRPr="00DB096A">
              <w:rPr>
                <w:rFonts w:ascii="Times New Roman" w:eastAsia="Calibri" w:hAnsi="Times New Roman" w:cs="Times New Roman"/>
                <w:sz w:val="24"/>
                <w:szCs w:val="24"/>
                <w:lang w:eastAsia="ru-RU"/>
              </w:rPr>
              <w:t>Экскурсия в библиотеку</w:t>
            </w:r>
          </w:p>
        </w:tc>
      </w:tr>
      <w:tr w:rsidR="00FE099A" w:rsidRPr="00DB096A" w:rsidTr="00DB096A">
        <w:trPr>
          <w:trHeight w:val="303"/>
        </w:trPr>
        <w:tc>
          <w:tcPr>
            <w:tcW w:w="512" w:type="dxa"/>
            <w:tcBorders>
              <w:left w:val="single" w:sz="1" w:space="0" w:color="000000"/>
              <w:bottom w:val="single" w:sz="1" w:space="0" w:color="000000"/>
            </w:tcBorders>
          </w:tcPr>
          <w:p w:rsidR="00FE099A" w:rsidRPr="00DB096A" w:rsidRDefault="00FE099A" w:rsidP="00FE099A">
            <w:pPr>
              <w:snapToGrid w:val="0"/>
              <w:spacing w:after="0" w:line="240" w:lineRule="auto"/>
              <w:jc w:val="both"/>
              <w:rPr>
                <w:rFonts w:ascii="Times New Roman" w:eastAsia="Calibri" w:hAnsi="Times New Roman" w:cs="Times New Roman"/>
                <w:sz w:val="24"/>
                <w:szCs w:val="24"/>
                <w:lang w:eastAsia="ru-RU"/>
              </w:rPr>
            </w:pPr>
            <w:r w:rsidRPr="00DB096A">
              <w:rPr>
                <w:rFonts w:ascii="Times New Roman" w:eastAsia="Calibri" w:hAnsi="Times New Roman" w:cs="Times New Roman"/>
                <w:sz w:val="24"/>
                <w:szCs w:val="24"/>
                <w:lang w:eastAsia="ru-RU"/>
              </w:rPr>
              <w:lastRenderedPageBreak/>
              <w:t>1</w:t>
            </w:r>
          </w:p>
        </w:tc>
        <w:tc>
          <w:tcPr>
            <w:tcW w:w="2804" w:type="dxa"/>
            <w:tcBorders>
              <w:left w:val="single" w:sz="1" w:space="0" w:color="000000"/>
              <w:bottom w:val="single" w:sz="1" w:space="0" w:color="000000"/>
            </w:tcBorders>
          </w:tcPr>
          <w:p w:rsidR="00FE099A" w:rsidRPr="00DB096A" w:rsidRDefault="00FE099A" w:rsidP="00FE099A">
            <w:pPr>
              <w:snapToGrid w:val="0"/>
              <w:spacing w:after="0" w:line="240" w:lineRule="auto"/>
              <w:jc w:val="both"/>
              <w:rPr>
                <w:rFonts w:ascii="Times New Roman" w:eastAsia="Calibri" w:hAnsi="Times New Roman" w:cs="Times New Roman"/>
                <w:sz w:val="24"/>
                <w:szCs w:val="24"/>
                <w:lang w:eastAsia="ru-RU"/>
              </w:rPr>
            </w:pPr>
            <w:r w:rsidRPr="00DB096A">
              <w:rPr>
                <w:rFonts w:ascii="Times New Roman" w:eastAsia="Calibri" w:hAnsi="Times New Roman" w:cs="Times New Roman"/>
                <w:sz w:val="24"/>
                <w:szCs w:val="24"/>
                <w:lang w:eastAsia="ru-RU"/>
              </w:rPr>
              <w:t xml:space="preserve">Любите книгу </w:t>
            </w:r>
          </w:p>
        </w:tc>
        <w:tc>
          <w:tcPr>
            <w:tcW w:w="1134" w:type="dxa"/>
            <w:tcBorders>
              <w:left w:val="single" w:sz="1" w:space="0" w:color="000000"/>
              <w:bottom w:val="single" w:sz="1" w:space="0" w:color="000000"/>
            </w:tcBorders>
          </w:tcPr>
          <w:p w:rsidR="00FE099A" w:rsidRPr="00DB096A" w:rsidRDefault="00FE099A" w:rsidP="00FE099A">
            <w:pPr>
              <w:snapToGrid w:val="0"/>
              <w:spacing w:after="0" w:line="240" w:lineRule="auto"/>
              <w:rPr>
                <w:rFonts w:ascii="Times New Roman" w:eastAsia="Calibri" w:hAnsi="Times New Roman" w:cs="Times New Roman"/>
                <w:sz w:val="24"/>
                <w:szCs w:val="24"/>
                <w:lang w:eastAsia="ru-RU"/>
              </w:rPr>
            </w:pPr>
            <w:r w:rsidRPr="00DB096A">
              <w:rPr>
                <w:rFonts w:ascii="Times New Roman" w:eastAsia="Calibri" w:hAnsi="Times New Roman" w:cs="Times New Roman"/>
                <w:sz w:val="24"/>
                <w:szCs w:val="24"/>
                <w:lang w:eastAsia="ru-RU"/>
              </w:rPr>
              <w:t>9</w:t>
            </w:r>
          </w:p>
        </w:tc>
        <w:tc>
          <w:tcPr>
            <w:tcW w:w="1165" w:type="dxa"/>
            <w:tcBorders>
              <w:left w:val="single" w:sz="1" w:space="0" w:color="000000"/>
              <w:bottom w:val="single" w:sz="1" w:space="0" w:color="000000"/>
            </w:tcBorders>
          </w:tcPr>
          <w:p w:rsidR="00FE099A" w:rsidRPr="00DB096A" w:rsidRDefault="00FE099A" w:rsidP="00FE099A">
            <w:pPr>
              <w:snapToGrid w:val="0"/>
              <w:spacing w:after="0" w:line="240" w:lineRule="auto"/>
              <w:rPr>
                <w:rFonts w:ascii="Times New Roman" w:eastAsia="Calibri" w:hAnsi="Times New Roman" w:cs="Times New Roman"/>
                <w:sz w:val="24"/>
                <w:szCs w:val="24"/>
                <w:lang w:eastAsia="ru-RU"/>
              </w:rPr>
            </w:pPr>
            <w:r w:rsidRPr="00DB096A">
              <w:rPr>
                <w:rFonts w:ascii="Times New Roman" w:eastAsia="Calibri" w:hAnsi="Times New Roman" w:cs="Times New Roman"/>
                <w:sz w:val="24"/>
                <w:szCs w:val="24"/>
                <w:lang w:eastAsia="ru-RU"/>
              </w:rPr>
              <w:t>3</w:t>
            </w:r>
          </w:p>
        </w:tc>
        <w:tc>
          <w:tcPr>
            <w:tcW w:w="819" w:type="dxa"/>
            <w:tcBorders>
              <w:left w:val="single" w:sz="1" w:space="0" w:color="000000"/>
              <w:bottom w:val="single" w:sz="1" w:space="0" w:color="000000"/>
            </w:tcBorders>
          </w:tcPr>
          <w:p w:rsidR="00FE099A" w:rsidRPr="00DB096A" w:rsidRDefault="00FE099A" w:rsidP="00FE099A">
            <w:pPr>
              <w:snapToGrid w:val="0"/>
              <w:spacing w:after="0" w:line="240" w:lineRule="auto"/>
              <w:rPr>
                <w:rFonts w:ascii="Times New Roman" w:eastAsia="Calibri" w:hAnsi="Times New Roman" w:cs="Times New Roman"/>
                <w:sz w:val="24"/>
                <w:szCs w:val="24"/>
                <w:lang w:eastAsia="ru-RU"/>
              </w:rPr>
            </w:pPr>
          </w:p>
        </w:tc>
        <w:tc>
          <w:tcPr>
            <w:tcW w:w="992" w:type="dxa"/>
            <w:tcBorders>
              <w:left w:val="single" w:sz="1" w:space="0" w:color="000000"/>
              <w:bottom w:val="single" w:sz="1" w:space="0" w:color="000000"/>
            </w:tcBorders>
          </w:tcPr>
          <w:p w:rsidR="00FE099A" w:rsidRPr="00DB096A" w:rsidRDefault="00FE099A" w:rsidP="00FE099A">
            <w:pPr>
              <w:snapToGrid w:val="0"/>
              <w:spacing w:after="0" w:line="240" w:lineRule="auto"/>
              <w:rPr>
                <w:rFonts w:ascii="Times New Roman" w:eastAsia="Calibri" w:hAnsi="Times New Roman" w:cs="Times New Roman"/>
                <w:sz w:val="24"/>
                <w:szCs w:val="24"/>
                <w:lang w:eastAsia="ru-RU"/>
              </w:rPr>
            </w:pPr>
            <w:r w:rsidRPr="00DB096A">
              <w:rPr>
                <w:rFonts w:ascii="Times New Roman" w:eastAsia="Calibri" w:hAnsi="Times New Roman" w:cs="Times New Roman"/>
                <w:sz w:val="24"/>
                <w:szCs w:val="24"/>
                <w:lang w:eastAsia="ru-RU"/>
              </w:rPr>
              <w:t>1</w:t>
            </w:r>
          </w:p>
        </w:tc>
        <w:tc>
          <w:tcPr>
            <w:tcW w:w="1418" w:type="dxa"/>
            <w:tcBorders>
              <w:left w:val="single" w:sz="1" w:space="0" w:color="000000"/>
              <w:bottom w:val="single" w:sz="1" w:space="0" w:color="000000"/>
            </w:tcBorders>
          </w:tcPr>
          <w:p w:rsidR="00FE099A" w:rsidRPr="00DB096A" w:rsidRDefault="00FE099A" w:rsidP="00FE099A">
            <w:pPr>
              <w:snapToGrid w:val="0"/>
              <w:spacing w:after="0" w:line="240" w:lineRule="auto"/>
              <w:rPr>
                <w:rFonts w:ascii="Times New Roman" w:eastAsia="Calibri" w:hAnsi="Times New Roman" w:cs="Times New Roman"/>
                <w:sz w:val="24"/>
                <w:szCs w:val="24"/>
                <w:lang w:eastAsia="ru-RU"/>
              </w:rPr>
            </w:pPr>
          </w:p>
        </w:tc>
        <w:tc>
          <w:tcPr>
            <w:tcW w:w="1276" w:type="dxa"/>
            <w:tcBorders>
              <w:left w:val="single" w:sz="1" w:space="0" w:color="000000"/>
              <w:bottom w:val="single" w:sz="1" w:space="0" w:color="000000"/>
              <w:right w:val="single" w:sz="1" w:space="0" w:color="000000"/>
            </w:tcBorders>
          </w:tcPr>
          <w:p w:rsidR="00FE099A" w:rsidRPr="00DB096A" w:rsidRDefault="00FE099A" w:rsidP="00FE099A">
            <w:pPr>
              <w:snapToGrid w:val="0"/>
              <w:spacing w:after="0" w:line="240" w:lineRule="auto"/>
              <w:rPr>
                <w:rFonts w:ascii="Times New Roman" w:eastAsia="Calibri" w:hAnsi="Times New Roman" w:cs="Times New Roman"/>
                <w:sz w:val="24"/>
                <w:szCs w:val="24"/>
                <w:lang w:eastAsia="ru-RU"/>
              </w:rPr>
            </w:pPr>
          </w:p>
        </w:tc>
      </w:tr>
      <w:tr w:rsidR="00FE099A" w:rsidRPr="00DB096A" w:rsidTr="00DB096A">
        <w:trPr>
          <w:trHeight w:val="303"/>
        </w:trPr>
        <w:tc>
          <w:tcPr>
            <w:tcW w:w="512" w:type="dxa"/>
            <w:tcBorders>
              <w:left w:val="single" w:sz="1" w:space="0" w:color="000000"/>
              <w:bottom w:val="single" w:sz="1" w:space="0" w:color="000000"/>
            </w:tcBorders>
          </w:tcPr>
          <w:p w:rsidR="00FE099A" w:rsidRPr="00DB096A" w:rsidRDefault="00FE099A" w:rsidP="00FE099A">
            <w:pPr>
              <w:snapToGrid w:val="0"/>
              <w:spacing w:after="0" w:line="240" w:lineRule="auto"/>
              <w:jc w:val="both"/>
              <w:rPr>
                <w:rFonts w:ascii="Times New Roman" w:eastAsia="Calibri" w:hAnsi="Times New Roman" w:cs="Times New Roman"/>
                <w:sz w:val="24"/>
                <w:szCs w:val="24"/>
                <w:lang w:eastAsia="ru-RU"/>
              </w:rPr>
            </w:pPr>
            <w:r w:rsidRPr="00DB096A">
              <w:rPr>
                <w:rFonts w:ascii="Times New Roman" w:eastAsia="Calibri" w:hAnsi="Times New Roman" w:cs="Times New Roman"/>
                <w:sz w:val="24"/>
                <w:szCs w:val="24"/>
                <w:lang w:eastAsia="ru-RU"/>
              </w:rPr>
              <w:t>2</w:t>
            </w:r>
          </w:p>
        </w:tc>
        <w:tc>
          <w:tcPr>
            <w:tcW w:w="2804" w:type="dxa"/>
            <w:tcBorders>
              <w:left w:val="single" w:sz="1" w:space="0" w:color="000000"/>
              <w:bottom w:val="single" w:sz="1" w:space="0" w:color="000000"/>
            </w:tcBorders>
          </w:tcPr>
          <w:p w:rsidR="00FE099A" w:rsidRPr="00DB096A" w:rsidRDefault="00FE099A" w:rsidP="00FE099A">
            <w:pPr>
              <w:snapToGrid w:val="0"/>
              <w:spacing w:after="0" w:line="240" w:lineRule="auto"/>
              <w:jc w:val="both"/>
              <w:rPr>
                <w:rFonts w:ascii="Times New Roman" w:eastAsia="Calibri" w:hAnsi="Times New Roman" w:cs="Times New Roman"/>
                <w:sz w:val="24"/>
                <w:szCs w:val="24"/>
                <w:lang w:eastAsia="ru-RU"/>
              </w:rPr>
            </w:pPr>
            <w:r w:rsidRPr="00DB096A">
              <w:rPr>
                <w:rFonts w:ascii="Times New Roman" w:eastAsia="Calibri" w:hAnsi="Times New Roman" w:cs="Times New Roman"/>
                <w:sz w:val="24"/>
                <w:szCs w:val="24"/>
                <w:lang w:eastAsia="ru-RU"/>
              </w:rPr>
              <w:t xml:space="preserve">Краски осени </w:t>
            </w:r>
          </w:p>
        </w:tc>
        <w:tc>
          <w:tcPr>
            <w:tcW w:w="1134" w:type="dxa"/>
            <w:tcBorders>
              <w:left w:val="single" w:sz="1" w:space="0" w:color="000000"/>
              <w:bottom w:val="single" w:sz="1" w:space="0" w:color="000000"/>
            </w:tcBorders>
          </w:tcPr>
          <w:p w:rsidR="00FE099A" w:rsidRPr="00DB096A" w:rsidRDefault="00FE099A" w:rsidP="00FE099A">
            <w:pPr>
              <w:snapToGrid w:val="0"/>
              <w:spacing w:after="0" w:line="240" w:lineRule="auto"/>
              <w:rPr>
                <w:rFonts w:ascii="Times New Roman" w:eastAsia="Calibri" w:hAnsi="Times New Roman" w:cs="Times New Roman"/>
                <w:sz w:val="24"/>
                <w:szCs w:val="24"/>
                <w:lang w:eastAsia="ru-RU"/>
              </w:rPr>
            </w:pPr>
            <w:r w:rsidRPr="00DB096A">
              <w:rPr>
                <w:rFonts w:ascii="Times New Roman" w:eastAsia="Calibri" w:hAnsi="Times New Roman" w:cs="Times New Roman"/>
                <w:sz w:val="24"/>
                <w:szCs w:val="24"/>
                <w:lang w:eastAsia="ru-RU"/>
              </w:rPr>
              <w:t>13</w:t>
            </w:r>
          </w:p>
        </w:tc>
        <w:tc>
          <w:tcPr>
            <w:tcW w:w="1165" w:type="dxa"/>
            <w:tcBorders>
              <w:left w:val="single" w:sz="1" w:space="0" w:color="000000"/>
              <w:bottom w:val="single" w:sz="1" w:space="0" w:color="000000"/>
            </w:tcBorders>
          </w:tcPr>
          <w:p w:rsidR="00FE099A" w:rsidRPr="00DB096A" w:rsidRDefault="00FE099A" w:rsidP="00FE099A">
            <w:pPr>
              <w:snapToGrid w:val="0"/>
              <w:spacing w:after="0" w:line="240" w:lineRule="auto"/>
              <w:rPr>
                <w:rFonts w:ascii="Times New Roman" w:eastAsia="Calibri" w:hAnsi="Times New Roman" w:cs="Times New Roman"/>
                <w:sz w:val="24"/>
                <w:szCs w:val="24"/>
                <w:lang w:eastAsia="ru-RU"/>
              </w:rPr>
            </w:pPr>
            <w:r w:rsidRPr="00DB096A">
              <w:rPr>
                <w:rFonts w:ascii="Times New Roman" w:eastAsia="Calibri" w:hAnsi="Times New Roman" w:cs="Times New Roman"/>
                <w:sz w:val="24"/>
                <w:szCs w:val="24"/>
                <w:lang w:eastAsia="ru-RU"/>
              </w:rPr>
              <w:t>5</w:t>
            </w:r>
          </w:p>
        </w:tc>
        <w:tc>
          <w:tcPr>
            <w:tcW w:w="819" w:type="dxa"/>
            <w:tcBorders>
              <w:left w:val="single" w:sz="1" w:space="0" w:color="000000"/>
              <w:bottom w:val="single" w:sz="1" w:space="0" w:color="000000"/>
            </w:tcBorders>
          </w:tcPr>
          <w:p w:rsidR="00FE099A" w:rsidRPr="00DB096A" w:rsidRDefault="00FE099A" w:rsidP="00FE099A">
            <w:pPr>
              <w:snapToGrid w:val="0"/>
              <w:spacing w:after="0" w:line="240" w:lineRule="auto"/>
              <w:rPr>
                <w:rFonts w:ascii="Times New Roman" w:eastAsia="Calibri" w:hAnsi="Times New Roman" w:cs="Times New Roman"/>
                <w:sz w:val="24"/>
                <w:szCs w:val="24"/>
                <w:lang w:eastAsia="ru-RU"/>
              </w:rPr>
            </w:pPr>
            <w:r w:rsidRPr="00DB096A">
              <w:rPr>
                <w:rFonts w:ascii="Times New Roman" w:eastAsia="Calibri" w:hAnsi="Times New Roman" w:cs="Times New Roman"/>
                <w:sz w:val="24"/>
                <w:szCs w:val="24"/>
                <w:lang w:eastAsia="ru-RU"/>
              </w:rPr>
              <w:t>1</w:t>
            </w:r>
          </w:p>
        </w:tc>
        <w:tc>
          <w:tcPr>
            <w:tcW w:w="992" w:type="dxa"/>
            <w:tcBorders>
              <w:left w:val="single" w:sz="1" w:space="0" w:color="000000"/>
              <w:bottom w:val="single" w:sz="1" w:space="0" w:color="000000"/>
            </w:tcBorders>
          </w:tcPr>
          <w:p w:rsidR="00FE099A" w:rsidRPr="00DB096A" w:rsidRDefault="00FE099A" w:rsidP="00FE099A">
            <w:pPr>
              <w:snapToGrid w:val="0"/>
              <w:spacing w:after="0" w:line="240" w:lineRule="auto"/>
              <w:rPr>
                <w:rFonts w:ascii="Times New Roman" w:eastAsia="Calibri" w:hAnsi="Times New Roman" w:cs="Times New Roman"/>
                <w:sz w:val="24"/>
                <w:szCs w:val="24"/>
                <w:lang w:eastAsia="ru-RU"/>
              </w:rPr>
            </w:pPr>
            <w:r w:rsidRPr="00DB096A">
              <w:rPr>
                <w:rFonts w:ascii="Times New Roman" w:eastAsia="Calibri" w:hAnsi="Times New Roman" w:cs="Times New Roman"/>
                <w:sz w:val="24"/>
                <w:szCs w:val="24"/>
                <w:lang w:eastAsia="ru-RU"/>
              </w:rPr>
              <w:t>1</w:t>
            </w:r>
          </w:p>
        </w:tc>
        <w:tc>
          <w:tcPr>
            <w:tcW w:w="1418" w:type="dxa"/>
            <w:tcBorders>
              <w:left w:val="single" w:sz="1" w:space="0" w:color="000000"/>
              <w:bottom w:val="single" w:sz="1" w:space="0" w:color="000000"/>
            </w:tcBorders>
          </w:tcPr>
          <w:p w:rsidR="00FE099A" w:rsidRPr="00DB096A" w:rsidRDefault="00FE099A" w:rsidP="00FE099A">
            <w:pPr>
              <w:snapToGrid w:val="0"/>
              <w:spacing w:after="0" w:line="240" w:lineRule="auto"/>
              <w:rPr>
                <w:rFonts w:ascii="Times New Roman" w:eastAsia="Calibri" w:hAnsi="Times New Roman" w:cs="Times New Roman"/>
                <w:sz w:val="24"/>
                <w:szCs w:val="24"/>
                <w:lang w:eastAsia="ru-RU"/>
              </w:rPr>
            </w:pPr>
          </w:p>
        </w:tc>
        <w:tc>
          <w:tcPr>
            <w:tcW w:w="1276" w:type="dxa"/>
            <w:tcBorders>
              <w:left w:val="single" w:sz="1" w:space="0" w:color="000000"/>
              <w:bottom w:val="single" w:sz="1" w:space="0" w:color="000000"/>
              <w:right w:val="single" w:sz="1" w:space="0" w:color="000000"/>
            </w:tcBorders>
          </w:tcPr>
          <w:p w:rsidR="00FE099A" w:rsidRPr="00DB096A" w:rsidRDefault="00FE099A" w:rsidP="00FE099A">
            <w:pPr>
              <w:snapToGrid w:val="0"/>
              <w:spacing w:after="0" w:line="240" w:lineRule="auto"/>
              <w:rPr>
                <w:rFonts w:ascii="Times New Roman" w:eastAsia="Calibri" w:hAnsi="Times New Roman" w:cs="Times New Roman"/>
                <w:sz w:val="24"/>
                <w:szCs w:val="24"/>
                <w:lang w:eastAsia="ru-RU"/>
              </w:rPr>
            </w:pPr>
            <w:r w:rsidRPr="00DB096A">
              <w:rPr>
                <w:rFonts w:ascii="Times New Roman" w:eastAsia="Calibri" w:hAnsi="Times New Roman" w:cs="Times New Roman"/>
                <w:sz w:val="24"/>
                <w:szCs w:val="24"/>
                <w:lang w:eastAsia="ru-RU"/>
              </w:rPr>
              <w:t>1</w:t>
            </w:r>
          </w:p>
        </w:tc>
      </w:tr>
      <w:tr w:rsidR="00FE099A" w:rsidRPr="00DB096A" w:rsidTr="00DB096A">
        <w:trPr>
          <w:trHeight w:val="303"/>
        </w:trPr>
        <w:tc>
          <w:tcPr>
            <w:tcW w:w="512" w:type="dxa"/>
            <w:tcBorders>
              <w:left w:val="single" w:sz="1" w:space="0" w:color="000000"/>
              <w:bottom w:val="single" w:sz="1" w:space="0" w:color="000000"/>
            </w:tcBorders>
          </w:tcPr>
          <w:p w:rsidR="00FE099A" w:rsidRPr="00DB096A" w:rsidRDefault="00FE099A" w:rsidP="00FE099A">
            <w:pPr>
              <w:snapToGrid w:val="0"/>
              <w:spacing w:after="0" w:line="240" w:lineRule="auto"/>
              <w:jc w:val="both"/>
              <w:rPr>
                <w:rFonts w:ascii="Times New Roman" w:eastAsia="Calibri" w:hAnsi="Times New Roman" w:cs="Times New Roman"/>
                <w:sz w:val="24"/>
                <w:szCs w:val="24"/>
                <w:lang w:eastAsia="ru-RU"/>
              </w:rPr>
            </w:pPr>
            <w:r w:rsidRPr="00DB096A">
              <w:rPr>
                <w:rFonts w:ascii="Times New Roman" w:eastAsia="Calibri" w:hAnsi="Times New Roman" w:cs="Times New Roman"/>
                <w:sz w:val="24"/>
                <w:szCs w:val="24"/>
                <w:lang w:eastAsia="ru-RU"/>
              </w:rPr>
              <w:t>3</w:t>
            </w:r>
          </w:p>
        </w:tc>
        <w:tc>
          <w:tcPr>
            <w:tcW w:w="2804" w:type="dxa"/>
            <w:tcBorders>
              <w:left w:val="single" w:sz="1" w:space="0" w:color="000000"/>
              <w:bottom w:val="single" w:sz="1" w:space="0" w:color="000000"/>
            </w:tcBorders>
          </w:tcPr>
          <w:p w:rsidR="00FE099A" w:rsidRPr="00DB096A" w:rsidRDefault="00FE099A" w:rsidP="00FE099A">
            <w:pPr>
              <w:snapToGrid w:val="0"/>
              <w:spacing w:after="0" w:line="240" w:lineRule="auto"/>
              <w:jc w:val="both"/>
              <w:rPr>
                <w:rFonts w:ascii="Times New Roman" w:eastAsia="Calibri" w:hAnsi="Times New Roman" w:cs="Times New Roman"/>
                <w:sz w:val="24"/>
                <w:szCs w:val="24"/>
                <w:lang w:eastAsia="ru-RU"/>
              </w:rPr>
            </w:pPr>
            <w:r w:rsidRPr="00DB096A">
              <w:rPr>
                <w:rFonts w:ascii="Times New Roman" w:eastAsia="Calibri" w:hAnsi="Times New Roman" w:cs="Times New Roman"/>
                <w:sz w:val="24"/>
                <w:szCs w:val="24"/>
                <w:lang w:eastAsia="ru-RU"/>
              </w:rPr>
              <w:t xml:space="preserve">Мир народной сказки </w:t>
            </w:r>
          </w:p>
        </w:tc>
        <w:tc>
          <w:tcPr>
            <w:tcW w:w="1134" w:type="dxa"/>
            <w:tcBorders>
              <w:left w:val="single" w:sz="1" w:space="0" w:color="000000"/>
              <w:bottom w:val="single" w:sz="1" w:space="0" w:color="000000"/>
            </w:tcBorders>
          </w:tcPr>
          <w:p w:rsidR="00FE099A" w:rsidRPr="00DB096A" w:rsidRDefault="00FE099A" w:rsidP="00FE099A">
            <w:pPr>
              <w:snapToGrid w:val="0"/>
              <w:spacing w:after="0" w:line="240" w:lineRule="auto"/>
              <w:rPr>
                <w:rFonts w:ascii="Times New Roman" w:eastAsia="Calibri" w:hAnsi="Times New Roman" w:cs="Times New Roman"/>
                <w:sz w:val="24"/>
                <w:szCs w:val="24"/>
                <w:lang w:eastAsia="ru-RU"/>
              </w:rPr>
            </w:pPr>
            <w:r w:rsidRPr="00DB096A">
              <w:rPr>
                <w:rFonts w:ascii="Times New Roman" w:eastAsia="Calibri" w:hAnsi="Times New Roman" w:cs="Times New Roman"/>
                <w:sz w:val="24"/>
                <w:szCs w:val="24"/>
                <w:lang w:eastAsia="ru-RU"/>
              </w:rPr>
              <w:t>16</w:t>
            </w:r>
          </w:p>
        </w:tc>
        <w:tc>
          <w:tcPr>
            <w:tcW w:w="1165" w:type="dxa"/>
            <w:tcBorders>
              <w:left w:val="single" w:sz="1" w:space="0" w:color="000000"/>
              <w:bottom w:val="single" w:sz="1" w:space="0" w:color="000000"/>
            </w:tcBorders>
          </w:tcPr>
          <w:p w:rsidR="00FE099A" w:rsidRPr="00DB096A" w:rsidRDefault="00FE099A" w:rsidP="00FE099A">
            <w:pPr>
              <w:snapToGrid w:val="0"/>
              <w:spacing w:after="0" w:line="240" w:lineRule="auto"/>
              <w:rPr>
                <w:rFonts w:ascii="Times New Roman" w:eastAsia="Calibri" w:hAnsi="Times New Roman" w:cs="Times New Roman"/>
                <w:sz w:val="24"/>
                <w:szCs w:val="24"/>
                <w:lang w:eastAsia="ru-RU"/>
              </w:rPr>
            </w:pPr>
            <w:r w:rsidRPr="00DB096A">
              <w:rPr>
                <w:rFonts w:ascii="Times New Roman" w:eastAsia="Calibri" w:hAnsi="Times New Roman" w:cs="Times New Roman"/>
                <w:sz w:val="24"/>
                <w:szCs w:val="24"/>
                <w:lang w:eastAsia="ru-RU"/>
              </w:rPr>
              <w:t>7</w:t>
            </w:r>
          </w:p>
        </w:tc>
        <w:tc>
          <w:tcPr>
            <w:tcW w:w="819" w:type="dxa"/>
            <w:tcBorders>
              <w:left w:val="single" w:sz="1" w:space="0" w:color="000000"/>
              <w:bottom w:val="single" w:sz="1" w:space="0" w:color="000000"/>
            </w:tcBorders>
          </w:tcPr>
          <w:p w:rsidR="00FE099A" w:rsidRPr="00DB096A" w:rsidRDefault="00FE099A" w:rsidP="00FE099A">
            <w:pPr>
              <w:snapToGrid w:val="0"/>
              <w:spacing w:after="0" w:line="240" w:lineRule="auto"/>
              <w:rPr>
                <w:rFonts w:ascii="Times New Roman" w:eastAsia="Calibri" w:hAnsi="Times New Roman" w:cs="Times New Roman"/>
                <w:sz w:val="24"/>
                <w:szCs w:val="24"/>
                <w:lang w:eastAsia="ru-RU"/>
              </w:rPr>
            </w:pPr>
            <w:r w:rsidRPr="00DB096A">
              <w:rPr>
                <w:rFonts w:ascii="Times New Roman" w:eastAsia="Calibri" w:hAnsi="Times New Roman" w:cs="Times New Roman"/>
                <w:sz w:val="24"/>
                <w:szCs w:val="24"/>
                <w:lang w:eastAsia="ru-RU"/>
              </w:rPr>
              <w:t>1</w:t>
            </w:r>
          </w:p>
        </w:tc>
        <w:tc>
          <w:tcPr>
            <w:tcW w:w="992" w:type="dxa"/>
            <w:tcBorders>
              <w:left w:val="single" w:sz="1" w:space="0" w:color="000000"/>
              <w:bottom w:val="single" w:sz="1" w:space="0" w:color="000000"/>
            </w:tcBorders>
          </w:tcPr>
          <w:p w:rsidR="00FE099A" w:rsidRPr="00DB096A" w:rsidRDefault="00FE099A" w:rsidP="00FE099A">
            <w:pPr>
              <w:snapToGrid w:val="0"/>
              <w:spacing w:after="0" w:line="240" w:lineRule="auto"/>
              <w:rPr>
                <w:rFonts w:ascii="Times New Roman" w:eastAsia="Calibri" w:hAnsi="Times New Roman" w:cs="Times New Roman"/>
                <w:sz w:val="24"/>
                <w:szCs w:val="24"/>
                <w:lang w:eastAsia="ru-RU"/>
              </w:rPr>
            </w:pPr>
          </w:p>
        </w:tc>
        <w:tc>
          <w:tcPr>
            <w:tcW w:w="1418" w:type="dxa"/>
            <w:tcBorders>
              <w:left w:val="single" w:sz="1" w:space="0" w:color="000000"/>
              <w:bottom w:val="single" w:sz="1" w:space="0" w:color="000000"/>
            </w:tcBorders>
          </w:tcPr>
          <w:p w:rsidR="00FE099A" w:rsidRPr="00DB096A" w:rsidRDefault="00FE099A" w:rsidP="00FE099A">
            <w:pPr>
              <w:snapToGrid w:val="0"/>
              <w:spacing w:after="0" w:line="240" w:lineRule="auto"/>
              <w:rPr>
                <w:rFonts w:ascii="Times New Roman" w:eastAsia="Calibri" w:hAnsi="Times New Roman" w:cs="Times New Roman"/>
                <w:sz w:val="24"/>
                <w:szCs w:val="24"/>
                <w:lang w:eastAsia="ru-RU"/>
              </w:rPr>
            </w:pPr>
            <w:r w:rsidRPr="00DB096A">
              <w:rPr>
                <w:rFonts w:ascii="Times New Roman" w:eastAsia="Calibri" w:hAnsi="Times New Roman" w:cs="Times New Roman"/>
                <w:sz w:val="24"/>
                <w:szCs w:val="24"/>
                <w:lang w:eastAsia="ru-RU"/>
              </w:rPr>
              <w:t>1</w:t>
            </w:r>
          </w:p>
        </w:tc>
        <w:tc>
          <w:tcPr>
            <w:tcW w:w="1276" w:type="dxa"/>
            <w:tcBorders>
              <w:left w:val="single" w:sz="1" w:space="0" w:color="000000"/>
              <w:bottom w:val="single" w:sz="1" w:space="0" w:color="000000"/>
              <w:right w:val="single" w:sz="1" w:space="0" w:color="000000"/>
            </w:tcBorders>
          </w:tcPr>
          <w:p w:rsidR="00FE099A" w:rsidRPr="00DB096A" w:rsidRDefault="00FE099A" w:rsidP="00FE099A">
            <w:pPr>
              <w:snapToGrid w:val="0"/>
              <w:spacing w:after="0" w:line="240" w:lineRule="auto"/>
              <w:rPr>
                <w:rFonts w:ascii="Times New Roman" w:eastAsia="Calibri" w:hAnsi="Times New Roman" w:cs="Times New Roman"/>
                <w:sz w:val="24"/>
                <w:szCs w:val="24"/>
                <w:lang w:eastAsia="ru-RU"/>
              </w:rPr>
            </w:pPr>
          </w:p>
        </w:tc>
      </w:tr>
      <w:tr w:rsidR="00FE099A" w:rsidRPr="00DB096A" w:rsidTr="00DB096A">
        <w:trPr>
          <w:trHeight w:val="318"/>
        </w:trPr>
        <w:tc>
          <w:tcPr>
            <w:tcW w:w="512" w:type="dxa"/>
            <w:tcBorders>
              <w:left w:val="single" w:sz="1" w:space="0" w:color="000000"/>
              <w:bottom w:val="single" w:sz="1" w:space="0" w:color="000000"/>
            </w:tcBorders>
          </w:tcPr>
          <w:p w:rsidR="00FE099A" w:rsidRPr="00DB096A" w:rsidRDefault="00FE099A" w:rsidP="00FE099A">
            <w:pPr>
              <w:snapToGrid w:val="0"/>
              <w:spacing w:after="0" w:line="240" w:lineRule="auto"/>
              <w:jc w:val="both"/>
              <w:rPr>
                <w:rFonts w:ascii="Times New Roman" w:eastAsia="Calibri" w:hAnsi="Times New Roman" w:cs="Times New Roman"/>
                <w:sz w:val="24"/>
                <w:szCs w:val="24"/>
                <w:lang w:eastAsia="ru-RU"/>
              </w:rPr>
            </w:pPr>
            <w:r w:rsidRPr="00DB096A">
              <w:rPr>
                <w:rFonts w:ascii="Times New Roman" w:eastAsia="Calibri" w:hAnsi="Times New Roman" w:cs="Times New Roman"/>
                <w:sz w:val="24"/>
                <w:szCs w:val="24"/>
                <w:lang w:eastAsia="ru-RU"/>
              </w:rPr>
              <w:t>4</w:t>
            </w:r>
          </w:p>
        </w:tc>
        <w:tc>
          <w:tcPr>
            <w:tcW w:w="2804" w:type="dxa"/>
            <w:tcBorders>
              <w:left w:val="single" w:sz="1" w:space="0" w:color="000000"/>
              <w:bottom w:val="single" w:sz="1" w:space="0" w:color="000000"/>
            </w:tcBorders>
          </w:tcPr>
          <w:p w:rsidR="00FE099A" w:rsidRPr="00DB096A" w:rsidRDefault="00FE099A" w:rsidP="00FE099A">
            <w:pPr>
              <w:snapToGrid w:val="0"/>
              <w:spacing w:after="0" w:line="240" w:lineRule="auto"/>
              <w:jc w:val="both"/>
              <w:rPr>
                <w:rFonts w:ascii="Times New Roman" w:eastAsia="Calibri" w:hAnsi="Times New Roman" w:cs="Times New Roman"/>
                <w:sz w:val="24"/>
                <w:szCs w:val="24"/>
                <w:lang w:eastAsia="ru-RU"/>
              </w:rPr>
            </w:pPr>
            <w:r w:rsidRPr="00DB096A">
              <w:rPr>
                <w:rFonts w:ascii="Times New Roman" w:eastAsia="Calibri" w:hAnsi="Times New Roman" w:cs="Times New Roman"/>
                <w:sz w:val="24"/>
                <w:szCs w:val="24"/>
                <w:lang w:eastAsia="ru-RU"/>
              </w:rPr>
              <w:t>Весёлый хоровод</w:t>
            </w:r>
          </w:p>
        </w:tc>
        <w:tc>
          <w:tcPr>
            <w:tcW w:w="1134" w:type="dxa"/>
            <w:tcBorders>
              <w:left w:val="single" w:sz="1" w:space="0" w:color="000000"/>
              <w:bottom w:val="single" w:sz="1" w:space="0" w:color="000000"/>
            </w:tcBorders>
          </w:tcPr>
          <w:p w:rsidR="00FE099A" w:rsidRPr="00DB096A" w:rsidRDefault="00FE099A" w:rsidP="00FE099A">
            <w:pPr>
              <w:snapToGrid w:val="0"/>
              <w:spacing w:after="0" w:line="240" w:lineRule="auto"/>
              <w:rPr>
                <w:rFonts w:ascii="Times New Roman" w:eastAsia="Calibri" w:hAnsi="Times New Roman" w:cs="Times New Roman"/>
                <w:sz w:val="24"/>
                <w:szCs w:val="24"/>
                <w:lang w:eastAsia="ru-RU"/>
              </w:rPr>
            </w:pPr>
            <w:r w:rsidRPr="00DB096A">
              <w:rPr>
                <w:rFonts w:ascii="Times New Roman" w:eastAsia="Calibri" w:hAnsi="Times New Roman" w:cs="Times New Roman"/>
                <w:sz w:val="24"/>
                <w:szCs w:val="24"/>
                <w:lang w:eastAsia="ru-RU"/>
              </w:rPr>
              <w:t>10</w:t>
            </w:r>
          </w:p>
        </w:tc>
        <w:tc>
          <w:tcPr>
            <w:tcW w:w="1165" w:type="dxa"/>
            <w:tcBorders>
              <w:left w:val="single" w:sz="1" w:space="0" w:color="000000"/>
              <w:bottom w:val="single" w:sz="1" w:space="0" w:color="000000"/>
            </w:tcBorders>
          </w:tcPr>
          <w:p w:rsidR="00FE099A" w:rsidRPr="00DB096A" w:rsidRDefault="00FE099A" w:rsidP="00FE099A">
            <w:pPr>
              <w:snapToGrid w:val="0"/>
              <w:spacing w:after="0" w:line="240" w:lineRule="auto"/>
              <w:rPr>
                <w:rFonts w:ascii="Times New Roman" w:eastAsia="Calibri" w:hAnsi="Times New Roman" w:cs="Times New Roman"/>
                <w:sz w:val="24"/>
                <w:szCs w:val="24"/>
                <w:lang w:eastAsia="ru-RU"/>
              </w:rPr>
            </w:pPr>
            <w:r w:rsidRPr="00DB096A">
              <w:rPr>
                <w:rFonts w:ascii="Times New Roman" w:eastAsia="Calibri" w:hAnsi="Times New Roman" w:cs="Times New Roman"/>
                <w:sz w:val="24"/>
                <w:szCs w:val="24"/>
                <w:lang w:eastAsia="ru-RU"/>
              </w:rPr>
              <w:t>5</w:t>
            </w:r>
          </w:p>
        </w:tc>
        <w:tc>
          <w:tcPr>
            <w:tcW w:w="819" w:type="dxa"/>
            <w:tcBorders>
              <w:left w:val="single" w:sz="1" w:space="0" w:color="000000"/>
              <w:bottom w:val="single" w:sz="1" w:space="0" w:color="000000"/>
            </w:tcBorders>
          </w:tcPr>
          <w:p w:rsidR="00FE099A" w:rsidRPr="00DB096A" w:rsidRDefault="00FE099A" w:rsidP="00FE099A">
            <w:pPr>
              <w:snapToGrid w:val="0"/>
              <w:spacing w:after="0" w:line="240" w:lineRule="auto"/>
              <w:rPr>
                <w:rFonts w:ascii="Times New Roman" w:eastAsia="Calibri" w:hAnsi="Times New Roman" w:cs="Times New Roman"/>
                <w:sz w:val="24"/>
                <w:szCs w:val="24"/>
                <w:lang w:eastAsia="ru-RU"/>
              </w:rPr>
            </w:pPr>
            <w:r w:rsidRPr="00DB096A">
              <w:rPr>
                <w:rFonts w:ascii="Times New Roman" w:eastAsia="Calibri" w:hAnsi="Times New Roman" w:cs="Times New Roman"/>
                <w:sz w:val="24"/>
                <w:szCs w:val="24"/>
                <w:lang w:eastAsia="ru-RU"/>
              </w:rPr>
              <w:t>1</w:t>
            </w:r>
          </w:p>
        </w:tc>
        <w:tc>
          <w:tcPr>
            <w:tcW w:w="992" w:type="dxa"/>
            <w:tcBorders>
              <w:left w:val="single" w:sz="1" w:space="0" w:color="000000"/>
              <w:bottom w:val="single" w:sz="1" w:space="0" w:color="000000"/>
            </w:tcBorders>
          </w:tcPr>
          <w:p w:rsidR="00FE099A" w:rsidRPr="00DB096A" w:rsidRDefault="00FE099A" w:rsidP="00FE099A">
            <w:pPr>
              <w:snapToGrid w:val="0"/>
              <w:spacing w:after="0" w:line="240" w:lineRule="auto"/>
              <w:rPr>
                <w:rFonts w:ascii="Times New Roman" w:eastAsia="Calibri" w:hAnsi="Times New Roman" w:cs="Times New Roman"/>
                <w:sz w:val="24"/>
                <w:szCs w:val="24"/>
                <w:lang w:eastAsia="ru-RU"/>
              </w:rPr>
            </w:pPr>
            <w:r w:rsidRPr="00DB096A">
              <w:rPr>
                <w:rFonts w:ascii="Times New Roman" w:eastAsia="Calibri" w:hAnsi="Times New Roman" w:cs="Times New Roman"/>
                <w:sz w:val="24"/>
                <w:szCs w:val="24"/>
                <w:lang w:eastAsia="ru-RU"/>
              </w:rPr>
              <w:t>1</w:t>
            </w:r>
          </w:p>
        </w:tc>
        <w:tc>
          <w:tcPr>
            <w:tcW w:w="1418" w:type="dxa"/>
            <w:tcBorders>
              <w:left w:val="single" w:sz="1" w:space="0" w:color="000000"/>
              <w:bottom w:val="single" w:sz="1" w:space="0" w:color="000000"/>
            </w:tcBorders>
          </w:tcPr>
          <w:p w:rsidR="00FE099A" w:rsidRPr="00DB096A" w:rsidRDefault="00FE099A" w:rsidP="00FE099A">
            <w:pPr>
              <w:snapToGrid w:val="0"/>
              <w:spacing w:after="0" w:line="240" w:lineRule="auto"/>
              <w:rPr>
                <w:rFonts w:ascii="Times New Roman" w:eastAsia="Calibri" w:hAnsi="Times New Roman" w:cs="Times New Roman"/>
                <w:sz w:val="24"/>
                <w:szCs w:val="24"/>
                <w:lang w:eastAsia="ru-RU"/>
              </w:rPr>
            </w:pPr>
          </w:p>
        </w:tc>
        <w:tc>
          <w:tcPr>
            <w:tcW w:w="1276" w:type="dxa"/>
            <w:tcBorders>
              <w:left w:val="single" w:sz="1" w:space="0" w:color="000000"/>
              <w:bottom w:val="single" w:sz="1" w:space="0" w:color="000000"/>
              <w:right w:val="single" w:sz="1" w:space="0" w:color="000000"/>
            </w:tcBorders>
          </w:tcPr>
          <w:p w:rsidR="00FE099A" w:rsidRPr="00DB096A" w:rsidRDefault="00FE099A" w:rsidP="00FE099A">
            <w:pPr>
              <w:snapToGrid w:val="0"/>
              <w:spacing w:after="0" w:line="240" w:lineRule="auto"/>
              <w:rPr>
                <w:rFonts w:ascii="Times New Roman" w:eastAsia="Calibri" w:hAnsi="Times New Roman" w:cs="Times New Roman"/>
                <w:sz w:val="24"/>
                <w:szCs w:val="24"/>
                <w:lang w:eastAsia="ru-RU"/>
              </w:rPr>
            </w:pPr>
          </w:p>
        </w:tc>
      </w:tr>
      <w:tr w:rsidR="00FE099A" w:rsidRPr="00DB096A" w:rsidTr="00DB096A">
        <w:trPr>
          <w:trHeight w:val="303"/>
        </w:trPr>
        <w:tc>
          <w:tcPr>
            <w:tcW w:w="512" w:type="dxa"/>
            <w:tcBorders>
              <w:left w:val="single" w:sz="1" w:space="0" w:color="000000"/>
              <w:bottom w:val="single" w:sz="1" w:space="0" w:color="000000"/>
            </w:tcBorders>
          </w:tcPr>
          <w:p w:rsidR="00FE099A" w:rsidRPr="00DB096A" w:rsidRDefault="00FE099A" w:rsidP="00FE099A">
            <w:pPr>
              <w:snapToGrid w:val="0"/>
              <w:spacing w:after="0" w:line="240" w:lineRule="auto"/>
              <w:jc w:val="both"/>
              <w:rPr>
                <w:rFonts w:ascii="Times New Roman" w:eastAsia="Calibri" w:hAnsi="Times New Roman" w:cs="Times New Roman"/>
                <w:sz w:val="24"/>
                <w:szCs w:val="24"/>
                <w:lang w:eastAsia="ru-RU"/>
              </w:rPr>
            </w:pPr>
            <w:r w:rsidRPr="00DB096A">
              <w:rPr>
                <w:rFonts w:ascii="Times New Roman" w:eastAsia="Calibri" w:hAnsi="Times New Roman" w:cs="Times New Roman"/>
                <w:sz w:val="24"/>
                <w:szCs w:val="24"/>
                <w:lang w:eastAsia="ru-RU"/>
              </w:rPr>
              <w:t>5</w:t>
            </w:r>
          </w:p>
        </w:tc>
        <w:tc>
          <w:tcPr>
            <w:tcW w:w="2804" w:type="dxa"/>
            <w:tcBorders>
              <w:left w:val="single" w:sz="1" w:space="0" w:color="000000"/>
              <w:bottom w:val="single" w:sz="1" w:space="0" w:color="000000"/>
            </w:tcBorders>
          </w:tcPr>
          <w:p w:rsidR="00FE099A" w:rsidRPr="00DB096A" w:rsidRDefault="00FE099A" w:rsidP="00FE099A">
            <w:pPr>
              <w:snapToGrid w:val="0"/>
              <w:spacing w:after="0" w:line="240" w:lineRule="auto"/>
              <w:jc w:val="both"/>
              <w:rPr>
                <w:rFonts w:ascii="Times New Roman" w:eastAsia="Calibri" w:hAnsi="Times New Roman" w:cs="Times New Roman"/>
                <w:sz w:val="24"/>
                <w:szCs w:val="24"/>
                <w:lang w:eastAsia="ru-RU"/>
              </w:rPr>
            </w:pPr>
            <w:r w:rsidRPr="00DB096A">
              <w:rPr>
                <w:rFonts w:ascii="Times New Roman" w:eastAsia="Calibri" w:hAnsi="Times New Roman" w:cs="Times New Roman"/>
                <w:sz w:val="24"/>
                <w:szCs w:val="24"/>
                <w:lang w:eastAsia="ru-RU"/>
              </w:rPr>
              <w:t xml:space="preserve">Мы — друзья </w:t>
            </w:r>
          </w:p>
        </w:tc>
        <w:tc>
          <w:tcPr>
            <w:tcW w:w="1134" w:type="dxa"/>
            <w:tcBorders>
              <w:left w:val="single" w:sz="1" w:space="0" w:color="000000"/>
              <w:bottom w:val="single" w:sz="1" w:space="0" w:color="000000"/>
            </w:tcBorders>
          </w:tcPr>
          <w:p w:rsidR="00FE099A" w:rsidRPr="00DB096A" w:rsidRDefault="00FE099A" w:rsidP="00FE099A">
            <w:pPr>
              <w:snapToGrid w:val="0"/>
              <w:spacing w:after="0" w:line="240" w:lineRule="auto"/>
              <w:rPr>
                <w:rFonts w:ascii="Times New Roman" w:eastAsia="Calibri" w:hAnsi="Times New Roman" w:cs="Times New Roman"/>
                <w:sz w:val="24"/>
                <w:szCs w:val="24"/>
                <w:lang w:eastAsia="ru-RU"/>
              </w:rPr>
            </w:pPr>
            <w:r w:rsidRPr="00DB096A">
              <w:rPr>
                <w:rFonts w:ascii="Times New Roman" w:eastAsia="Calibri" w:hAnsi="Times New Roman" w:cs="Times New Roman"/>
                <w:sz w:val="24"/>
                <w:szCs w:val="24"/>
                <w:lang w:eastAsia="ru-RU"/>
              </w:rPr>
              <w:t>10</w:t>
            </w:r>
          </w:p>
        </w:tc>
        <w:tc>
          <w:tcPr>
            <w:tcW w:w="1165" w:type="dxa"/>
            <w:tcBorders>
              <w:left w:val="single" w:sz="1" w:space="0" w:color="000000"/>
              <w:bottom w:val="single" w:sz="1" w:space="0" w:color="000000"/>
            </w:tcBorders>
          </w:tcPr>
          <w:p w:rsidR="00FE099A" w:rsidRPr="00DB096A" w:rsidRDefault="00FE099A" w:rsidP="00FE099A">
            <w:pPr>
              <w:snapToGrid w:val="0"/>
              <w:spacing w:after="0" w:line="240" w:lineRule="auto"/>
              <w:rPr>
                <w:rFonts w:ascii="Times New Roman" w:eastAsia="Calibri" w:hAnsi="Times New Roman" w:cs="Times New Roman"/>
                <w:sz w:val="24"/>
                <w:szCs w:val="24"/>
                <w:lang w:eastAsia="ru-RU"/>
              </w:rPr>
            </w:pPr>
            <w:r w:rsidRPr="00DB096A">
              <w:rPr>
                <w:rFonts w:ascii="Times New Roman" w:eastAsia="Calibri" w:hAnsi="Times New Roman" w:cs="Times New Roman"/>
                <w:sz w:val="24"/>
                <w:szCs w:val="24"/>
                <w:lang w:eastAsia="ru-RU"/>
              </w:rPr>
              <w:t>5</w:t>
            </w:r>
          </w:p>
        </w:tc>
        <w:tc>
          <w:tcPr>
            <w:tcW w:w="819" w:type="dxa"/>
            <w:tcBorders>
              <w:left w:val="single" w:sz="1" w:space="0" w:color="000000"/>
              <w:bottom w:val="single" w:sz="1" w:space="0" w:color="000000"/>
            </w:tcBorders>
          </w:tcPr>
          <w:p w:rsidR="00FE099A" w:rsidRPr="00DB096A" w:rsidRDefault="00FE099A" w:rsidP="00FE099A">
            <w:pPr>
              <w:snapToGrid w:val="0"/>
              <w:spacing w:after="0" w:line="240" w:lineRule="auto"/>
              <w:rPr>
                <w:rFonts w:ascii="Times New Roman" w:eastAsia="Calibri" w:hAnsi="Times New Roman" w:cs="Times New Roman"/>
                <w:sz w:val="24"/>
                <w:szCs w:val="24"/>
                <w:lang w:eastAsia="ru-RU"/>
              </w:rPr>
            </w:pPr>
            <w:r w:rsidRPr="00DB096A">
              <w:rPr>
                <w:rFonts w:ascii="Times New Roman" w:eastAsia="Calibri" w:hAnsi="Times New Roman" w:cs="Times New Roman"/>
                <w:sz w:val="24"/>
                <w:szCs w:val="24"/>
                <w:lang w:eastAsia="ru-RU"/>
              </w:rPr>
              <w:t>1</w:t>
            </w:r>
          </w:p>
        </w:tc>
        <w:tc>
          <w:tcPr>
            <w:tcW w:w="992" w:type="dxa"/>
            <w:tcBorders>
              <w:left w:val="single" w:sz="1" w:space="0" w:color="000000"/>
              <w:bottom w:val="single" w:sz="1" w:space="0" w:color="000000"/>
            </w:tcBorders>
          </w:tcPr>
          <w:p w:rsidR="00FE099A" w:rsidRPr="00DB096A" w:rsidRDefault="00FE099A" w:rsidP="00FE099A">
            <w:pPr>
              <w:snapToGrid w:val="0"/>
              <w:spacing w:after="0" w:line="240" w:lineRule="auto"/>
              <w:rPr>
                <w:rFonts w:ascii="Times New Roman" w:eastAsia="Calibri" w:hAnsi="Times New Roman" w:cs="Times New Roman"/>
                <w:sz w:val="24"/>
                <w:szCs w:val="24"/>
                <w:lang w:eastAsia="ru-RU"/>
              </w:rPr>
            </w:pPr>
            <w:r w:rsidRPr="00DB096A">
              <w:rPr>
                <w:rFonts w:ascii="Times New Roman" w:eastAsia="Calibri" w:hAnsi="Times New Roman" w:cs="Times New Roman"/>
                <w:sz w:val="24"/>
                <w:szCs w:val="24"/>
                <w:lang w:eastAsia="ru-RU"/>
              </w:rPr>
              <w:t>1</w:t>
            </w:r>
          </w:p>
        </w:tc>
        <w:tc>
          <w:tcPr>
            <w:tcW w:w="1418" w:type="dxa"/>
            <w:tcBorders>
              <w:left w:val="single" w:sz="1" w:space="0" w:color="000000"/>
              <w:bottom w:val="single" w:sz="1" w:space="0" w:color="000000"/>
            </w:tcBorders>
          </w:tcPr>
          <w:p w:rsidR="00FE099A" w:rsidRPr="00DB096A" w:rsidRDefault="00FE099A" w:rsidP="00FE099A">
            <w:pPr>
              <w:snapToGrid w:val="0"/>
              <w:spacing w:after="0" w:line="240" w:lineRule="auto"/>
              <w:rPr>
                <w:rFonts w:ascii="Times New Roman" w:eastAsia="Calibri" w:hAnsi="Times New Roman" w:cs="Times New Roman"/>
                <w:sz w:val="24"/>
                <w:szCs w:val="24"/>
                <w:lang w:eastAsia="ru-RU"/>
              </w:rPr>
            </w:pPr>
          </w:p>
        </w:tc>
        <w:tc>
          <w:tcPr>
            <w:tcW w:w="1276" w:type="dxa"/>
            <w:tcBorders>
              <w:left w:val="single" w:sz="1" w:space="0" w:color="000000"/>
              <w:bottom w:val="single" w:sz="1" w:space="0" w:color="000000"/>
              <w:right w:val="single" w:sz="1" w:space="0" w:color="000000"/>
            </w:tcBorders>
          </w:tcPr>
          <w:p w:rsidR="00FE099A" w:rsidRPr="00DB096A" w:rsidRDefault="00FE099A" w:rsidP="00FE099A">
            <w:pPr>
              <w:snapToGrid w:val="0"/>
              <w:spacing w:after="0" w:line="240" w:lineRule="auto"/>
              <w:rPr>
                <w:rFonts w:ascii="Times New Roman" w:eastAsia="Calibri" w:hAnsi="Times New Roman" w:cs="Times New Roman"/>
                <w:sz w:val="24"/>
                <w:szCs w:val="24"/>
                <w:lang w:eastAsia="ru-RU"/>
              </w:rPr>
            </w:pPr>
          </w:p>
        </w:tc>
      </w:tr>
      <w:tr w:rsidR="00FE099A" w:rsidRPr="00DB096A" w:rsidTr="00DB096A">
        <w:trPr>
          <w:trHeight w:val="303"/>
        </w:trPr>
        <w:tc>
          <w:tcPr>
            <w:tcW w:w="512" w:type="dxa"/>
            <w:tcBorders>
              <w:left w:val="single" w:sz="1" w:space="0" w:color="000000"/>
              <w:bottom w:val="single" w:sz="1" w:space="0" w:color="000000"/>
            </w:tcBorders>
          </w:tcPr>
          <w:p w:rsidR="00FE099A" w:rsidRPr="00DB096A" w:rsidRDefault="00FE099A" w:rsidP="00FE099A">
            <w:pPr>
              <w:snapToGrid w:val="0"/>
              <w:spacing w:after="0" w:line="240" w:lineRule="auto"/>
              <w:jc w:val="both"/>
              <w:rPr>
                <w:rFonts w:ascii="Times New Roman" w:eastAsia="Calibri" w:hAnsi="Times New Roman" w:cs="Times New Roman"/>
                <w:sz w:val="24"/>
                <w:szCs w:val="24"/>
                <w:lang w:eastAsia="ru-RU"/>
              </w:rPr>
            </w:pPr>
            <w:r w:rsidRPr="00DB096A">
              <w:rPr>
                <w:rFonts w:ascii="Times New Roman" w:eastAsia="Calibri" w:hAnsi="Times New Roman" w:cs="Times New Roman"/>
                <w:sz w:val="24"/>
                <w:szCs w:val="24"/>
                <w:lang w:eastAsia="ru-RU"/>
              </w:rPr>
              <w:t>6</w:t>
            </w:r>
          </w:p>
        </w:tc>
        <w:tc>
          <w:tcPr>
            <w:tcW w:w="2804" w:type="dxa"/>
            <w:tcBorders>
              <w:left w:val="single" w:sz="1" w:space="0" w:color="000000"/>
              <w:bottom w:val="single" w:sz="1" w:space="0" w:color="000000"/>
            </w:tcBorders>
          </w:tcPr>
          <w:p w:rsidR="00FE099A" w:rsidRPr="00DB096A" w:rsidRDefault="00FE099A" w:rsidP="00FE099A">
            <w:pPr>
              <w:snapToGrid w:val="0"/>
              <w:spacing w:after="0" w:line="240" w:lineRule="auto"/>
              <w:jc w:val="both"/>
              <w:rPr>
                <w:rFonts w:ascii="Times New Roman" w:eastAsia="Calibri" w:hAnsi="Times New Roman" w:cs="Times New Roman"/>
                <w:sz w:val="24"/>
                <w:szCs w:val="24"/>
                <w:lang w:eastAsia="ru-RU"/>
              </w:rPr>
            </w:pPr>
            <w:r w:rsidRPr="00DB096A">
              <w:rPr>
                <w:rFonts w:ascii="Times New Roman" w:eastAsia="Calibri" w:hAnsi="Times New Roman" w:cs="Times New Roman"/>
                <w:sz w:val="24"/>
                <w:szCs w:val="24"/>
                <w:lang w:eastAsia="ru-RU"/>
              </w:rPr>
              <w:t xml:space="preserve">Здравствуй, матушка-зима </w:t>
            </w:r>
          </w:p>
        </w:tc>
        <w:tc>
          <w:tcPr>
            <w:tcW w:w="1134" w:type="dxa"/>
            <w:tcBorders>
              <w:left w:val="single" w:sz="1" w:space="0" w:color="000000"/>
              <w:bottom w:val="single" w:sz="1" w:space="0" w:color="000000"/>
            </w:tcBorders>
          </w:tcPr>
          <w:p w:rsidR="00FE099A" w:rsidRPr="00DB096A" w:rsidRDefault="00FE099A" w:rsidP="00FE099A">
            <w:pPr>
              <w:snapToGrid w:val="0"/>
              <w:spacing w:after="0" w:line="240" w:lineRule="auto"/>
              <w:rPr>
                <w:rFonts w:ascii="Times New Roman" w:eastAsia="Calibri" w:hAnsi="Times New Roman" w:cs="Times New Roman"/>
                <w:sz w:val="24"/>
                <w:szCs w:val="24"/>
                <w:lang w:eastAsia="ru-RU"/>
              </w:rPr>
            </w:pPr>
            <w:r w:rsidRPr="00DB096A">
              <w:rPr>
                <w:rFonts w:ascii="Times New Roman" w:eastAsia="Calibri" w:hAnsi="Times New Roman" w:cs="Times New Roman"/>
                <w:sz w:val="24"/>
                <w:szCs w:val="24"/>
                <w:lang w:eastAsia="ru-RU"/>
              </w:rPr>
              <w:t>11</w:t>
            </w:r>
          </w:p>
        </w:tc>
        <w:tc>
          <w:tcPr>
            <w:tcW w:w="1165" w:type="dxa"/>
            <w:tcBorders>
              <w:left w:val="single" w:sz="1" w:space="0" w:color="000000"/>
              <w:bottom w:val="single" w:sz="1" w:space="0" w:color="000000"/>
            </w:tcBorders>
          </w:tcPr>
          <w:p w:rsidR="00FE099A" w:rsidRPr="00DB096A" w:rsidRDefault="00FE099A" w:rsidP="00FE099A">
            <w:pPr>
              <w:snapToGrid w:val="0"/>
              <w:spacing w:after="0" w:line="240" w:lineRule="auto"/>
              <w:rPr>
                <w:rFonts w:ascii="Times New Roman" w:eastAsia="Calibri" w:hAnsi="Times New Roman" w:cs="Times New Roman"/>
                <w:sz w:val="24"/>
                <w:szCs w:val="24"/>
                <w:lang w:eastAsia="ru-RU"/>
              </w:rPr>
            </w:pPr>
            <w:r w:rsidRPr="00DB096A">
              <w:rPr>
                <w:rFonts w:ascii="Times New Roman" w:eastAsia="Calibri" w:hAnsi="Times New Roman" w:cs="Times New Roman"/>
                <w:sz w:val="24"/>
                <w:szCs w:val="24"/>
                <w:lang w:eastAsia="ru-RU"/>
              </w:rPr>
              <w:t>6</w:t>
            </w:r>
          </w:p>
        </w:tc>
        <w:tc>
          <w:tcPr>
            <w:tcW w:w="819" w:type="dxa"/>
            <w:tcBorders>
              <w:left w:val="single" w:sz="1" w:space="0" w:color="000000"/>
              <w:bottom w:val="single" w:sz="1" w:space="0" w:color="000000"/>
            </w:tcBorders>
          </w:tcPr>
          <w:p w:rsidR="00FE099A" w:rsidRPr="00DB096A" w:rsidRDefault="00FE099A" w:rsidP="00FE099A">
            <w:pPr>
              <w:snapToGrid w:val="0"/>
              <w:spacing w:after="0" w:line="240" w:lineRule="auto"/>
              <w:rPr>
                <w:rFonts w:ascii="Times New Roman" w:eastAsia="Calibri" w:hAnsi="Times New Roman" w:cs="Times New Roman"/>
                <w:sz w:val="24"/>
                <w:szCs w:val="24"/>
                <w:lang w:eastAsia="ru-RU"/>
              </w:rPr>
            </w:pPr>
          </w:p>
        </w:tc>
        <w:tc>
          <w:tcPr>
            <w:tcW w:w="992" w:type="dxa"/>
            <w:tcBorders>
              <w:left w:val="single" w:sz="1" w:space="0" w:color="000000"/>
              <w:bottom w:val="single" w:sz="1" w:space="0" w:color="000000"/>
            </w:tcBorders>
          </w:tcPr>
          <w:p w:rsidR="00FE099A" w:rsidRPr="00DB096A" w:rsidRDefault="00FE099A" w:rsidP="00FE099A">
            <w:pPr>
              <w:snapToGrid w:val="0"/>
              <w:spacing w:after="0" w:line="240" w:lineRule="auto"/>
              <w:rPr>
                <w:rFonts w:ascii="Times New Roman" w:eastAsia="Calibri" w:hAnsi="Times New Roman" w:cs="Times New Roman"/>
                <w:sz w:val="24"/>
                <w:szCs w:val="24"/>
                <w:lang w:eastAsia="ru-RU"/>
              </w:rPr>
            </w:pPr>
            <w:r w:rsidRPr="00DB096A">
              <w:rPr>
                <w:rFonts w:ascii="Times New Roman" w:eastAsia="Calibri" w:hAnsi="Times New Roman" w:cs="Times New Roman"/>
                <w:sz w:val="24"/>
                <w:szCs w:val="24"/>
                <w:lang w:eastAsia="ru-RU"/>
              </w:rPr>
              <w:t>1</w:t>
            </w:r>
          </w:p>
        </w:tc>
        <w:tc>
          <w:tcPr>
            <w:tcW w:w="1418" w:type="dxa"/>
            <w:tcBorders>
              <w:left w:val="single" w:sz="1" w:space="0" w:color="000000"/>
              <w:bottom w:val="single" w:sz="1" w:space="0" w:color="000000"/>
            </w:tcBorders>
          </w:tcPr>
          <w:p w:rsidR="00FE099A" w:rsidRPr="00DB096A" w:rsidRDefault="00FE099A" w:rsidP="00FE099A">
            <w:pPr>
              <w:snapToGrid w:val="0"/>
              <w:spacing w:after="0" w:line="240" w:lineRule="auto"/>
              <w:rPr>
                <w:rFonts w:ascii="Times New Roman" w:eastAsia="Calibri" w:hAnsi="Times New Roman" w:cs="Times New Roman"/>
                <w:sz w:val="24"/>
                <w:szCs w:val="24"/>
                <w:lang w:eastAsia="ru-RU"/>
              </w:rPr>
            </w:pPr>
            <w:r w:rsidRPr="00DB096A">
              <w:rPr>
                <w:rFonts w:ascii="Times New Roman" w:eastAsia="Calibri" w:hAnsi="Times New Roman" w:cs="Times New Roman"/>
                <w:sz w:val="24"/>
                <w:szCs w:val="24"/>
                <w:lang w:eastAsia="ru-RU"/>
              </w:rPr>
              <w:t>1</w:t>
            </w:r>
          </w:p>
        </w:tc>
        <w:tc>
          <w:tcPr>
            <w:tcW w:w="1276" w:type="dxa"/>
            <w:tcBorders>
              <w:left w:val="single" w:sz="1" w:space="0" w:color="000000"/>
              <w:bottom w:val="single" w:sz="1" w:space="0" w:color="000000"/>
              <w:right w:val="single" w:sz="1" w:space="0" w:color="000000"/>
            </w:tcBorders>
          </w:tcPr>
          <w:p w:rsidR="00FE099A" w:rsidRPr="00DB096A" w:rsidRDefault="00FE099A" w:rsidP="00FE099A">
            <w:pPr>
              <w:snapToGrid w:val="0"/>
              <w:spacing w:after="0" w:line="240" w:lineRule="auto"/>
              <w:rPr>
                <w:rFonts w:ascii="Times New Roman" w:eastAsia="Calibri" w:hAnsi="Times New Roman" w:cs="Times New Roman"/>
                <w:sz w:val="24"/>
                <w:szCs w:val="24"/>
                <w:lang w:eastAsia="ru-RU"/>
              </w:rPr>
            </w:pPr>
            <w:r w:rsidRPr="00DB096A">
              <w:rPr>
                <w:rFonts w:ascii="Times New Roman" w:eastAsia="Calibri" w:hAnsi="Times New Roman" w:cs="Times New Roman"/>
                <w:sz w:val="24"/>
                <w:szCs w:val="24"/>
                <w:lang w:eastAsia="ru-RU"/>
              </w:rPr>
              <w:t>1</w:t>
            </w:r>
          </w:p>
        </w:tc>
      </w:tr>
      <w:tr w:rsidR="00FE099A" w:rsidRPr="00DB096A" w:rsidTr="00DB096A">
        <w:trPr>
          <w:trHeight w:val="303"/>
        </w:trPr>
        <w:tc>
          <w:tcPr>
            <w:tcW w:w="512" w:type="dxa"/>
            <w:tcBorders>
              <w:left w:val="single" w:sz="1" w:space="0" w:color="000000"/>
              <w:bottom w:val="single" w:sz="1" w:space="0" w:color="000000"/>
            </w:tcBorders>
          </w:tcPr>
          <w:p w:rsidR="00FE099A" w:rsidRPr="00DB096A" w:rsidRDefault="00FE099A" w:rsidP="00FE099A">
            <w:pPr>
              <w:snapToGrid w:val="0"/>
              <w:spacing w:after="0" w:line="240" w:lineRule="auto"/>
              <w:jc w:val="both"/>
              <w:rPr>
                <w:rFonts w:ascii="Times New Roman" w:eastAsia="Calibri" w:hAnsi="Times New Roman" w:cs="Times New Roman"/>
                <w:sz w:val="24"/>
                <w:szCs w:val="24"/>
                <w:lang w:eastAsia="ru-RU"/>
              </w:rPr>
            </w:pPr>
            <w:r w:rsidRPr="00DB096A">
              <w:rPr>
                <w:rFonts w:ascii="Times New Roman" w:eastAsia="Calibri" w:hAnsi="Times New Roman" w:cs="Times New Roman"/>
                <w:sz w:val="24"/>
                <w:szCs w:val="24"/>
                <w:lang w:eastAsia="ru-RU"/>
              </w:rPr>
              <w:t>7</w:t>
            </w:r>
          </w:p>
        </w:tc>
        <w:tc>
          <w:tcPr>
            <w:tcW w:w="2804" w:type="dxa"/>
            <w:tcBorders>
              <w:left w:val="single" w:sz="1" w:space="0" w:color="000000"/>
              <w:bottom w:val="single" w:sz="1" w:space="0" w:color="000000"/>
            </w:tcBorders>
          </w:tcPr>
          <w:p w:rsidR="00FE099A" w:rsidRPr="00DB096A" w:rsidRDefault="00FE099A" w:rsidP="00FE099A">
            <w:pPr>
              <w:snapToGrid w:val="0"/>
              <w:spacing w:after="0" w:line="240" w:lineRule="auto"/>
              <w:jc w:val="both"/>
              <w:rPr>
                <w:rFonts w:ascii="Times New Roman" w:eastAsia="Calibri" w:hAnsi="Times New Roman" w:cs="Times New Roman"/>
                <w:sz w:val="24"/>
                <w:szCs w:val="24"/>
                <w:lang w:eastAsia="ru-RU"/>
              </w:rPr>
            </w:pPr>
            <w:r w:rsidRPr="00DB096A">
              <w:rPr>
                <w:rFonts w:ascii="Times New Roman" w:eastAsia="Calibri" w:hAnsi="Times New Roman" w:cs="Times New Roman"/>
                <w:sz w:val="24"/>
                <w:szCs w:val="24"/>
                <w:lang w:eastAsia="ru-RU"/>
              </w:rPr>
              <w:t>Чудеса случаются</w:t>
            </w:r>
          </w:p>
        </w:tc>
        <w:tc>
          <w:tcPr>
            <w:tcW w:w="1134" w:type="dxa"/>
            <w:tcBorders>
              <w:left w:val="single" w:sz="1" w:space="0" w:color="000000"/>
              <w:bottom w:val="single" w:sz="1" w:space="0" w:color="000000"/>
            </w:tcBorders>
          </w:tcPr>
          <w:p w:rsidR="00FE099A" w:rsidRPr="00DB096A" w:rsidRDefault="00FE099A" w:rsidP="00FE099A">
            <w:pPr>
              <w:snapToGrid w:val="0"/>
              <w:spacing w:after="0" w:line="240" w:lineRule="auto"/>
              <w:rPr>
                <w:rFonts w:ascii="Times New Roman" w:eastAsia="Calibri" w:hAnsi="Times New Roman" w:cs="Times New Roman"/>
                <w:sz w:val="24"/>
                <w:szCs w:val="24"/>
                <w:lang w:eastAsia="ru-RU"/>
              </w:rPr>
            </w:pPr>
            <w:r w:rsidRPr="00DB096A">
              <w:rPr>
                <w:rFonts w:ascii="Times New Roman" w:eastAsia="Calibri" w:hAnsi="Times New Roman" w:cs="Times New Roman"/>
                <w:sz w:val="24"/>
                <w:szCs w:val="24"/>
                <w:lang w:eastAsia="ru-RU"/>
              </w:rPr>
              <w:t>16</w:t>
            </w:r>
          </w:p>
        </w:tc>
        <w:tc>
          <w:tcPr>
            <w:tcW w:w="1165" w:type="dxa"/>
            <w:tcBorders>
              <w:left w:val="single" w:sz="1" w:space="0" w:color="000000"/>
              <w:bottom w:val="single" w:sz="1" w:space="0" w:color="000000"/>
            </w:tcBorders>
          </w:tcPr>
          <w:p w:rsidR="00FE099A" w:rsidRPr="00DB096A" w:rsidRDefault="00FE099A" w:rsidP="00FE099A">
            <w:pPr>
              <w:snapToGrid w:val="0"/>
              <w:spacing w:after="0" w:line="240" w:lineRule="auto"/>
              <w:rPr>
                <w:rFonts w:ascii="Times New Roman" w:eastAsia="Calibri" w:hAnsi="Times New Roman" w:cs="Times New Roman"/>
                <w:sz w:val="24"/>
                <w:szCs w:val="24"/>
                <w:lang w:eastAsia="ru-RU"/>
              </w:rPr>
            </w:pPr>
            <w:r w:rsidRPr="00DB096A">
              <w:rPr>
                <w:rFonts w:ascii="Times New Roman" w:eastAsia="Calibri" w:hAnsi="Times New Roman" w:cs="Times New Roman"/>
                <w:sz w:val="24"/>
                <w:szCs w:val="24"/>
                <w:lang w:eastAsia="ru-RU"/>
              </w:rPr>
              <w:t>9</w:t>
            </w:r>
          </w:p>
        </w:tc>
        <w:tc>
          <w:tcPr>
            <w:tcW w:w="819" w:type="dxa"/>
            <w:tcBorders>
              <w:left w:val="single" w:sz="1" w:space="0" w:color="000000"/>
              <w:bottom w:val="single" w:sz="1" w:space="0" w:color="000000"/>
            </w:tcBorders>
          </w:tcPr>
          <w:p w:rsidR="00FE099A" w:rsidRPr="00DB096A" w:rsidRDefault="00FE099A" w:rsidP="00FE099A">
            <w:pPr>
              <w:snapToGrid w:val="0"/>
              <w:spacing w:after="0" w:line="240" w:lineRule="auto"/>
              <w:rPr>
                <w:rFonts w:ascii="Times New Roman" w:eastAsia="Calibri" w:hAnsi="Times New Roman" w:cs="Times New Roman"/>
                <w:sz w:val="24"/>
                <w:szCs w:val="24"/>
                <w:lang w:eastAsia="ru-RU"/>
              </w:rPr>
            </w:pPr>
            <w:r w:rsidRPr="00DB096A">
              <w:rPr>
                <w:rFonts w:ascii="Times New Roman" w:eastAsia="Calibri" w:hAnsi="Times New Roman" w:cs="Times New Roman"/>
                <w:sz w:val="24"/>
                <w:szCs w:val="24"/>
                <w:lang w:eastAsia="ru-RU"/>
              </w:rPr>
              <w:t>1</w:t>
            </w:r>
          </w:p>
        </w:tc>
        <w:tc>
          <w:tcPr>
            <w:tcW w:w="992" w:type="dxa"/>
            <w:tcBorders>
              <w:left w:val="single" w:sz="1" w:space="0" w:color="000000"/>
              <w:bottom w:val="single" w:sz="1" w:space="0" w:color="000000"/>
            </w:tcBorders>
          </w:tcPr>
          <w:p w:rsidR="00FE099A" w:rsidRPr="00DB096A" w:rsidRDefault="00FE099A" w:rsidP="00FE099A">
            <w:pPr>
              <w:snapToGrid w:val="0"/>
              <w:spacing w:after="0" w:line="240" w:lineRule="auto"/>
              <w:rPr>
                <w:rFonts w:ascii="Times New Roman" w:eastAsia="Calibri" w:hAnsi="Times New Roman" w:cs="Times New Roman"/>
                <w:sz w:val="24"/>
                <w:szCs w:val="24"/>
                <w:lang w:eastAsia="ru-RU"/>
              </w:rPr>
            </w:pPr>
            <w:r w:rsidRPr="00DB096A">
              <w:rPr>
                <w:rFonts w:ascii="Times New Roman" w:eastAsia="Calibri" w:hAnsi="Times New Roman" w:cs="Times New Roman"/>
                <w:sz w:val="24"/>
                <w:szCs w:val="24"/>
                <w:lang w:eastAsia="ru-RU"/>
              </w:rPr>
              <w:t>1</w:t>
            </w:r>
          </w:p>
        </w:tc>
        <w:tc>
          <w:tcPr>
            <w:tcW w:w="1418" w:type="dxa"/>
            <w:tcBorders>
              <w:left w:val="single" w:sz="1" w:space="0" w:color="000000"/>
              <w:bottom w:val="single" w:sz="1" w:space="0" w:color="000000"/>
            </w:tcBorders>
          </w:tcPr>
          <w:p w:rsidR="00FE099A" w:rsidRPr="00DB096A" w:rsidRDefault="00FE099A" w:rsidP="00FE099A">
            <w:pPr>
              <w:snapToGrid w:val="0"/>
              <w:spacing w:after="0" w:line="240" w:lineRule="auto"/>
              <w:rPr>
                <w:rFonts w:ascii="Times New Roman" w:eastAsia="Calibri" w:hAnsi="Times New Roman" w:cs="Times New Roman"/>
                <w:sz w:val="24"/>
                <w:szCs w:val="24"/>
                <w:lang w:eastAsia="ru-RU"/>
              </w:rPr>
            </w:pPr>
            <w:r w:rsidRPr="00DB096A">
              <w:rPr>
                <w:rFonts w:ascii="Times New Roman" w:eastAsia="Calibri" w:hAnsi="Times New Roman" w:cs="Times New Roman"/>
                <w:sz w:val="24"/>
                <w:szCs w:val="24"/>
                <w:lang w:eastAsia="ru-RU"/>
              </w:rPr>
              <w:t>1</w:t>
            </w:r>
          </w:p>
        </w:tc>
        <w:tc>
          <w:tcPr>
            <w:tcW w:w="1276" w:type="dxa"/>
            <w:tcBorders>
              <w:left w:val="single" w:sz="1" w:space="0" w:color="000000"/>
              <w:bottom w:val="single" w:sz="1" w:space="0" w:color="000000"/>
              <w:right w:val="single" w:sz="1" w:space="0" w:color="000000"/>
            </w:tcBorders>
          </w:tcPr>
          <w:p w:rsidR="00FE099A" w:rsidRPr="00DB096A" w:rsidRDefault="00FE099A" w:rsidP="00FE099A">
            <w:pPr>
              <w:snapToGrid w:val="0"/>
              <w:spacing w:after="0" w:line="240" w:lineRule="auto"/>
              <w:rPr>
                <w:rFonts w:ascii="Times New Roman" w:eastAsia="Calibri" w:hAnsi="Times New Roman" w:cs="Times New Roman"/>
                <w:sz w:val="24"/>
                <w:szCs w:val="24"/>
                <w:lang w:eastAsia="ru-RU"/>
              </w:rPr>
            </w:pPr>
            <w:r w:rsidRPr="00DB096A">
              <w:rPr>
                <w:rFonts w:ascii="Times New Roman" w:eastAsia="Calibri" w:hAnsi="Times New Roman" w:cs="Times New Roman"/>
                <w:sz w:val="24"/>
                <w:szCs w:val="24"/>
                <w:lang w:eastAsia="ru-RU"/>
              </w:rPr>
              <w:t>1</w:t>
            </w:r>
          </w:p>
        </w:tc>
      </w:tr>
      <w:tr w:rsidR="00FE099A" w:rsidRPr="00DB096A" w:rsidTr="00DB096A">
        <w:trPr>
          <w:trHeight w:val="318"/>
        </w:trPr>
        <w:tc>
          <w:tcPr>
            <w:tcW w:w="512" w:type="dxa"/>
            <w:tcBorders>
              <w:left w:val="single" w:sz="1" w:space="0" w:color="000000"/>
              <w:bottom w:val="single" w:sz="1" w:space="0" w:color="000000"/>
            </w:tcBorders>
          </w:tcPr>
          <w:p w:rsidR="00FE099A" w:rsidRPr="00DB096A" w:rsidRDefault="00FE099A" w:rsidP="00FE099A">
            <w:pPr>
              <w:snapToGrid w:val="0"/>
              <w:spacing w:after="0" w:line="240" w:lineRule="auto"/>
              <w:jc w:val="both"/>
              <w:rPr>
                <w:rFonts w:ascii="Times New Roman" w:eastAsia="Calibri" w:hAnsi="Times New Roman" w:cs="Times New Roman"/>
                <w:sz w:val="24"/>
                <w:szCs w:val="24"/>
                <w:lang w:eastAsia="ru-RU"/>
              </w:rPr>
            </w:pPr>
            <w:r w:rsidRPr="00DB096A">
              <w:rPr>
                <w:rFonts w:ascii="Times New Roman" w:eastAsia="Calibri" w:hAnsi="Times New Roman" w:cs="Times New Roman"/>
                <w:sz w:val="24"/>
                <w:szCs w:val="24"/>
                <w:lang w:eastAsia="ru-RU"/>
              </w:rPr>
              <w:t>8</w:t>
            </w:r>
          </w:p>
        </w:tc>
        <w:tc>
          <w:tcPr>
            <w:tcW w:w="2804" w:type="dxa"/>
            <w:tcBorders>
              <w:left w:val="single" w:sz="1" w:space="0" w:color="000000"/>
              <w:bottom w:val="single" w:sz="1" w:space="0" w:color="000000"/>
            </w:tcBorders>
          </w:tcPr>
          <w:p w:rsidR="00FE099A" w:rsidRPr="00DB096A" w:rsidRDefault="00FE099A" w:rsidP="00FE099A">
            <w:pPr>
              <w:snapToGrid w:val="0"/>
              <w:spacing w:after="0" w:line="240" w:lineRule="auto"/>
              <w:jc w:val="both"/>
              <w:rPr>
                <w:rFonts w:ascii="Times New Roman" w:eastAsia="Calibri" w:hAnsi="Times New Roman" w:cs="Times New Roman"/>
                <w:sz w:val="24"/>
                <w:szCs w:val="24"/>
                <w:lang w:eastAsia="ru-RU"/>
              </w:rPr>
            </w:pPr>
            <w:r w:rsidRPr="00DB096A">
              <w:rPr>
                <w:rFonts w:ascii="Times New Roman" w:eastAsia="Calibri" w:hAnsi="Times New Roman" w:cs="Times New Roman"/>
                <w:sz w:val="24"/>
                <w:szCs w:val="24"/>
                <w:lang w:eastAsia="ru-RU"/>
              </w:rPr>
              <w:t>Весна, весна! И всё ей радо!</w:t>
            </w:r>
          </w:p>
        </w:tc>
        <w:tc>
          <w:tcPr>
            <w:tcW w:w="1134" w:type="dxa"/>
            <w:tcBorders>
              <w:left w:val="single" w:sz="1" w:space="0" w:color="000000"/>
              <w:bottom w:val="single" w:sz="1" w:space="0" w:color="000000"/>
            </w:tcBorders>
          </w:tcPr>
          <w:p w:rsidR="00FE099A" w:rsidRPr="00DB096A" w:rsidRDefault="00FE099A" w:rsidP="00FE099A">
            <w:pPr>
              <w:snapToGrid w:val="0"/>
              <w:spacing w:after="0" w:line="240" w:lineRule="auto"/>
              <w:rPr>
                <w:rFonts w:ascii="Times New Roman" w:eastAsia="Calibri" w:hAnsi="Times New Roman" w:cs="Times New Roman"/>
                <w:sz w:val="24"/>
                <w:szCs w:val="24"/>
                <w:lang w:eastAsia="ru-RU"/>
              </w:rPr>
            </w:pPr>
            <w:r w:rsidRPr="00DB096A">
              <w:rPr>
                <w:rFonts w:ascii="Times New Roman" w:eastAsia="Calibri" w:hAnsi="Times New Roman" w:cs="Times New Roman"/>
                <w:sz w:val="24"/>
                <w:szCs w:val="24"/>
                <w:lang w:eastAsia="ru-RU"/>
              </w:rPr>
              <w:t>11</w:t>
            </w:r>
          </w:p>
        </w:tc>
        <w:tc>
          <w:tcPr>
            <w:tcW w:w="1165" w:type="dxa"/>
            <w:tcBorders>
              <w:left w:val="single" w:sz="1" w:space="0" w:color="000000"/>
              <w:bottom w:val="single" w:sz="1" w:space="0" w:color="000000"/>
            </w:tcBorders>
          </w:tcPr>
          <w:p w:rsidR="00FE099A" w:rsidRPr="00DB096A" w:rsidRDefault="00FE099A" w:rsidP="00FE099A">
            <w:pPr>
              <w:snapToGrid w:val="0"/>
              <w:spacing w:after="0" w:line="240" w:lineRule="auto"/>
              <w:rPr>
                <w:rFonts w:ascii="Times New Roman" w:eastAsia="Calibri" w:hAnsi="Times New Roman" w:cs="Times New Roman"/>
                <w:sz w:val="24"/>
                <w:szCs w:val="24"/>
                <w:lang w:eastAsia="ru-RU"/>
              </w:rPr>
            </w:pPr>
            <w:r w:rsidRPr="00DB096A">
              <w:rPr>
                <w:rFonts w:ascii="Times New Roman" w:eastAsia="Calibri" w:hAnsi="Times New Roman" w:cs="Times New Roman"/>
                <w:sz w:val="24"/>
                <w:szCs w:val="24"/>
                <w:lang w:eastAsia="ru-RU"/>
              </w:rPr>
              <w:t>6</w:t>
            </w:r>
          </w:p>
        </w:tc>
        <w:tc>
          <w:tcPr>
            <w:tcW w:w="819" w:type="dxa"/>
            <w:tcBorders>
              <w:left w:val="single" w:sz="1" w:space="0" w:color="000000"/>
              <w:bottom w:val="single" w:sz="1" w:space="0" w:color="000000"/>
            </w:tcBorders>
          </w:tcPr>
          <w:p w:rsidR="00FE099A" w:rsidRPr="00DB096A" w:rsidRDefault="00FE099A" w:rsidP="00FE099A">
            <w:pPr>
              <w:snapToGrid w:val="0"/>
              <w:spacing w:after="0" w:line="240" w:lineRule="auto"/>
              <w:rPr>
                <w:rFonts w:ascii="Times New Roman" w:eastAsia="Calibri" w:hAnsi="Times New Roman" w:cs="Times New Roman"/>
                <w:sz w:val="24"/>
                <w:szCs w:val="24"/>
                <w:lang w:eastAsia="ru-RU"/>
              </w:rPr>
            </w:pPr>
          </w:p>
        </w:tc>
        <w:tc>
          <w:tcPr>
            <w:tcW w:w="992" w:type="dxa"/>
            <w:tcBorders>
              <w:left w:val="single" w:sz="1" w:space="0" w:color="000000"/>
              <w:bottom w:val="single" w:sz="1" w:space="0" w:color="000000"/>
            </w:tcBorders>
          </w:tcPr>
          <w:p w:rsidR="00FE099A" w:rsidRPr="00DB096A" w:rsidRDefault="00FE099A" w:rsidP="00FE099A">
            <w:pPr>
              <w:snapToGrid w:val="0"/>
              <w:spacing w:after="0" w:line="240" w:lineRule="auto"/>
              <w:rPr>
                <w:rFonts w:ascii="Times New Roman" w:eastAsia="Calibri" w:hAnsi="Times New Roman" w:cs="Times New Roman"/>
                <w:sz w:val="24"/>
                <w:szCs w:val="24"/>
                <w:lang w:eastAsia="ru-RU"/>
              </w:rPr>
            </w:pPr>
            <w:r w:rsidRPr="00DB096A">
              <w:rPr>
                <w:rFonts w:ascii="Times New Roman" w:eastAsia="Calibri" w:hAnsi="Times New Roman" w:cs="Times New Roman"/>
                <w:sz w:val="24"/>
                <w:szCs w:val="24"/>
                <w:lang w:eastAsia="ru-RU"/>
              </w:rPr>
              <w:t>1</w:t>
            </w:r>
          </w:p>
        </w:tc>
        <w:tc>
          <w:tcPr>
            <w:tcW w:w="1418" w:type="dxa"/>
            <w:tcBorders>
              <w:left w:val="single" w:sz="1" w:space="0" w:color="000000"/>
              <w:bottom w:val="single" w:sz="1" w:space="0" w:color="000000"/>
            </w:tcBorders>
          </w:tcPr>
          <w:p w:rsidR="00FE099A" w:rsidRPr="00DB096A" w:rsidRDefault="00FE099A" w:rsidP="00FE099A">
            <w:pPr>
              <w:snapToGrid w:val="0"/>
              <w:spacing w:after="0" w:line="240" w:lineRule="auto"/>
              <w:rPr>
                <w:rFonts w:ascii="Times New Roman" w:eastAsia="Calibri" w:hAnsi="Times New Roman" w:cs="Times New Roman"/>
                <w:sz w:val="24"/>
                <w:szCs w:val="24"/>
                <w:lang w:eastAsia="ru-RU"/>
              </w:rPr>
            </w:pPr>
            <w:r w:rsidRPr="00DB096A">
              <w:rPr>
                <w:rFonts w:ascii="Times New Roman" w:eastAsia="Calibri" w:hAnsi="Times New Roman" w:cs="Times New Roman"/>
                <w:sz w:val="24"/>
                <w:szCs w:val="24"/>
                <w:lang w:eastAsia="ru-RU"/>
              </w:rPr>
              <w:t>1</w:t>
            </w:r>
          </w:p>
        </w:tc>
        <w:tc>
          <w:tcPr>
            <w:tcW w:w="1276" w:type="dxa"/>
            <w:tcBorders>
              <w:left w:val="single" w:sz="1" w:space="0" w:color="000000"/>
              <w:bottom w:val="single" w:sz="1" w:space="0" w:color="000000"/>
              <w:right w:val="single" w:sz="1" w:space="0" w:color="000000"/>
            </w:tcBorders>
          </w:tcPr>
          <w:p w:rsidR="00FE099A" w:rsidRPr="00DB096A" w:rsidRDefault="00FE099A" w:rsidP="00FE099A">
            <w:pPr>
              <w:snapToGrid w:val="0"/>
              <w:spacing w:after="0" w:line="240" w:lineRule="auto"/>
              <w:rPr>
                <w:rFonts w:ascii="Times New Roman" w:eastAsia="Calibri" w:hAnsi="Times New Roman" w:cs="Times New Roman"/>
                <w:sz w:val="24"/>
                <w:szCs w:val="24"/>
                <w:lang w:eastAsia="ru-RU"/>
              </w:rPr>
            </w:pPr>
          </w:p>
        </w:tc>
      </w:tr>
      <w:tr w:rsidR="00FE099A" w:rsidRPr="00DB096A" w:rsidTr="00DB096A">
        <w:trPr>
          <w:trHeight w:val="303"/>
        </w:trPr>
        <w:tc>
          <w:tcPr>
            <w:tcW w:w="512" w:type="dxa"/>
            <w:tcBorders>
              <w:left w:val="single" w:sz="1" w:space="0" w:color="000000"/>
              <w:bottom w:val="single" w:sz="1" w:space="0" w:color="000000"/>
            </w:tcBorders>
          </w:tcPr>
          <w:p w:rsidR="00FE099A" w:rsidRPr="00DB096A" w:rsidRDefault="00FE099A" w:rsidP="00FE099A">
            <w:pPr>
              <w:snapToGrid w:val="0"/>
              <w:spacing w:after="0" w:line="240" w:lineRule="auto"/>
              <w:jc w:val="both"/>
              <w:rPr>
                <w:rFonts w:ascii="Times New Roman" w:eastAsia="Calibri" w:hAnsi="Times New Roman" w:cs="Times New Roman"/>
                <w:sz w:val="24"/>
                <w:szCs w:val="24"/>
                <w:lang w:eastAsia="ru-RU"/>
              </w:rPr>
            </w:pPr>
            <w:r w:rsidRPr="00DB096A">
              <w:rPr>
                <w:rFonts w:ascii="Times New Roman" w:eastAsia="Calibri" w:hAnsi="Times New Roman" w:cs="Times New Roman"/>
                <w:sz w:val="24"/>
                <w:szCs w:val="24"/>
                <w:lang w:eastAsia="ru-RU"/>
              </w:rPr>
              <w:t>9</w:t>
            </w:r>
          </w:p>
        </w:tc>
        <w:tc>
          <w:tcPr>
            <w:tcW w:w="2804" w:type="dxa"/>
            <w:tcBorders>
              <w:left w:val="single" w:sz="1" w:space="0" w:color="000000"/>
              <w:bottom w:val="single" w:sz="1" w:space="0" w:color="000000"/>
            </w:tcBorders>
          </w:tcPr>
          <w:p w:rsidR="00FE099A" w:rsidRPr="00DB096A" w:rsidRDefault="00FE099A" w:rsidP="00FE099A">
            <w:pPr>
              <w:snapToGrid w:val="0"/>
              <w:spacing w:after="0" w:line="240" w:lineRule="auto"/>
              <w:jc w:val="both"/>
              <w:rPr>
                <w:rFonts w:ascii="Times New Roman" w:eastAsia="Calibri" w:hAnsi="Times New Roman" w:cs="Times New Roman"/>
                <w:sz w:val="24"/>
                <w:szCs w:val="24"/>
                <w:lang w:eastAsia="ru-RU"/>
              </w:rPr>
            </w:pPr>
            <w:r w:rsidRPr="00DB096A">
              <w:rPr>
                <w:rFonts w:ascii="Times New Roman" w:eastAsia="Calibri" w:hAnsi="Times New Roman" w:cs="Times New Roman"/>
                <w:sz w:val="24"/>
                <w:szCs w:val="24"/>
                <w:lang w:eastAsia="ru-RU"/>
              </w:rPr>
              <w:t xml:space="preserve">Мои самые близкие и дорогие </w:t>
            </w:r>
          </w:p>
        </w:tc>
        <w:tc>
          <w:tcPr>
            <w:tcW w:w="1134" w:type="dxa"/>
            <w:tcBorders>
              <w:left w:val="single" w:sz="1" w:space="0" w:color="000000"/>
              <w:bottom w:val="single" w:sz="1" w:space="0" w:color="000000"/>
            </w:tcBorders>
          </w:tcPr>
          <w:p w:rsidR="00FE099A" w:rsidRPr="00DB096A" w:rsidRDefault="00FE099A" w:rsidP="00FE099A">
            <w:pPr>
              <w:snapToGrid w:val="0"/>
              <w:spacing w:after="0" w:line="240" w:lineRule="auto"/>
              <w:rPr>
                <w:rFonts w:ascii="Times New Roman" w:eastAsia="Calibri" w:hAnsi="Times New Roman" w:cs="Times New Roman"/>
                <w:sz w:val="24"/>
                <w:szCs w:val="24"/>
                <w:lang w:eastAsia="ru-RU"/>
              </w:rPr>
            </w:pPr>
            <w:r w:rsidRPr="00DB096A">
              <w:rPr>
                <w:rFonts w:ascii="Times New Roman" w:eastAsia="Calibri" w:hAnsi="Times New Roman" w:cs="Times New Roman"/>
                <w:sz w:val="24"/>
                <w:szCs w:val="24"/>
                <w:lang w:eastAsia="ru-RU"/>
              </w:rPr>
              <w:t>8</w:t>
            </w:r>
          </w:p>
        </w:tc>
        <w:tc>
          <w:tcPr>
            <w:tcW w:w="1165" w:type="dxa"/>
            <w:tcBorders>
              <w:left w:val="single" w:sz="1" w:space="0" w:color="000000"/>
              <w:bottom w:val="single" w:sz="1" w:space="0" w:color="000000"/>
            </w:tcBorders>
          </w:tcPr>
          <w:p w:rsidR="00FE099A" w:rsidRPr="00DB096A" w:rsidRDefault="00FE099A" w:rsidP="00FE099A">
            <w:pPr>
              <w:snapToGrid w:val="0"/>
              <w:spacing w:after="0" w:line="240" w:lineRule="auto"/>
              <w:rPr>
                <w:rFonts w:ascii="Times New Roman" w:eastAsia="Calibri" w:hAnsi="Times New Roman" w:cs="Times New Roman"/>
                <w:sz w:val="24"/>
                <w:szCs w:val="24"/>
                <w:lang w:eastAsia="ru-RU"/>
              </w:rPr>
            </w:pPr>
            <w:r w:rsidRPr="00DB096A">
              <w:rPr>
                <w:rFonts w:ascii="Times New Roman" w:eastAsia="Calibri" w:hAnsi="Times New Roman" w:cs="Times New Roman"/>
                <w:sz w:val="24"/>
                <w:szCs w:val="24"/>
                <w:lang w:eastAsia="ru-RU"/>
              </w:rPr>
              <w:t>5</w:t>
            </w:r>
          </w:p>
        </w:tc>
        <w:tc>
          <w:tcPr>
            <w:tcW w:w="819" w:type="dxa"/>
            <w:tcBorders>
              <w:left w:val="single" w:sz="1" w:space="0" w:color="000000"/>
              <w:bottom w:val="single" w:sz="1" w:space="0" w:color="000000"/>
            </w:tcBorders>
          </w:tcPr>
          <w:p w:rsidR="00FE099A" w:rsidRPr="00DB096A" w:rsidRDefault="00FE099A" w:rsidP="00FE099A">
            <w:pPr>
              <w:snapToGrid w:val="0"/>
              <w:spacing w:after="0" w:line="240" w:lineRule="auto"/>
              <w:rPr>
                <w:rFonts w:ascii="Times New Roman" w:eastAsia="Calibri" w:hAnsi="Times New Roman" w:cs="Times New Roman"/>
                <w:sz w:val="24"/>
                <w:szCs w:val="24"/>
                <w:lang w:eastAsia="ru-RU"/>
              </w:rPr>
            </w:pPr>
            <w:r w:rsidRPr="00DB096A">
              <w:rPr>
                <w:rFonts w:ascii="Times New Roman" w:eastAsia="Calibri" w:hAnsi="Times New Roman" w:cs="Times New Roman"/>
                <w:sz w:val="24"/>
                <w:szCs w:val="24"/>
                <w:lang w:eastAsia="ru-RU"/>
              </w:rPr>
              <w:t>1</w:t>
            </w:r>
          </w:p>
        </w:tc>
        <w:tc>
          <w:tcPr>
            <w:tcW w:w="992" w:type="dxa"/>
            <w:tcBorders>
              <w:left w:val="single" w:sz="1" w:space="0" w:color="000000"/>
              <w:bottom w:val="single" w:sz="1" w:space="0" w:color="000000"/>
            </w:tcBorders>
          </w:tcPr>
          <w:p w:rsidR="00FE099A" w:rsidRPr="00DB096A" w:rsidRDefault="00FE099A" w:rsidP="00FE099A">
            <w:pPr>
              <w:snapToGrid w:val="0"/>
              <w:spacing w:after="0" w:line="240" w:lineRule="auto"/>
              <w:rPr>
                <w:rFonts w:ascii="Times New Roman" w:eastAsia="Calibri" w:hAnsi="Times New Roman" w:cs="Times New Roman"/>
                <w:sz w:val="24"/>
                <w:szCs w:val="24"/>
                <w:lang w:eastAsia="ru-RU"/>
              </w:rPr>
            </w:pPr>
            <w:r w:rsidRPr="00DB096A">
              <w:rPr>
                <w:rFonts w:ascii="Times New Roman" w:eastAsia="Calibri" w:hAnsi="Times New Roman" w:cs="Times New Roman"/>
                <w:sz w:val="24"/>
                <w:szCs w:val="24"/>
                <w:lang w:eastAsia="ru-RU"/>
              </w:rPr>
              <w:t>1</w:t>
            </w:r>
          </w:p>
        </w:tc>
        <w:tc>
          <w:tcPr>
            <w:tcW w:w="1418" w:type="dxa"/>
            <w:tcBorders>
              <w:left w:val="single" w:sz="1" w:space="0" w:color="000000"/>
              <w:bottom w:val="single" w:sz="1" w:space="0" w:color="000000"/>
            </w:tcBorders>
          </w:tcPr>
          <w:p w:rsidR="00FE099A" w:rsidRPr="00DB096A" w:rsidRDefault="00FE099A" w:rsidP="00FE099A">
            <w:pPr>
              <w:snapToGrid w:val="0"/>
              <w:spacing w:after="0" w:line="240" w:lineRule="auto"/>
              <w:rPr>
                <w:rFonts w:ascii="Times New Roman" w:eastAsia="Calibri" w:hAnsi="Times New Roman" w:cs="Times New Roman"/>
                <w:sz w:val="24"/>
                <w:szCs w:val="24"/>
                <w:lang w:eastAsia="ru-RU"/>
              </w:rPr>
            </w:pPr>
          </w:p>
        </w:tc>
        <w:tc>
          <w:tcPr>
            <w:tcW w:w="1276" w:type="dxa"/>
            <w:tcBorders>
              <w:left w:val="single" w:sz="1" w:space="0" w:color="000000"/>
              <w:bottom w:val="single" w:sz="1" w:space="0" w:color="000000"/>
              <w:right w:val="single" w:sz="1" w:space="0" w:color="000000"/>
            </w:tcBorders>
          </w:tcPr>
          <w:p w:rsidR="00FE099A" w:rsidRPr="00DB096A" w:rsidRDefault="00FE099A" w:rsidP="00FE099A">
            <w:pPr>
              <w:snapToGrid w:val="0"/>
              <w:spacing w:after="0" w:line="240" w:lineRule="auto"/>
              <w:rPr>
                <w:rFonts w:ascii="Times New Roman" w:eastAsia="Calibri" w:hAnsi="Times New Roman" w:cs="Times New Roman"/>
                <w:sz w:val="24"/>
                <w:szCs w:val="24"/>
                <w:lang w:eastAsia="ru-RU"/>
              </w:rPr>
            </w:pPr>
          </w:p>
        </w:tc>
      </w:tr>
      <w:tr w:rsidR="00FE099A" w:rsidRPr="00DB096A" w:rsidTr="00DB096A">
        <w:trPr>
          <w:trHeight w:val="303"/>
        </w:trPr>
        <w:tc>
          <w:tcPr>
            <w:tcW w:w="512" w:type="dxa"/>
            <w:tcBorders>
              <w:left w:val="single" w:sz="1" w:space="0" w:color="000000"/>
              <w:bottom w:val="single" w:sz="1" w:space="0" w:color="000000"/>
            </w:tcBorders>
          </w:tcPr>
          <w:p w:rsidR="00FE099A" w:rsidRPr="00DB096A" w:rsidRDefault="00FE099A" w:rsidP="00FE099A">
            <w:pPr>
              <w:snapToGrid w:val="0"/>
              <w:spacing w:after="0" w:line="240" w:lineRule="auto"/>
              <w:jc w:val="both"/>
              <w:rPr>
                <w:rFonts w:ascii="Times New Roman" w:eastAsia="Calibri" w:hAnsi="Times New Roman" w:cs="Times New Roman"/>
                <w:sz w:val="24"/>
                <w:szCs w:val="24"/>
                <w:lang w:eastAsia="ru-RU"/>
              </w:rPr>
            </w:pPr>
            <w:r w:rsidRPr="00DB096A">
              <w:rPr>
                <w:rFonts w:ascii="Times New Roman" w:eastAsia="Calibri" w:hAnsi="Times New Roman" w:cs="Times New Roman"/>
                <w:sz w:val="24"/>
                <w:szCs w:val="24"/>
                <w:lang w:eastAsia="ru-RU"/>
              </w:rPr>
              <w:t>10</w:t>
            </w:r>
          </w:p>
        </w:tc>
        <w:tc>
          <w:tcPr>
            <w:tcW w:w="2804" w:type="dxa"/>
            <w:tcBorders>
              <w:left w:val="single" w:sz="1" w:space="0" w:color="000000"/>
              <w:bottom w:val="single" w:sz="1" w:space="0" w:color="000000"/>
            </w:tcBorders>
          </w:tcPr>
          <w:p w:rsidR="00FE099A" w:rsidRPr="00DB096A" w:rsidRDefault="00FE099A" w:rsidP="00FE099A">
            <w:pPr>
              <w:snapToGrid w:val="0"/>
              <w:spacing w:after="0" w:line="240" w:lineRule="auto"/>
              <w:jc w:val="both"/>
              <w:rPr>
                <w:rFonts w:ascii="Times New Roman" w:eastAsia="Calibri" w:hAnsi="Times New Roman" w:cs="Times New Roman"/>
                <w:sz w:val="24"/>
                <w:szCs w:val="24"/>
                <w:lang w:eastAsia="ru-RU"/>
              </w:rPr>
            </w:pPr>
            <w:r w:rsidRPr="00DB096A">
              <w:rPr>
                <w:rFonts w:ascii="Times New Roman" w:eastAsia="Calibri" w:hAnsi="Times New Roman" w:cs="Times New Roman"/>
                <w:sz w:val="24"/>
                <w:szCs w:val="24"/>
                <w:lang w:eastAsia="ru-RU"/>
              </w:rPr>
              <w:t>Люблю всё живое</w:t>
            </w:r>
          </w:p>
        </w:tc>
        <w:tc>
          <w:tcPr>
            <w:tcW w:w="1134" w:type="dxa"/>
            <w:tcBorders>
              <w:left w:val="single" w:sz="1" w:space="0" w:color="000000"/>
              <w:bottom w:val="single" w:sz="1" w:space="0" w:color="000000"/>
            </w:tcBorders>
          </w:tcPr>
          <w:p w:rsidR="00FE099A" w:rsidRPr="00DB096A" w:rsidRDefault="00FE099A" w:rsidP="00FE099A">
            <w:pPr>
              <w:snapToGrid w:val="0"/>
              <w:spacing w:after="0" w:line="240" w:lineRule="auto"/>
              <w:rPr>
                <w:rFonts w:ascii="Times New Roman" w:eastAsia="Calibri" w:hAnsi="Times New Roman" w:cs="Times New Roman"/>
                <w:sz w:val="24"/>
                <w:szCs w:val="24"/>
                <w:lang w:eastAsia="ru-RU"/>
              </w:rPr>
            </w:pPr>
            <w:r w:rsidRPr="00DB096A">
              <w:rPr>
                <w:rFonts w:ascii="Times New Roman" w:eastAsia="Calibri" w:hAnsi="Times New Roman" w:cs="Times New Roman"/>
                <w:sz w:val="24"/>
                <w:szCs w:val="24"/>
                <w:lang w:eastAsia="ru-RU"/>
              </w:rPr>
              <w:t>16</w:t>
            </w:r>
          </w:p>
        </w:tc>
        <w:tc>
          <w:tcPr>
            <w:tcW w:w="1165" w:type="dxa"/>
            <w:tcBorders>
              <w:left w:val="single" w:sz="1" w:space="0" w:color="000000"/>
              <w:bottom w:val="single" w:sz="1" w:space="0" w:color="000000"/>
            </w:tcBorders>
          </w:tcPr>
          <w:p w:rsidR="00FE099A" w:rsidRPr="00DB096A" w:rsidRDefault="00FE099A" w:rsidP="00FE099A">
            <w:pPr>
              <w:snapToGrid w:val="0"/>
              <w:spacing w:after="0" w:line="240" w:lineRule="auto"/>
              <w:rPr>
                <w:rFonts w:ascii="Times New Roman" w:eastAsia="Calibri" w:hAnsi="Times New Roman" w:cs="Times New Roman"/>
                <w:sz w:val="24"/>
                <w:szCs w:val="24"/>
                <w:lang w:eastAsia="ru-RU"/>
              </w:rPr>
            </w:pPr>
            <w:r w:rsidRPr="00DB096A">
              <w:rPr>
                <w:rFonts w:ascii="Times New Roman" w:eastAsia="Calibri" w:hAnsi="Times New Roman" w:cs="Times New Roman"/>
                <w:sz w:val="24"/>
                <w:szCs w:val="24"/>
                <w:lang w:eastAsia="ru-RU"/>
              </w:rPr>
              <w:t>10</w:t>
            </w:r>
          </w:p>
        </w:tc>
        <w:tc>
          <w:tcPr>
            <w:tcW w:w="819" w:type="dxa"/>
            <w:tcBorders>
              <w:left w:val="single" w:sz="1" w:space="0" w:color="000000"/>
              <w:bottom w:val="single" w:sz="1" w:space="0" w:color="000000"/>
            </w:tcBorders>
          </w:tcPr>
          <w:p w:rsidR="00FE099A" w:rsidRPr="00DB096A" w:rsidRDefault="00FE099A" w:rsidP="00FE099A">
            <w:pPr>
              <w:snapToGrid w:val="0"/>
              <w:spacing w:after="0" w:line="240" w:lineRule="auto"/>
              <w:rPr>
                <w:rFonts w:ascii="Times New Roman" w:eastAsia="Calibri" w:hAnsi="Times New Roman" w:cs="Times New Roman"/>
                <w:sz w:val="24"/>
                <w:szCs w:val="24"/>
                <w:lang w:eastAsia="ru-RU"/>
              </w:rPr>
            </w:pPr>
            <w:r w:rsidRPr="00DB096A">
              <w:rPr>
                <w:rFonts w:ascii="Times New Roman" w:eastAsia="Calibri" w:hAnsi="Times New Roman" w:cs="Times New Roman"/>
                <w:sz w:val="24"/>
                <w:szCs w:val="24"/>
                <w:lang w:eastAsia="ru-RU"/>
              </w:rPr>
              <w:t>1</w:t>
            </w:r>
          </w:p>
        </w:tc>
        <w:tc>
          <w:tcPr>
            <w:tcW w:w="992" w:type="dxa"/>
            <w:tcBorders>
              <w:left w:val="single" w:sz="1" w:space="0" w:color="000000"/>
              <w:bottom w:val="single" w:sz="1" w:space="0" w:color="000000"/>
            </w:tcBorders>
          </w:tcPr>
          <w:p w:rsidR="00FE099A" w:rsidRPr="00DB096A" w:rsidRDefault="00FE099A" w:rsidP="00FE099A">
            <w:pPr>
              <w:snapToGrid w:val="0"/>
              <w:spacing w:after="0" w:line="240" w:lineRule="auto"/>
              <w:rPr>
                <w:rFonts w:ascii="Times New Roman" w:eastAsia="Calibri" w:hAnsi="Times New Roman" w:cs="Times New Roman"/>
                <w:sz w:val="24"/>
                <w:szCs w:val="24"/>
                <w:lang w:eastAsia="ru-RU"/>
              </w:rPr>
            </w:pPr>
            <w:r w:rsidRPr="00DB096A">
              <w:rPr>
                <w:rFonts w:ascii="Times New Roman" w:eastAsia="Calibri" w:hAnsi="Times New Roman" w:cs="Times New Roman"/>
                <w:sz w:val="24"/>
                <w:szCs w:val="24"/>
                <w:lang w:eastAsia="ru-RU"/>
              </w:rPr>
              <w:t>1</w:t>
            </w:r>
          </w:p>
        </w:tc>
        <w:tc>
          <w:tcPr>
            <w:tcW w:w="1418" w:type="dxa"/>
            <w:tcBorders>
              <w:left w:val="single" w:sz="1" w:space="0" w:color="000000"/>
              <w:bottom w:val="single" w:sz="1" w:space="0" w:color="000000"/>
            </w:tcBorders>
          </w:tcPr>
          <w:p w:rsidR="00FE099A" w:rsidRPr="00DB096A" w:rsidRDefault="00FE099A" w:rsidP="00FE099A">
            <w:pPr>
              <w:snapToGrid w:val="0"/>
              <w:spacing w:after="0" w:line="240" w:lineRule="auto"/>
              <w:rPr>
                <w:rFonts w:ascii="Times New Roman" w:eastAsia="Calibri" w:hAnsi="Times New Roman" w:cs="Times New Roman"/>
                <w:sz w:val="24"/>
                <w:szCs w:val="24"/>
                <w:lang w:eastAsia="ru-RU"/>
              </w:rPr>
            </w:pPr>
            <w:r w:rsidRPr="00DB096A">
              <w:rPr>
                <w:rFonts w:ascii="Times New Roman" w:eastAsia="Calibri" w:hAnsi="Times New Roman" w:cs="Times New Roman"/>
                <w:sz w:val="24"/>
                <w:szCs w:val="24"/>
                <w:lang w:eastAsia="ru-RU"/>
              </w:rPr>
              <w:t>1</w:t>
            </w:r>
          </w:p>
        </w:tc>
        <w:tc>
          <w:tcPr>
            <w:tcW w:w="1276" w:type="dxa"/>
            <w:tcBorders>
              <w:left w:val="single" w:sz="1" w:space="0" w:color="000000"/>
              <w:bottom w:val="single" w:sz="1" w:space="0" w:color="000000"/>
              <w:right w:val="single" w:sz="1" w:space="0" w:color="000000"/>
            </w:tcBorders>
          </w:tcPr>
          <w:p w:rsidR="00FE099A" w:rsidRPr="00DB096A" w:rsidRDefault="00FE099A" w:rsidP="00FE099A">
            <w:pPr>
              <w:snapToGrid w:val="0"/>
              <w:spacing w:after="0" w:line="240" w:lineRule="auto"/>
              <w:rPr>
                <w:rFonts w:ascii="Times New Roman" w:eastAsia="Calibri" w:hAnsi="Times New Roman" w:cs="Times New Roman"/>
                <w:sz w:val="24"/>
                <w:szCs w:val="24"/>
                <w:lang w:eastAsia="ru-RU"/>
              </w:rPr>
            </w:pPr>
          </w:p>
        </w:tc>
      </w:tr>
      <w:tr w:rsidR="00FE099A" w:rsidRPr="00DB096A" w:rsidTr="00DB096A">
        <w:trPr>
          <w:trHeight w:val="247"/>
        </w:trPr>
        <w:tc>
          <w:tcPr>
            <w:tcW w:w="512" w:type="dxa"/>
            <w:tcBorders>
              <w:left w:val="single" w:sz="1" w:space="0" w:color="000000"/>
              <w:bottom w:val="single" w:sz="1" w:space="0" w:color="000000"/>
            </w:tcBorders>
          </w:tcPr>
          <w:p w:rsidR="00FE099A" w:rsidRPr="00DB096A" w:rsidRDefault="00FE099A" w:rsidP="00FE099A">
            <w:pPr>
              <w:snapToGrid w:val="0"/>
              <w:spacing w:after="0" w:line="240" w:lineRule="auto"/>
              <w:jc w:val="both"/>
              <w:rPr>
                <w:rFonts w:ascii="Times New Roman" w:eastAsia="Calibri" w:hAnsi="Times New Roman" w:cs="Times New Roman"/>
                <w:sz w:val="24"/>
                <w:szCs w:val="24"/>
                <w:lang w:eastAsia="ru-RU"/>
              </w:rPr>
            </w:pPr>
            <w:r w:rsidRPr="00DB096A">
              <w:rPr>
                <w:rFonts w:ascii="Times New Roman" w:eastAsia="Calibri" w:hAnsi="Times New Roman" w:cs="Times New Roman"/>
                <w:sz w:val="24"/>
                <w:szCs w:val="24"/>
                <w:lang w:eastAsia="ru-RU"/>
              </w:rPr>
              <w:t>11</w:t>
            </w:r>
          </w:p>
        </w:tc>
        <w:tc>
          <w:tcPr>
            <w:tcW w:w="2804" w:type="dxa"/>
            <w:tcBorders>
              <w:left w:val="single" w:sz="1" w:space="0" w:color="000000"/>
              <w:bottom w:val="single" w:sz="1" w:space="0" w:color="000000"/>
            </w:tcBorders>
          </w:tcPr>
          <w:p w:rsidR="00FE099A" w:rsidRPr="00DB096A" w:rsidRDefault="00FE099A" w:rsidP="00FE099A">
            <w:pPr>
              <w:snapToGrid w:val="0"/>
              <w:spacing w:after="0" w:line="240" w:lineRule="auto"/>
              <w:jc w:val="both"/>
              <w:rPr>
                <w:rFonts w:ascii="Times New Roman" w:eastAsia="Calibri" w:hAnsi="Times New Roman" w:cs="Times New Roman"/>
                <w:sz w:val="24"/>
                <w:szCs w:val="24"/>
                <w:lang w:eastAsia="ru-RU"/>
              </w:rPr>
            </w:pPr>
            <w:r w:rsidRPr="00DB096A">
              <w:rPr>
                <w:rFonts w:ascii="Times New Roman" w:eastAsia="Calibri" w:hAnsi="Times New Roman" w:cs="Times New Roman"/>
                <w:sz w:val="24"/>
                <w:szCs w:val="24"/>
                <w:lang w:eastAsia="ru-RU"/>
              </w:rPr>
              <w:t>Жизнь дана на добрые дела</w:t>
            </w:r>
          </w:p>
        </w:tc>
        <w:tc>
          <w:tcPr>
            <w:tcW w:w="1134" w:type="dxa"/>
            <w:tcBorders>
              <w:left w:val="single" w:sz="1" w:space="0" w:color="000000"/>
              <w:bottom w:val="single" w:sz="1" w:space="0" w:color="000000"/>
            </w:tcBorders>
          </w:tcPr>
          <w:p w:rsidR="00FE099A" w:rsidRPr="00DB096A" w:rsidRDefault="00FE099A" w:rsidP="00FE099A">
            <w:pPr>
              <w:snapToGrid w:val="0"/>
              <w:spacing w:after="0" w:line="240" w:lineRule="auto"/>
              <w:rPr>
                <w:rFonts w:ascii="Times New Roman" w:eastAsia="Calibri" w:hAnsi="Times New Roman" w:cs="Times New Roman"/>
                <w:sz w:val="24"/>
                <w:szCs w:val="24"/>
                <w:lang w:eastAsia="ru-RU"/>
              </w:rPr>
            </w:pPr>
            <w:r w:rsidRPr="00DB096A">
              <w:rPr>
                <w:rFonts w:ascii="Times New Roman" w:eastAsia="Calibri" w:hAnsi="Times New Roman" w:cs="Times New Roman"/>
                <w:sz w:val="24"/>
                <w:szCs w:val="24"/>
                <w:lang w:eastAsia="ru-RU"/>
              </w:rPr>
              <w:t>15</w:t>
            </w:r>
          </w:p>
        </w:tc>
        <w:tc>
          <w:tcPr>
            <w:tcW w:w="1165" w:type="dxa"/>
            <w:tcBorders>
              <w:left w:val="single" w:sz="1" w:space="0" w:color="000000"/>
              <w:bottom w:val="single" w:sz="1" w:space="0" w:color="000000"/>
            </w:tcBorders>
          </w:tcPr>
          <w:p w:rsidR="00FE099A" w:rsidRPr="00DB096A" w:rsidRDefault="00FE099A" w:rsidP="00FE099A">
            <w:pPr>
              <w:snapToGrid w:val="0"/>
              <w:spacing w:after="0" w:line="240" w:lineRule="auto"/>
              <w:rPr>
                <w:rFonts w:ascii="Times New Roman" w:eastAsia="Calibri" w:hAnsi="Times New Roman" w:cs="Times New Roman"/>
                <w:sz w:val="24"/>
                <w:szCs w:val="24"/>
                <w:lang w:eastAsia="ru-RU"/>
              </w:rPr>
            </w:pPr>
            <w:r w:rsidRPr="00DB096A">
              <w:rPr>
                <w:rFonts w:ascii="Times New Roman" w:eastAsia="Calibri" w:hAnsi="Times New Roman" w:cs="Times New Roman"/>
                <w:sz w:val="24"/>
                <w:szCs w:val="24"/>
                <w:lang w:eastAsia="ru-RU"/>
              </w:rPr>
              <w:t>6</w:t>
            </w:r>
          </w:p>
        </w:tc>
        <w:tc>
          <w:tcPr>
            <w:tcW w:w="819" w:type="dxa"/>
            <w:tcBorders>
              <w:left w:val="single" w:sz="1" w:space="0" w:color="000000"/>
              <w:bottom w:val="single" w:sz="1" w:space="0" w:color="000000"/>
            </w:tcBorders>
          </w:tcPr>
          <w:p w:rsidR="00FE099A" w:rsidRPr="00DB096A" w:rsidRDefault="00FE099A" w:rsidP="00FE099A">
            <w:pPr>
              <w:snapToGrid w:val="0"/>
              <w:spacing w:after="0" w:line="240" w:lineRule="auto"/>
              <w:rPr>
                <w:rFonts w:ascii="Times New Roman" w:eastAsia="Calibri" w:hAnsi="Times New Roman" w:cs="Times New Roman"/>
                <w:sz w:val="24"/>
                <w:szCs w:val="24"/>
                <w:lang w:eastAsia="ru-RU"/>
              </w:rPr>
            </w:pPr>
            <w:r w:rsidRPr="00DB096A">
              <w:rPr>
                <w:rFonts w:ascii="Times New Roman" w:eastAsia="Calibri" w:hAnsi="Times New Roman" w:cs="Times New Roman"/>
                <w:sz w:val="24"/>
                <w:szCs w:val="24"/>
                <w:lang w:eastAsia="ru-RU"/>
              </w:rPr>
              <w:t>1</w:t>
            </w:r>
          </w:p>
        </w:tc>
        <w:tc>
          <w:tcPr>
            <w:tcW w:w="992" w:type="dxa"/>
            <w:tcBorders>
              <w:left w:val="single" w:sz="1" w:space="0" w:color="000000"/>
              <w:bottom w:val="single" w:sz="1" w:space="0" w:color="000000"/>
            </w:tcBorders>
          </w:tcPr>
          <w:p w:rsidR="00FE099A" w:rsidRPr="00DB096A" w:rsidRDefault="00FE099A" w:rsidP="00FE099A">
            <w:pPr>
              <w:snapToGrid w:val="0"/>
              <w:spacing w:after="0" w:line="240" w:lineRule="auto"/>
              <w:rPr>
                <w:rFonts w:ascii="Times New Roman" w:eastAsia="Calibri" w:hAnsi="Times New Roman" w:cs="Times New Roman"/>
                <w:sz w:val="24"/>
                <w:szCs w:val="24"/>
                <w:lang w:eastAsia="ru-RU"/>
              </w:rPr>
            </w:pPr>
            <w:r w:rsidRPr="00DB096A">
              <w:rPr>
                <w:rFonts w:ascii="Times New Roman" w:eastAsia="Calibri" w:hAnsi="Times New Roman" w:cs="Times New Roman"/>
                <w:sz w:val="24"/>
                <w:szCs w:val="24"/>
                <w:lang w:eastAsia="ru-RU"/>
              </w:rPr>
              <w:t>1</w:t>
            </w:r>
          </w:p>
        </w:tc>
        <w:tc>
          <w:tcPr>
            <w:tcW w:w="1418" w:type="dxa"/>
            <w:tcBorders>
              <w:left w:val="single" w:sz="1" w:space="0" w:color="000000"/>
              <w:bottom w:val="single" w:sz="1" w:space="0" w:color="000000"/>
            </w:tcBorders>
          </w:tcPr>
          <w:p w:rsidR="00FE099A" w:rsidRPr="00DB096A" w:rsidRDefault="00FE099A" w:rsidP="00FE099A">
            <w:pPr>
              <w:snapToGrid w:val="0"/>
              <w:spacing w:after="0" w:line="240" w:lineRule="auto"/>
              <w:rPr>
                <w:rFonts w:ascii="Times New Roman" w:eastAsia="Calibri" w:hAnsi="Times New Roman" w:cs="Times New Roman"/>
                <w:sz w:val="24"/>
                <w:szCs w:val="24"/>
                <w:lang w:eastAsia="ru-RU"/>
              </w:rPr>
            </w:pPr>
          </w:p>
        </w:tc>
        <w:tc>
          <w:tcPr>
            <w:tcW w:w="1276" w:type="dxa"/>
            <w:tcBorders>
              <w:left w:val="single" w:sz="1" w:space="0" w:color="000000"/>
              <w:bottom w:val="single" w:sz="1" w:space="0" w:color="000000"/>
              <w:right w:val="single" w:sz="1" w:space="0" w:color="000000"/>
            </w:tcBorders>
          </w:tcPr>
          <w:p w:rsidR="00FE099A" w:rsidRPr="00DB096A" w:rsidRDefault="00FE099A" w:rsidP="00FE099A">
            <w:pPr>
              <w:snapToGrid w:val="0"/>
              <w:spacing w:after="0" w:line="240" w:lineRule="auto"/>
              <w:rPr>
                <w:rFonts w:ascii="Times New Roman" w:eastAsia="Calibri" w:hAnsi="Times New Roman" w:cs="Times New Roman"/>
                <w:sz w:val="24"/>
                <w:szCs w:val="24"/>
                <w:lang w:eastAsia="ru-RU"/>
              </w:rPr>
            </w:pPr>
            <w:r w:rsidRPr="00DB096A">
              <w:rPr>
                <w:rFonts w:ascii="Times New Roman" w:eastAsia="Calibri" w:hAnsi="Times New Roman" w:cs="Times New Roman"/>
                <w:sz w:val="24"/>
                <w:szCs w:val="24"/>
                <w:lang w:eastAsia="ru-RU"/>
              </w:rPr>
              <w:t>1</w:t>
            </w:r>
          </w:p>
        </w:tc>
      </w:tr>
      <w:tr w:rsidR="00FE099A" w:rsidRPr="00DB096A" w:rsidTr="00DB096A">
        <w:trPr>
          <w:trHeight w:val="303"/>
        </w:trPr>
        <w:tc>
          <w:tcPr>
            <w:tcW w:w="512" w:type="dxa"/>
            <w:tcBorders>
              <w:left w:val="single" w:sz="1" w:space="0" w:color="000000"/>
              <w:bottom w:val="single" w:sz="1" w:space="0" w:color="000000"/>
            </w:tcBorders>
          </w:tcPr>
          <w:p w:rsidR="00FE099A" w:rsidRPr="00DB096A" w:rsidRDefault="00FE099A" w:rsidP="00FE099A">
            <w:pPr>
              <w:snapToGrid w:val="0"/>
              <w:spacing w:after="0" w:line="240" w:lineRule="auto"/>
              <w:jc w:val="both"/>
              <w:rPr>
                <w:rFonts w:ascii="Times New Roman" w:eastAsia="Calibri" w:hAnsi="Times New Roman" w:cs="Times New Roman"/>
                <w:sz w:val="24"/>
                <w:szCs w:val="24"/>
                <w:lang w:eastAsia="ru-RU"/>
              </w:rPr>
            </w:pPr>
          </w:p>
        </w:tc>
        <w:tc>
          <w:tcPr>
            <w:tcW w:w="2804" w:type="dxa"/>
            <w:tcBorders>
              <w:left w:val="single" w:sz="1" w:space="0" w:color="000000"/>
              <w:bottom w:val="single" w:sz="1" w:space="0" w:color="000000"/>
            </w:tcBorders>
          </w:tcPr>
          <w:p w:rsidR="00FE099A" w:rsidRPr="00DB096A" w:rsidRDefault="00FE099A" w:rsidP="00FE099A">
            <w:pPr>
              <w:snapToGrid w:val="0"/>
              <w:spacing w:after="0" w:line="240" w:lineRule="auto"/>
              <w:jc w:val="both"/>
              <w:rPr>
                <w:rFonts w:ascii="Times New Roman" w:eastAsia="Calibri" w:hAnsi="Times New Roman" w:cs="Times New Roman"/>
                <w:sz w:val="24"/>
                <w:szCs w:val="24"/>
                <w:lang w:eastAsia="ru-RU"/>
              </w:rPr>
            </w:pPr>
            <w:r w:rsidRPr="00DB096A">
              <w:rPr>
                <w:rFonts w:ascii="Times New Roman" w:eastAsia="Calibri" w:hAnsi="Times New Roman" w:cs="Times New Roman"/>
                <w:sz w:val="24"/>
                <w:szCs w:val="24"/>
                <w:lang w:eastAsia="ru-RU"/>
              </w:rPr>
              <w:t>Итого</w:t>
            </w:r>
          </w:p>
        </w:tc>
        <w:tc>
          <w:tcPr>
            <w:tcW w:w="1134" w:type="dxa"/>
            <w:tcBorders>
              <w:left w:val="single" w:sz="1" w:space="0" w:color="000000"/>
              <w:bottom w:val="single" w:sz="1" w:space="0" w:color="000000"/>
            </w:tcBorders>
          </w:tcPr>
          <w:p w:rsidR="00FE099A" w:rsidRPr="00DB096A" w:rsidRDefault="00FE099A" w:rsidP="00FE099A">
            <w:pPr>
              <w:snapToGrid w:val="0"/>
              <w:spacing w:after="0" w:line="240" w:lineRule="auto"/>
              <w:rPr>
                <w:rFonts w:ascii="Times New Roman" w:eastAsia="Calibri" w:hAnsi="Times New Roman" w:cs="Times New Roman"/>
                <w:sz w:val="24"/>
                <w:szCs w:val="24"/>
                <w:lang w:eastAsia="ru-RU"/>
              </w:rPr>
            </w:pPr>
            <w:r w:rsidRPr="00DB096A">
              <w:rPr>
                <w:rFonts w:ascii="Times New Roman" w:eastAsia="Calibri" w:hAnsi="Times New Roman" w:cs="Times New Roman"/>
                <w:sz w:val="24"/>
                <w:szCs w:val="24"/>
                <w:lang w:eastAsia="ru-RU"/>
              </w:rPr>
              <w:t>136 часов</w:t>
            </w:r>
          </w:p>
        </w:tc>
        <w:tc>
          <w:tcPr>
            <w:tcW w:w="1165" w:type="dxa"/>
            <w:tcBorders>
              <w:left w:val="single" w:sz="1" w:space="0" w:color="000000"/>
              <w:bottom w:val="single" w:sz="1" w:space="0" w:color="000000"/>
            </w:tcBorders>
          </w:tcPr>
          <w:p w:rsidR="00FE099A" w:rsidRPr="00DB096A" w:rsidRDefault="00FE099A" w:rsidP="00FE099A">
            <w:pPr>
              <w:snapToGrid w:val="0"/>
              <w:spacing w:after="0" w:line="240" w:lineRule="auto"/>
              <w:rPr>
                <w:rFonts w:ascii="Times New Roman" w:eastAsia="Calibri" w:hAnsi="Times New Roman" w:cs="Times New Roman"/>
                <w:sz w:val="24"/>
                <w:szCs w:val="24"/>
                <w:lang w:eastAsia="ru-RU"/>
              </w:rPr>
            </w:pPr>
            <w:r w:rsidRPr="00DB096A">
              <w:rPr>
                <w:rFonts w:ascii="Times New Roman" w:eastAsia="Calibri" w:hAnsi="Times New Roman" w:cs="Times New Roman"/>
                <w:sz w:val="24"/>
                <w:szCs w:val="24"/>
                <w:lang w:eastAsia="ru-RU"/>
              </w:rPr>
              <w:t>68 часов</w:t>
            </w:r>
          </w:p>
        </w:tc>
        <w:tc>
          <w:tcPr>
            <w:tcW w:w="819" w:type="dxa"/>
            <w:tcBorders>
              <w:left w:val="single" w:sz="1" w:space="0" w:color="000000"/>
              <w:bottom w:val="single" w:sz="1" w:space="0" w:color="000000"/>
            </w:tcBorders>
          </w:tcPr>
          <w:p w:rsidR="00FE099A" w:rsidRPr="00DB096A" w:rsidRDefault="00DB096A" w:rsidP="00FE099A">
            <w:pPr>
              <w:snapToGrid w:val="0"/>
              <w:spacing w:after="0" w:line="240" w:lineRule="auto"/>
              <w:rPr>
                <w:rFonts w:ascii="Times New Roman" w:eastAsia="Calibri" w:hAnsi="Times New Roman" w:cs="Times New Roman"/>
                <w:sz w:val="24"/>
                <w:szCs w:val="24"/>
                <w:lang w:eastAsia="ru-RU"/>
              </w:rPr>
            </w:pPr>
            <w:r w:rsidRPr="00DB096A">
              <w:rPr>
                <w:rFonts w:ascii="Times New Roman" w:eastAsia="Calibri" w:hAnsi="Times New Roman" w:cs="Times New Roman"/>
                <w:sz w:val="24"/>
                <w:szCs w:val="24"/>
                <w:lang w:eastAsia="ru-RU"/>
              </w:rPr>
              <w:t>8 ч</w:t>
            </w:r>
          </w:p>
        </w:tc>
        <w:tc>
          <w:tcPr>
            <w:tcW w:w="992" w:type="dxa"/>
            <w:tcBorders>
              <w:left w:val="single" w:sz="1" w:space="0" w:color="000000"/>
              <w:bottom w:val="single" w:sz="1" w:space="0" w:color="000000"/>
            </w:tcBorders>
          </w:tcPr>
          <w:p w:rsidR="00FE099A" w:rsidRPr="00DB096A" w:rsidRDefault="00FE099A" w:rsidP="00FE099A">
            <w:pPr>
              <w:snapToGrid w:val="0"/>
              <w:spacing w:after="0" w:line="240" w:lineRule="auto"/>
              <w:rPr>
                <w:rFonts w:ascii="Times New Roman" w:eastAsia="Calibri" w:hAnsi="Times New Roman" w:cs="Times New Roman"/>
                <w:sz w:val="24"/>
                <w:szCs w:val="24"/>
                <w:lang w:eastAsia="ru-RU"/>
              </w:rPr>
            </w:pPr>
            <w:r w:rsidRPr="00DB096A">
              <w:rPr>
                <w:rFonts w:ascii="Times New Roman" w:eastAsia="Calibri" w:hAnsi="Times New Roman" w:cs="Times New Roman"/>
                <w:sz w:val="24"/>
                <w:szCs w:val="24"/>
                <w:lang w:eastAsia="ru-RU"/>
              </w:rPr>
              <w:t>10</w:t>
            </w:r>
          </w:p>
        </w:tc>
        <w:tc>
          <w:tcPr>
            <w:tcW w:w="1418" w:type="dxa"/>
            <w:tcBorders>
              <w:left w:val="single" w:sz="1" w:space="0" w:color="000000"/>
              <w:bottom w:val="single" w:sz="1" w:space="0" w:color="000000"/>
            </w:tcBorders>
          </w:tcPr>
          <w:p w:rsidR="00FE099A" w:rsidRPr="00DB096A" w:rsidRDefault="00DB096A" w:rsidP="00FE099A">
            <w:pPr>
              <w:snapToGrid w:val="0"/>
              <w:spacing w:after="0" w:line="240" w:lineRule="auto"/>
              <w:rPr>
                <w:rFonts w:ascii="Times New Roman" w:eastAsia="Calibri" w:hAnsi="Times New Roman" w:cs="Times New Roman"/>
                <w:sz w:val="24"/>
                <w:szCs w:val="24"/>
                <w:lang w:eastAsia="ru-RU"/>
              </w:rPr>
            </w:pPr>
            <w:r w:rsidRPr="00DB096A">
              <w:rPr>
                <w:rFonts w:ascii="Times New Roman" w:eastAsia="Calibri" w:hAnsi="Times New Roman" w:cs="Times New Roman"/>
                <w:sz w:val="24"/>
                <w:szCs w:val="24"/>
                <w:lang w:eastAsia="ru-RU"/>
              </w:rPr>
              <w:t>5ч</w:t>
            </w:r>
          </w:p>
        </w:tc>
        <w:tc>
          <w:tcPr>
            <w:tcW w:w="1276" w:type="dxa"/>
            <w:tcBorders>
              <w:left w:val="single" w:sz="1" w:space="0" w:color="000000"/>
              <w:bottom w:val="single" w:sz="1" w:space="0" w:color="000000"/>
              <w:right w:val="single" w:sz="1" w:space="0" w:color="000000"/>
            </w:tcBorders>
          </w:tcPr>
          <w:p w:rsidR="00FE099A" w:rsidRPr="00DB096A" w:rsidRDefault="00DB096A" w:rsidP="00FE099A">
            <w:pPr>
              <w:snapToGrid w:val="0"/>
              <w:spacing w:after="0" w:line="240" w:lineRule="auto"/>
              <w:rPr>
                <w:rFonts w:ascii="Times New Roman" w:eastAsia="Calibri" w:hAnsi="Times New Roman" w:cs="Times New Roman"/>
                <w:sz w:val="24"/>
                <w:szCs w:val="24"/>
                <w:lang w:eastAsia="ru-RU"/>
              </w:rPr>
            </w:pPr>
            <w:r w:rsidRPr="00DB096A">
              <w:rPr>
                <w:rFonts w:ascii="Times New Roman" w:eastAsia="Calibri" w:hAnsi="Times New Roman" w:cs="Times New Roman"/>
                <w:sz w:val="24"/>
                <w:szCs w:val="24"/>
                <w:lang w:eastAsia="ru-RU"/>
              </w:rPr>
              <w:t>4 ч</w:t>
            </w:r>
          </w:p>
        </w:tc>
      </w:tr>
    </w:tbl>
    <w:p w:rsidR="00C04D22" w:rsidRPr="00DB096A" w:rsidRDefault="00C04D22" w:rsidP="00C04D22">
      <w:pPr>
        <w:spacing w:after="0" w:line="240" w:lineRule="auto"/>
        <w:jc w:val="both"/>
        <w:rPr>
          <w:rFonts w:ascii="Times New Roman" w:eastAsia="Calibri" w:hAnsi="Times New Roman" w:cs="Times New Roman"/>
          <w:sz w:val="24"/>
          <w:szCs w:val="24"/>
          <w:lang w:eastAsia="ru-RU"/>
        </w:rPr>
      </w:pPr>
    </w:p>
    <w:p w:rsidR="00C04D22" w:rsidRPr="00DB096A" w:rsidRDefault="00C04D22" w:rsidP="00C04D22">
      <w:pPr>
        <w:spacing w:after="0" w:line="240" w:lineRule="auto"/>
        <w:jc w:val="both"/>
        <w:rPr>
          <w:rFonts w:ascii="Times New Roman" w:eastAsia="Calibri" w:hAnsi="Times New Roman" w:cs="Times New Roman"/>
          <w:sz w:val="24"/>
          <w:szCs w:val="24"/>
          <w:lang w:eastAsia="ru-RU"/>
        </w:rPr>
      </w:pPr>
    </w:p>
    <w:p w:rsidR="00C04D22" w:rsidRPr="00DB096A" w:rsidRDefault="00C04D22" w:rsidP="00C04D22">
      <w:pPr>
        <w:spacing w:after="0" w:line="240" w:lineRule="auto"/>
        <w:jc w:val="both"/>
        <w:rPr>
          <w:rFonts w:ascii="Times New Roman" w:eastAsia="Calibri" w:hAnsi="Times New Roman" w:cs="Times New Roman"/>
          <w:sz w:val="24"/>
          <w:szCs w:val="24"/>
          <w:lang w:eastAsia="ru-RU"/>
        </w:rPr>
      </w:pPr>
      <w:r w:rsidRPr="00DB096A">
        <w:rPr>
          <w:rFonts w:ascii="Times New Roman" w:eastAsia="Calibri" w:hAnsi="Times New Roman" w:cs="Times New Roman"/>
          <w:sz w:val="24"/>
          <w:szCs w:val="24"/>
          <w:lang w:eastAsia="ru-RU"/>
        </w:rPr>
        <w:t>Региональный компонент:</w:t>
      </w:r>
    </w:p>
    <w:p w:rsidR="00C04D22" w:rsidRPr="00DB096A" w:rsidRDefault="00C04D22" w:rsidP="00C04D22">
      <w:pPr>
        <w:spacing w:after="0" w:line="240" w:lineRule="auto"/>
        <w:jc w:val="both"/>
        <w:rPr>
          <w:rFonts w:ascii="Times New Roman" w:eastAsia="Calibri" w:hAnsi="Times New Roman" w:cs="Times New Roman"/>
          <w:sz w:val="24"/>
          <w:szCs w:val="24"/>
          <w:lang w:eastAsia="ru-RU"/>
        </w:rPr>
      </w:pPr>
      <w:r w:rsidRPr="00DB096A">
        <w:rPr>
          <w:rFonts w:ascii="Times New Roman" w:eastAsia="Calibri" w:hAnsi="Times New Roman" w:cs="Times New Roman"/>
          <w:b/>
          <w:bCs/>
          <w:sz w:val="24"/>
          <w:szCs w:val="24"/>
          <w:lang w:eastAsia="ru-RU"/>
        </w:rPr>
        <w:t>Тема: «Любите книгу»</w:t>
      </w:r>
      <w:r w:rsidRPr="00DB096A">
        <w:rPr>
          <w:rFonts w:ascii="Times New Roman" w:eastAsia="Calibri" w:hAnsi="Times New Roman" w:cs="Times New Roman"/>
          <w:sz w:val="24"/>
          <w:szCs w:val="24"/>
          <w:lang w:eastAsia="ru-RU"/>
        </w:rPr>
        <w:t xml:space="preserve"> - экскурсия в библиотеку школы, села, беседа «Как беречь учебники».</w:t>
      </w:r>
    </w:p>
    <w:p w:rsidR="00C04D22" w:rsidRPr="00DB096A" w:rsidRDefault="00C04D22" w:rsidP="00C04D22">
      <w:pPr>
        <w:spacing w:after="0" w:line="240" w:lineRule="auto"/>
        <w:jc w:val="both"/>
        <w:rPr>
          <w:rFonts w:ascii="Times New Roman" w:eastAsia="Calibri" w:hAnsi="Times New Roman" w:cs="Times New Roman"/>
          <w:sz w:val="24"/>
          <w:szCs w:val="24"/>
          <w:lang w:eastAsia="ru-RU"/>
        </w:rPr>
      </w:pPr>
      <w:r w:rsidRPr="00DB096A">
        <w:rPr>
          <w:rFonts w:ascii="Times New Roman" w:eastAsia="Calibri" w:hAnsi="Times New Roman" w:cs="Times New Roman"/>
          <w:b/>
          <w:bCs/>
          <w:sz w:val="24"/>
          <w:szCs w:val="24"/>
          <w:lang w:eastAsia="ru-RU"/>
        </w:rPr>
        <w:t>Тема: «Краски осени»</w:t>
      </w:r>
      <w:r w:rsidRPr="00DB096A">
        <w:rPr>
          <w:rFonts w:ascii="Times New Roman" w:eastAsia="Calibri" w:hAnsi="Times New Roman" w:cs="Times New Roman"/>
          <w:sz w:val="24"/>
          <w:szCs w:val="24"/>
          <w:lang w:eastAsia="ru-RU"/>
        </w:rPr>
        <w:t xml:space="preserve"> - произведения об осени поэтов, писателей, художников нашего района; «Осень в нашей деревне» - сочинения разного жанра учащихся.</w:t>
      </w:r>
    </w:p>
    <w:p w:rsidR="00C04D22" w:rsidRPr="00DB096A" w:rsidRDefault="00C04D22" w:rsidP="00C04D22">
      <w:pPr>
        <w:spacing w:after="0" w:line="240" w:lineRule="auto"/>
        <w:jc w:val="both"/>
        <w:rPr>
          <w:rFonts w:ascii="Times New Roman" w:eastAsia="Calibri" w:hAnsi="Times New Roman" w:cs="Times New Roman"/>
          <w:sz w:val="24"/>
          <w:szCs w:val="24"/>
          <w:lang w:eastAsia="ru-RU"/>
        </w:rPr>
      </w:pPr>
      <w:r w:rsidRPr="00DB096A">
        <w:rPr>
          <w:rFonts w:ascii="Times New Roman" w:eastAsia="Calibri" w:hAnsi="Times New Roman" w:cs="Times New Roman"/>
          <w:b/>
          <w:bCs/>
          <w:sz w:val="24"/>
          <w:szCs w:val="24"/>
          <w:lang w:eastAsia="ru-RU"/>
        </w:rPr>
        <w:t>Тема: «Мир народной сказки»</w:t>
      </w:r>
      <w:r w:rsidRPr="00DB096A">
        <w:rPr>
          <w:rFonts w:ascii="Times New Roman" w:eastAsia="Calibri" w:hAnsi="Times New Roman" w:cs="Times New Roman"/>
          <w:sz w:val="24"/>
          <w:szCs w:val="24"/>
          <w:lang w:eastAsia="ru-RU"/>
        </w:rPr>
        <w:t xml:space="preserve"> - татарские народные сказки, их схожесть и различия со сказками разных народов России; сочинение собственных сказок; виды сказок — волшебные, о животных, бытовые сказки.</w:t>
      </w:r>
    </w:p>
    <w:p w:rsidR="00C04D22" w:rsidRPr="00DB096A" w:rsidRDefault="00C04D22" w:rsidP="00C04D22">
      <w:pPr>
        <w:spacing w:after="0" w:line="240" w:lineRule="auto"/>
        <w:jc w:val="both"/>
        <w:rPr>
          <w:rFonts w:ascii="Times New Roman" w:eastAsia="Courier New" w:hAnsi="Times New Roman" w:cs="Times New Roman"/>
          <w:sz w:val="24"/>
          <w:szCs w:val="24"/>
          <w:lang w:eastAsia="ru-RU"/>
        </w:rPr>
      </w:pPr>
      <w:r w:rsidRPr="00DB096A">
        <w:rPr>
          <w:rFonts w:ascii="Times New Roman" w:eastAsia="Calibri" w:hAnsi="Times New Roman" w:cs="Times New Roman"/>
          <w:b/>
          <w:bCs/>
          <w:sz w:val="24"/>
          <w:szCs w:val="24"/>
          <w:lang w:eastAsia="ru-RU"/>
        </w:rPr>
        <w:t>Тема: «Весёлый хоровод»</w:t>
      </w:r>
      <w:r w:rsidRPr="00DB096A">
        <w:rPr>
          <w:rFonts w:ascii="Times New Roman" w:eastAsia="Calibri" w:hAnsi="Times New Roman" w:cs="Times New Roman"/>
          <w:sz w:val="24"/>
          <w:szCs w:val="24"/>
          <w:lang w:eastAsia="ru-RU"/>
        </w:rPr>
        <w:t xml:space="preserve"> - </w:t>
      </w:r>
      <w:r w:rsidRPr="00DB096A">
        <w:rPr>
          <w:rFonts w:ascii="Times New Roman" w:eastAsia="Courier New" w:hAnsi="Times New Roman" w:cs="Times New Roman"/>
          <w:sz w:val="24"/>
          <w:szCs w:val="24"/>
          <w:lang w:eastAsia="ru-RU"/>
        </w:rPr>
        <w:t>заклички, приговорки, потешки, перевёртыши татарского народа; сочинение свои стихи (небылицы) на основе художественного текста.</w:t>
      </w:r>
    </w:p>
    <w:p w:rsidR="00C04D22" w:rsidRPr="00DB096A" w:rsidRDefault="00C04D22" w:rsidP="00C04D22">
      <w:pPr>
        <w:spacing w:after="0" w:line="240" w:lineRule="auto"/>
        <w:jc w:val="both"/>
        <w:rPr>
          <w:rFonts w:ascii="Times New Roman" w:eastAsia="Calibri" w:hAnsi="Times New Roman" w:cs="Times New Roman"/>
          <w:sz w:val="24"/>
          <w:szCs w:val="24"/>
          <w:lang w:eastAsia="ru-RU"/>
        </w:rPr>
      </w:pPr>
      <w:r w:rsidRPr="00DB096A">
        <w:rPr>
          <w:rFonts w:ascii="Times New Roman" w:eastAsia="Calibri" w:hAnsi="Times New Roman" w:cs="Times New Roman"/>
          <w:b/>
          <w:bCs/>
          <w:sz w:val="24"/>
          <w:szCs w:val="24"/>
          <w:lang w:eastAsia="ru-RU"/>
        </w:rPr>
        <w:t>Тема: «Мы — друзья»</w:t>
      </w:r>
      <w:r w:rsidRPr="00DB096A">
        <w:rPr>
          <w:rFonts w:ascii="Times New Roman" w:eastAsia="Calibri" w:hAnsi="Times New Roman" w:cs="Times New Roman"/>
          <w:sz w:val="24"/>
          <w:szCs w:val="24"/>
          <w:lang w:eastAsia="ru-RU"/>
        </w:rPr>
        <w:t xml:space="preserve"> - учить песни, стихи, пословицы о дружбе; составление устного рассказа «Наш дружный класс»; понятие «главный герой», положительные и отрицательные качества героев.</w:t>
      </w:r>
    </w:p>
    <w:p w:rsidR="00C04D22" w:rsidRPr="00DB096A" w:rsidRDefault="00C04D22" w:rsidP="00C04D22">
      <w:pPr>
        <w:spacing w:after="0" w:line="240" w:lineRule="auto"/>
        <w:jc w:val="both"/>
        <w:rPr>
          <w:rFonts w:ascii="Times New Roman" w:eastAsia="Courier New" w:hAnsi="Times New Roman" w:cs="Times New Roman"/>
          <w:sz w:val="24"/>
          <w:szCs w:val="24"/>
          <w:lang w:eastAsia="ru-RU"/>
        </w:rPr>
      </w:pPr>
      <w:r w:rsidRPr="00DB096A">
        <w:rPr>
          <w:rFonts w:ascii="Times New Roman" w:eastAsia="Calibri" w:hAnsi="Times New Roman" w:cs="Times New Roman"/>
          <w:b/>
          <w:bCs/>
          <w:sz w:val="24"/>
          <w:szCs w:val="24"/>
          <w:lang w:eastAsia="ru-RU"/>
        </w:rPr>
        <w:t>Тема: «</w:t>
      </w:r>
      <w:r w:rsidRPr="00DB096A">
        <w:rPr>
          <w:rFonts w:ascii="Times New Roman" w:eastAsia="Courier New" w:hAnsi="Times New Roman" w:cs="Times New Roman"/>
          <w:b/>
          <w:bCs/>
          <w:sz w:val="24"/>
          <w:szCs w:val="24"/>
          <w:lang w:eastAsia="ru-RU"/>
        </w:rPr>
        <w:t>Здравствуй, матушка-зима!»</w:t>
      </w:r>
      <w:r w:rsidRPr="00DB096A">
        <w:rPr>
          <w:rFonts w:ascii="Times New Roman" w:eastAsia="Courier New" w:hAnsi="Times New Roman" w:cs="Times New Roman"/>
          <w:sz w:val="24"/>
          <w:szCs w:val="24"/>
          <w:lang w:eastAsia="ru-RU"/>
        </w:rPr>
        <w:t xml:space="preserve"> - произведения о зиме  поэтов, писателей, художников нашего района;</w:t>
      </w:r>
      <w:r w:rsidRPr="00DB096A">
        <w:rPr>
          <w:rFonts w:ascii="Times New Roman" w:eastAsia="Courier New" w:hAnsi="Times New Roman" w:cs="Times New Roman"/>
          <w:b/>
          <w:bCs/>
          <w:sz w:val="24"/>
          <w:szCs w:val="24"/>
          <w:lang w:eastAsia="ru-RU"/>
        </w:rPr>
        <w:t xml:space="preserve"> </w:t>
      </w:r>
      <w:r w:rsidRPr="00DB096A">
        <w:rPr>
          <w:rFonts w:ascii="Times New Roman" w:eastAsia="Courier New" w:hAnsi="Times New Roman" w:cs="Times New Roman"/>
          <w:sz w:val="24"/>
          <w:szCs w:val="24"/>
          <w:lang w:eastAsia="ru-RU"/>
        </w:rPr>
        <w:t>зимние праздники моего края; новогодний праздник в нашем классе; .</w:t>
      </w:r>
    </w:p>
    <w:p w:rsidR="00C04D22" w:rsidRPr="00DB096A" w:rsidRDefault="00C04D22" w:rsidP="00C04D22">
      <w:pPr>
        <w:spacing w:after="0" w:line="240" w:lineRule="auto"/>
        <w:jc w:val="both"/>
        <w:rPr>
          <w:rFonts w:ascii="Times New Roman" w:eastAsia="Courier New" w:hAnsi="Times New Roman" w:cs="Times New Roman"/>
          <w:sz w:val="24"/>
          <w:szCs w:val="24"/>
          <w:lang w:eastAsia="ru-RU"/>
        </w:rPr>
      </w:pPr>
      <w:r w:rsidRPr="00DB096A">
        <w:rPr>
          <w:rFonts w:ascii="Times New Roman" w:eastAsia="Calibri" w:hAnsi="Times New Roman" w:cs="Times New Roman"/>
          <w:b/>
          <w:bCs/>
          <w:sz w:val="24"/>
          <w:szCs w:val="24"/>
          <w:lang w:eastAsia="ru-RU"/>
        </w:rPr>
        <w:t>Тема: «</w:t>
      </w:r>
      <w:r w:rsidRPr="00DB096A">
        <w:rPr>
          <w:rFonts w:ascii="Times New Roman" w:eastAsia="Courier New" w:hAnsi="Times New Roman" w:cs="Times New Roman"/>
          <w:b/>
          <w:bCs/>
          <w:sz w:val="24"/>
          <w:szCs w:val="24"/>
          <w:lang w:eastAsia="ru-RU"/>
        </w:rPr>
        <w:t>Чудеса случаются»</w:t>
      </w:r>
      <w:r w:rsidRPr="00DB096A">
        <w:rPr>
          <w:rFonts w:ascii="Times New Roman" w:eastAsia="Courier New" w:hAnsi="Times New Roman" w:cs="Times New Roman"/>
          <w:sz w:val="24"/>
          <w:szCs w:val="24"/>
          <w:lang w:eastAsia="ru-RU"/>
        </w:rPr>
        <w:t xml:space="preserve"> - понятие «литературная сказка»; характеристика героев литературных сказок; викторина «Сказки Пушкина»; сюжет сказки.</w:t>
      </w:r>
    </w:p>
    <w:p w:rsidR="00C04D22" w:rsidRPr="00DB096A" w:rsidRDefault="00C04D22" w:rsidP="00C04D22">
      <w:pPr>
        <w:spacing w:after="0" w:line="240" w:lineRule="auto"/>
        <w:jc w:val="both"/>
        <w:rPr>
          <w:rFonts w:ascii="Times New Roman" w:eastAsia="Courier New" w:hAnsi="Times New Roman" w:cs="Times New Roman"/>
          <w:sz w:val="24"/>
          <w:szCs w:val="24"/>
          <w:lang w:eastAsia="ru-RU"/>
        </w:rPr>
      </w:pPr>
      <w:r w:rsidRPr="00DB096A">
        <w:rPr>
          <w:rFonts w:ascii="Times New Roman" w:eastAsia="Calibri" w:hAnsi="Times New Roman" w:cs="Times New Roman"/>
          <w:b/>
          <w:bCs/>
          <w:sz w:val="24"/>
          <w:szCs w:val="24"/>
          <w:lang w:eastAsia="ru-RU"/>
        </w:rPr>
        <w:t>Тема:  «</w:t>
      </w:r>
      <w:r w:rsidRPr="00DB096A">
        <w:rPr>
          <w:rFonts w:ascii="Times New Roman" w:eastAsia="Courier New" w:hAnsi="Times New Roman" w:cs="Times New Roman"/>
          <w:b/>
          <w:bCs/>
          <w:sz w:val="24"/>
          <w:szCs w:val="24"/>
          <w:lang w:eastAsia="ru-RU"/>
        </w:rPr>
        <w:t>Весна, весна! И всё ей радо!»</w:t>
      </w:r>
      <w:r w:rsidRPr="00DB096A">
        <w:rPr>
          <w:rFonts w:ascii="Times New Roman" w:eastAsia="Courier New" w:hAnsi="Times New Roman" w:cs="Times New Roman"/>
          <w:sz w:val="24"/>
          <w:szCs w:val="24"/>
          <w:lang w:eastAsia="ru-RU"/>
        </w:rPr>
        <w:t xml:space="preserve"> - отличие весенних красок от осенних; весенний праздник татарского народа «Науруз»; весенние краски в произведениях литературы и живописи.</w:t>
      </w:r>
    </w:p>
    <w:p w:rsidR="00C04D22" w:rsidRPr="00DB096A" w:rsidRDefault="00C04D22" w:rsidP="00C04D22">
      <w:pPr>
        <w:spacing w:after="0" w:line="240" w:lineRule="auto"/>
        <w:jc w:val="both"/>
        <w:rPr>
          <w:rFonts w:ascii="Times New Roman" w:eastAsia="Courier New" w:hAnsi="Times New Roman" w:cs="Times New Roman"/>
          <w:sz w:val="24"/>
          <w:szCs w:val="24"/>
          <w:lang w:eastAsia="ru-RU"/>
        </w:rPr>
      </w:pPr>
      <w:r w:rsidRPr="00DB096A">
        <w:rPr>
          <w:rFonts w:ascii="Times New Roman" w:eastAsia="Calibri" w:hAnsi="Times New Roman" w:cs="Times New Roman"/>
          <w:b/>
          <w:bCs/>
          <w:sz w:val="24"/>
          <w:szCs w:val="24"/>
          <w:lang w:eastAsia="ru-RU"/>
        </w:rPr>
        <w:t>Тема: «</w:t>
      </w:r>
      <w:r w:rsidRPr="00DB096A">
        <w:rPr>
          <w:rFonts w:ascii="Times New Roman" w:eastAsia="Courier New" w:hAnsi="Times New Roman" w:cs="Times New Roman"/>
          <w:b/>
          <w:bCs/>
          <w:sz w:val="24"/>
          <w:szCs w:val="24"/>
          <w:lang w:eastAsia="ru-RU"/>
        </w:rPr>
        <w:t>Мои самые близкие и дорогие»</w:t>
      </w:r>
      <w:r w:rsidRPr="00DB096A">
        <w:rPr>
          <w:rFonts w:ascii="Times New Roman" w:eastAsia="Courier New" w:hAnsi="Times New Roman" w:cs="Times New Roman"/>
          <w:sz w:val="24"/>
          <w:szCs w:val="24"/>
          <w:lang w:eastAsia="ru-RU"/>
        </w:rPr>
        <w:t xml:space="preserve"> - составить рассказ о своей семье, о маме; </w:t>
      </w:r>
    </w:p>
    <w:p w:rsidR="00C04D22" w:rsidRPr="00DB096A" w:rsidRDefault="00C04D22" w:rsidP="00C04D22">
      <w:pPr>
        <w:spacing w:after="0" w:line="240" w:lineRule="auto"/>
        <w:jc w:val="both"/>
        <w:rPr>
          <w:rFonts w:ascii="Times New Roman" w:eastAsia="Courier New" w:hAnsi="Times New Roman" w:cs="Times New Roman"/>
          <w:sz w:val="24"/>
          <w:szCs w:val="24"/>
          <w:lang w:eastAsia="ru-RU"/>
        </w:rPr>
      </w:pPr>
      <w:r w:rsidRPr="00DB096A">
        <w:rPr>
          <w:rFonts w:ascii="Times New Roman" w:eastAsia="Calibri" w:hAnsi="Times New Roman" w:cs="Times New Roman"/>
          <w:b/>
          <w:bCs/>
          <w:sz w:val="24"/>
          <w:szCs w:val="24"/>
          <w:lang w:eastAsia="ru-RU"/>
        </w:rPr>
        <w:t>Тема: «</w:t>
      </w:r>
      <w:r w:rsidRPr="00DB096A">
        <w:rPr>
          <w:rFonts w:ascii="Times New Roman" w:eastAsia="Courier New" w:hAnsi="Times New Roman" w:cs="Times New Roman"/>
          <w:b/>
          <w:bCs/>
          <w:sz w:val="24"/>
          <w:szCs w:val="24"/>
          <w:lang w:eastAsia="ru-RU"/>
        </w:rPr>
        <w:t>Люблю всё живое»</w:t>
      </w:r>
      <w:r w:rsidRPr="00DB096A">
        <w:rPr>
          <w:rFonts w:ascii="Times New Roman" w:eastAsia="Courier New" w:hAnsi="Times New Roman" w:cs="Times New Roman"/>
          <w:sz w:val="24"/>
          <w:szCs w:val="24"/>
          <w:lang w:eastAsia="ru-RU"/>
        </w:rPr>
        <w:t xml:space="preserve"> - характеризовать героев произведений,  сравнивать художественный и научный тексты.</w:t>
      </w:r>
    </w:p>
    <w:p w:rsidR="00C04D22" w:rsidRPr="00DB096A" w:rsidRDefault="00C04D22" w:rsidP="00C04D22">
      <w:pPr>
        <w:spacing w:after="0" w:line="240" w:lineRule="auto"/>
        <w:jc w:val="both"/>
        <w:rPr>
          <w:rFonts w:ascii="Times New Roman" w:eastAsia="Courier New" w:hAnsi="Times New Roman" w:cs="Times New Roman"/>
          <w:sz w:val="24"/>
          <w:szCs w:val="24"/>
          <w:lang w:eastAsia="ru-RU"/>
        </w:rPr>
      </w:pPr>
      <w:r w:rsidRPr="00DB096A">
        <w:rPr>
          <w:rFonts w:ascii="Times New Roman" w:eastAsia="Calibri" w:hAnsi="Times New Roman" w:cs="Times New Roman"/>
          <w:b/>
          <w:bCs/>
          <w:sz w:val="24"/>
          <w:szCs w:val="24"/>
          <w:lang w:eastAsia="ru-RU"/>
        </w:rPr>
        <w:t>Тема: «</w:t>
      </w:r>
      <w:r w:rsidRPr="00DB096A">
        <w:rPr>
          <w:rFonts w:ascii="Times New Roman" w:eastAsia="Courier New" w:hAnsi="Times New Roman" w:cs="Times New Roman"/>
          <w:b/>
          <w:bCs/>
          <w:sz w:val="24"/>
          <w:szCs w:val="24"/>
          <w:lang w:eastAsia="ru-RU"/>
        </w:rPr>
        <w:t>Жизнь дана на добрые дела»</w:t>
      </w:r>
      <w:r w:rsidRPr="00DB096A">
        <w:rPr>
          <w:rFonts w:ascii="Times New Roman" w:eastAsia="Courier New" w:hAnsi="Times New Roman" w:cs="Times New Roman"/>
          <w:sz w:val="24"/>
          <w:szCs w:val="24"/>
          <w:lang w:eastAsia="ru-RU"/>
        </w:rPr>
        <w:t xml:space="preserve"> - герои из прочитанных произведений, совершавшие добрые дела; состав. рассказа «Как я помогал маме».</w:t>
      </w:r>
    </w:p>
    <w:p w:rsidR="00C04D22" w:rsidRPr="00DB096A" w:rsidRDefault="00C04D22" w:rsidP="00C04D22">
      <w:pPr>
        <w:spacing w:after="0" w:line="240" w:lineRule="auto"/>
        <w:jc w:val="both"/>
        <w:rPr>
          <w:rFonts w:ascii="Times New Roman" w:eastAsia="Calibri" w:hAnsi="Times New Roman" w:cs="Times New Roman"/>
          <w:sz w:val="24"/>
          <w:szCs w:val="24"/>
          <w:lang w:eastAsia="ru-RU"/>
        </w:rPr>
      </w:pPr>
    </w:p>
    <w:p w:rsidR="00C04D22" w:rsidRPr="00C04D22" w:rsidRDefault="00C04D22" w:rsidP="00C04D22">
      <w:pPr>
        <w:spacing w:after="0" w:line="240" w:lineRule="auto"/>
        <w:jc w:val="both"/>
        <w:rPr>
          <w:rFonts w:ascii="Times New Roman" w:eastAsia="Calibri" w:hAnsi="Times New Roman" w:cs="Times New Roman"/>
          <w:sz w:val="20"/>
          <w:szCs w:val="20"/>
          <w:lang w:eastAsia="ru-RU"/>
        </w:rPr>
      </w:pPr>
    </w:p>
    <w:p w:rsidR="00DB096A" w:rsidRDefault="00DB096A" w:rsidP="00DB096A">
      <w:pPr>
        <w:shd w:val="clear" w:color="auto" w:fill="FFFFFF"/>
        <w:autoSpaceDE w:val="0"/>
        <w:autoSpaceDN w:val="0"/>
        <w:adjustRightInd w:val="0"/>
        <w:spacing w:after="0" w:line="360" w:lineRule="auto"/>
        <w:rPr>
          <w:rFonts w:ascii="Times New Roman" w:eastAsia="Calibri" w:hAnsi="Times New Roman" w:cs="Times New Roman"/>
          <w:b/>
          <w:bCs/>
          <w:sz w:val="24"/>
          <w:szCs w:val="24"/>
          <w:lang w:eastAsia="ru-RU"/>
        </w:rPr>
      </w:pPr>
    </w:p>
    <w:p w:rsidR="00C04D22" w:rsidRPr="00DB096A" w:rsidRDefault="00C04D22" w:rsidP="00DB096A">
      <w:pPr>
        <w:shd w:val="clear" w:color="auto" w:fill="FFFFFF"/>
        <w:autoSpaceDE w:val="0"/>
        <w:autoSpaceDN w:val="0"/>
        <w:adjustRightInd w:val="0"/>
        <w:spacing w:after="0" w:line="360" w:lineRule="auto"/>
        <w:jc w:val="center"/>
        <w:rPr>
          <w:rFonts w:ascii="Times New Roman" w:eastAsia="Calibri" w:hAnsi="Times New Roman" w:cs="Times New Roman"/>
          <w:b/>
          <w:bCs/>
          <w:sz w:val="28"/>
          <w:szCs w:val="28"/>
          <w:lang w:eastAsia="ru-RU"/>
        </w:rPr>
      </w:pPr>
      <w:r w:rsidRPr="00DB096A">
        <w:rPr>
          <w:rFonts w:ascii="Times New Roman" w:eastAsia="Calibri" w:hAnsi="Times New Roman" w:cs="Times New Roman"/>
          <w:b/>
          <w:bCs/>
          <w:sz w:val="28"/>
          <w:szCs w:val="28"/>
          <w:lang w:eastAsia="ru-RU"/>
        </w:rPr>
        <w:lastRenderedPageBreak/>
        <w:t>Календарно-тематическое планирование</w:t>
      </w:r>
    </w:p>
    <w:p w:rsidR="00C04D22" w:rsidRPr="00C04D22" w:rsidRDefault="00C04D22" w:rsidP="00C04D22">
      <w:pPr>
        <w:spacing w:after="0" w:line="240" w:lineRule="auto"/>
        <w:jc w:val="both"/>
        <w:rPr>
          <w:rFonts w:ascii="Times New Roman" w:eastAsia="Calibri" w:hAnsi="Times New Roman" w:cs="Times New Roman"/>
          <w:sz w:val="24"/>
          <w:szCs w:val="24"/>
          <w:lang w:eastAsia="ru-RU"/>
        </w:rPr>
      </w:pPr>
    </w:p>
    <w:tbl>
      <w:tblPr>
        <w:tblW w:w="10786" w:type="dxa"/>
        <w:tblInd w:w="42" w:type="dxa"/>
        <w:tblLayout w:type="fixed"/>
        <w:tblCellMar>
          <w:top w:w="55" w:type="dxa"/>
          <w:left w:w="55" w:type="dxa"/>
          <w:bottom w:w="55" w:type="dxa"/>
          <w:right w:w="55" w:type="dxa"/>
        </w:tblCellMar>
        <w:tblLook w:val="0000"/>
      </w:tblPr>
      <w:tblGrid>
        <w:gridCol w:w="480"/>
        <w:gridCol w:w="3361"/>
        <w:gridCol w:w="567"/>
        <w:gridCol w:w="242"/>
        <w:gridCol w:w="4294"/>
        <w:gridCol w:w="992"/>
        <w:gridCol w:w="850"/>
      </w:tblGrid>
      <w:tr w:rsidR="00E6119A" w:rsidRPr="00C04D22" w:rsidTr="009B14A0">
        <w:tc>
          <w:tcPr>
            <w:tcW w:w="480" w:type="dxa"/>
            <w:vMerge w:val="restart"/>
            <w:tcBorders>
              <w:top w:val="single" w:sz="1" w:space="0" w:color="000000"/>
              <w:left w:val="single" w:sz="1" w:space="0" w:color="000000"/>
              <w:bottom w:val="single" w:sz="1" w:space="0" w:color="000000"/>
            </w:tcBorders>
          </w:tcPr>
          <w:p w:rsidR="00E6119A" w:rsidRPr="00C04D22" w:rsidRDefault="00E6119A" w:rsidP="00C04D22">
            <w:pPr>
              <w:snapToGrid w:val="0"/>
              <w:spacing w:after="0" w:line="240" w:lineRule="auto"/>
              <w:jc w:val="both"/>
              <w:rPr>
                <w:rFonts w:ascii="Times New Roman" w:eastAsia="Calibri" w:hAnsi="Times New Roman" w:cs="Times New Roman"/>
                <w:sz w:val="24"/>
                <w:szCs w:val="24"/>
                <w:lang w:eastAsia="ru-RU"/>
              </w:rPr>
            </w:pPr>
            <w:r w:rsidRPr="00C04D22">
              <w:rPr>
                <w:rFonts w:ascii="Times New Roman" w:eastAsia="Calibri" w:hAnsi="Times New Roman" w:cs="Times New Roman"/>
                <w:sz w:val="24"/>
                <w:szCs w:val="24"/>
                <w:lang w:eastAsia="ru-RU"/>
              </w:rPr>
              <w:t>№</w:t>
            </w:r>
          </w:p>
        </w:tc>
        <w:tc>
          <w:tcPr>
            <w:tcW w:w="3361" w:type="dxa"/>
            <w:vMerge w:val="restart"/>
            <w:tcBorders>
              <w:top w:val="single" w:sz="1" w:space="0" w:color="000000"/>
              <w:left w:val="single" w:sz="1" w:space="0" w:color="000000"/>
              <w:bottom w:val="single" w:sz="1" w:space="0" w:color="000000"/>
            </w:tcBorders>
          </w:tcPr>
          <w:p w:rsidR="00E6119A" w:rsidRPr="00C04D22" w:rsidRDefault="00E6119A" w:rsidP="009D1BD6">
            <w:pPr>
              <w:snapToGrid w:val="0"/>
              <w:spacing w:after="0" w:line="240" w:lineRule="auto"/>
              <w:jc w:val="center"/>
              <w:rPr>
                <w:rFonts w:ascii="Times New Roman" w:eastAsia="Calibri" w:hAnsi="Times New Roman" w:cs="Times New Roman"/>
                <w:sz w:val="24"/>
                <w:szCs w:val="24"/>
                <w:lang w:eastAsia="ru-RU"/>
              </w:rPr>
            </w:pPr>
            <w:r w:rsidRPr="00C04D22">
              <w:rPr>
                <w:rFonts w:ascii="Times New Roman" w:eastAsia="Calibri" w:hAnsi="Times New Roman" w:cs="Times New Roman"/>
                <w:sz w:val="24"/>
                <w:szCs w:val="24"/>
                <w:lang w:eastAsia="ru-RU"/>
              </w:rPr>
              <w:t>Тема</w:t>
            </w:r>
          </w:p>
        </w:tc>
        <w:tc>
          <w:tcPr>
            <w:tcW w:w="567" w:type="dxa"/>
            <w:vMerge w:val="restart"/>
            <w:tcBorders>
              <w:top w:val="single" w:sz="1" w:space="0" w:color="000000"/>
              <w:left w:val="single" w:sz="1" w:space="0" w:color="000000"/>
              <w:bottom w:val="single" w:sz="1" w:space="0" w:color="000000"/>
            </w:tcBorders>
          </w:tcPr>
          <w:p w:rsidR="00E6119A" w:rsidRPr="00C04D22" w:rsidRDefault="00E6119A" w:rsidP="00E6119A">
            <w:pPr>
              <w:snapToGrid w:val="0"/>
              <w:spacing w:after="0"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Кол час</w:t>
            </w:r>
          </w:p>
        </w:tc>
        <w:tc>
          <w:tcPr>
            <w:tcW w:w="4536" w:type="dxa"/>
            <w:gridSpan w:val="2"/>
            <w:vMerge w:val="restart"/>
            <w:tcBorders>
              <w:top w:val="single" w:sz="1" w:space="0" w:color="000000"/>
              <w:left w:val="single" w:sz="1" w:space="0" w:color="000000"/>
              <w:bottom w:val="single" w:sz="1" w:space="0" w:color="000000"/>
            </w:tcBorders>
          </w:tcPr>
          <w:p w:rsidR="00E6119A" w:rsidRPr="00C04D22" w:rsidRDefault="009D1BD6" w:rsidP="009D1BD6">
            <w:pPr>
              <w:snapToGrid w:val="0"/>
              <w:spacing w:after="0" w:line="240" w:lineRule="auto"/>
              <w:jc w:val="center"/>
              <w:rPr>
                <w:rFonts w:ascii="Times New Roman" w:eastAsia="Calibri" w:hAnsi="Times New Roman" w:cs="Times New Roman"/>
                <w:sz w:val="24"/>
                <w:szCs w:val="24"/>
                <w:lang w:eastAsia="ru-RU"/>
              </w:rPr>
            </w:pPr>
            <w:r w:rsidRPr="00B561A9">
              <w:rPr>
                <w:rFonts w:ascii="Times New Roman" w:hAnsi="Times New Roman" w:cs="Times New Roman"/>
                <w:sz w:val="24"/>
                <w:szCs w:val="24"/>
              </w:rPr>
              <w:t>Основные виды учебной деятельности обучающихся</w:t>
            </w:r>
          </w:p>
        </w:tc>
        <w:tc>
          <w:tcPr>
            <w:tcW w:w="1842" w:type="dxa"/>
            <w:gridSpan w:val="2"/>
            <w:tcBorders>
              <w:top w:val="single" w:sz="1" w:space="0" w:color="000000"/>
              <w:left w:val="single" w:sz="1" w:space="0" w:color="000000"/>
              <w:bottom w:val="single" w:sz="1" w:space="0" w:color="000000"/>
              <w:right w:val="single" w:sz="1" w:space="0" w:color="000000"/>
            </w:tcBorders>
          </w:tcPr>
          <w:p w:rsidR="00E6119A" w:rsidRPr="00C04D22" w:rsidRDefault="009D1BD6" w:rsidP="009D1BD6">
            <w:pPr>
              <w:snapToGrid w:val="0"/>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Дата</w:t>
            </w:r>
          </w:p>
        </w:tc>
      </w:tr>
      <w:tr w:rsidR="00E6119A" w:rsidRPr="00C04D22" w:rsidTr="009B14A0">
        <w:tc>
          <w:tcPr>
            <w:tcW w:w="480" w:type="dxa"/>
            <w:vMerge/>
            <w:tcBorders>
              <w:top w:val="single" w:sz="1" w:space="0" w:color="000000"/>
              <w:left w:val="single" w:sz="1" w:space="0" w:color="000000"/>
              <w:bottom w:val="single" w:sz="1" w:space="0" w:color="000000"/>
            </w:tcBorders>
          </w:tcPr>
          <w:p w:rsidR="00E6119A" w:rsidRPr="00C04D22" w:rsidRDefault="00E6119A" w:rsidP="00C04D22">
            <w:pPr>
              <w:snapToGrid w:val="0"/>
              <w:spacing w:after="0" w:line="240" w:lineRule="auto"/>
              <w:jc w:val="both"/>
              <w:rPr>
                <w:rFonts w:ascii="Times New Roman" w:eastAsia="Calibri" w:hAnsi="Times New Roman" w:cs="Times New Roman"/>
                <w:sz w:val="24"/>
                <w:szCs w:val="24"/>
                <w:lang w:eastAsia="ru-RU"/>
              </w:rPr>
            </w:pPr>
          </w:p>
        </w:tc>
        <w:tc>
          <w:tcPr>
            <w:tcW w:w="3361" w:type="dxa"/>
            <w:vMerge/>
            <w:tcBorders>
              <w:top w:val="single" w:sz="1" w:space="0" w:color="000000"/>
              <w:left w:val="single" w:sz="1" w:space="0" w:color="000000"/>
              <w:bottom w:val="single" w:sz="1" w:space="0" w:color="000000"/>
            </w:tcBorders>
          </w:tcPr>
          <w:p w:rsidR="00E6119A" w:rsidRPr="00C04D22" w:rsidRDefault="00E6119A" w:rsidP="00C04D22">
            <w:pPr>
              <w:snapToGrid w:val="0"/>
              <w:spacing w:after="0" w:line="240" w:lineRule="auto"/>
              <w:jc w:val="both"/>
              <w:rPr>
                <w:rFonts w:ascii="Times New Roman" w:eastAsia="Calibri" w:hAnsi="Times New Roman" w:cs="Times New Roman"/>
                <w:sz w:val="24"/>
                <w:szCs w:val="24"/>
                <w:lang w:eastAsia="ru-RU"/>
              </w:rPr>
            </w:pPr>
          </w:p>
        </w:tc>
        <w:tc>
          <w:tcPr>
            <w:tcW w:w="567" w:type="dxa"/>
            <w:vMerge/>
            <w:tcBorders>
              <w:top w:val="single" w:sz="1" w:space="0" w:color="000000"/>
              <w:left w:val="single" w:sz="1" w:space="0" w:color="000000"/>
              <w:bottom w:val="single" w:sz="1" w:space="0" w:color="000000"/>
            </w:tcBorders>
          </w:tcPr>
          <w:p w:rsidR="00E6119A" w:rsidRPr="00C04D22" w:rsidRDefault="00E6119A" w:rsidP="00C04D22">
            <w:pPr>
              <w:snapToGrid w:val="0"/>
              <w:spacing w:after="0" w:line="240" w:lineRule="auto"/>
              <w:jc w:val="both"/>
              <w:rPr>
                <w:rFonts w:ascii="Times New Roman" w:eastAsia="Calibri" w:hAnsi="Times New Roman" w:cs="Times New Roman"/>
                <w:sz w:val="24"/>
                <w:szCs w:val="24"/>
                <w:lang w:eastAsia="ru-RU"/>
              </w:rPr>
            </w:pPr>
          </w:p>
        </w:tc>
        <w:tc>
          <w:tcPr>
            <w:tcW w:w="4536" w:type="dxa"/>
            <w:gridSpan w:val="2"/>
            <w:vMerge/>
            <w:tcBorders>
              <w:top w:val="single" w:sz="1" w:space="0" w:color="000000"/>
              <w:left w:val="single" w:sz="1" w:space="0" w:color="000000"/>
              <w:bottom w:val="single" w:sz="1" w:space="0" w:color="000000"/>
            </w:tcBorders>
          </w:tcPr>
          <w:p w:rsidR="00E6119A" w:rsidRPr="00C04D22" w:rsidRDefault="00E6119A" w:rsidP="00C04D22">
            <w:pPr>
              <w:snapToGrid w:val="0"/>
              <w:spacing w:after="0" w:line="240" w:lineRule="auto"/>
              <w:jc w:val="both"/>
              <w:rPr>
                <w:rFonts w:ascii="Times New Roman" w:eastAsia="Calibri" w:hAnsi="Times New Roman" w:cs="Times New Roman"/>
                <w:sz w:val="24"/>
                <w:szCs w:val="24"/>
                <w:lang w:eastAsia="ru-RU"/>
              </w:rPr>
            </w:pPr>
          </w:p>
        </w:tc>
        <w:tc>
          <w:tcPr>
            <w:tcW w:w="992" w:type="dxa"/>
            <w:tcBorders>
              <w:left w:val="single" w:sz="1" w:space="0" w:color="000000"/>
              <w:bottom w:val="single" w:sz="1" w:space="0" w:color="000000"/>
            </w:tcBorders>
          </w:tcPr>
          <w:p w:rsidR="00E6119A" w:rsidRPr="00C04D22" w:rsidRDefault="009D1BD6" w:rsidP="00C04D22">
            <w:pPr>
              <w:snapToGrid w:val="0"/>
              <w:spacing w:after="0"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план</w:t>
            </w:r>
          </w:p>
        </w:tc>
        <w:tc>
          <w:tcPr>
            <w:tcW w:w="850" w:type="dxa"/>
            <w:tcBorders>
              <w:left w:val="single" w:sz="1" w:space="0" w:color="000000"/>
              <w:bottom w:val="single" w:sz="1" w:space="0" w:color="000000"/>
              <w:right w:val="single" w:sz="1" w:space="0" w:color="000000"/>
            </w:tcBorders>
          </w:tcPr>
          <w:p w:rsidR="00E6119A" w:rsidRPr="00C04D22" w:rsidRDefault="00E6119A" w:rsidP="00C04D22">
            <w:pPr>
              <w:snapToGrid w:val="0"/>
              <w:spacing w:after="0" w:line="240" w:lineRule="auto"/>
              <w:jc w:val="both"/>
              <w:rPr>
                <w:rFonts w:ascii="Times New Roman" w:eastAsia="Calibri" w:hAnsi="Times New Roman" w:cs="Times New Roman"/>
                <w:sz w:val="24"/>
                <w:szCs w:val="24"/>
                <w:lang w:eastAsia="ru-RU"/>
              </w:rPr>
            </w:pPr>
            <w:r w:rsidRPr="00C04D22">
              <w:rPr>
                <w:rFonts w:ascii="Times New Roman" w:eastAsia="Calibri" w:hAnsi="Times New Roman" w:cs="Times New Roman"/>
                <w:sz w:val="24"/>
                <w:szCs w:val="24"/>
                <w:lang w:eastAsia="ru-RU"/>
              </w:rPr>
              <w:t>факт</w:t>
            </w:r>
          </w:p>
        </w:tc>
      </w:tr>
      <w:tr w:rsidR="00C04D22" w:rsidRPr="00C04D22" w:rsidTr="00E6119A">
        <w:tc>
          <w:tcPr>
            <w:tcW w:w="10786" w:type="dxa"/>
            <w:gridSpan w:val="7"/>
            <w:tcBorders>
              <w:left w:val="single" w:sz="1" w:space="0" w:color="000000"/>
              <w:bottom w:val="single" w:sz="1" w:space="0" w:color="000000"/>
              <w:right w:val="single" w:sz="1" w:space="0" w:color="000000"/>
            </w:tcBorders>
          </w:tcPr>
          <w:p w:rsidR="00C04D22" w:rsidRPr="00C04D22" w:rsidRDefault="00C04D22" w:rsidP="00C04D22">
            <w:pPr>
              <w:snapToGrid w:val="0"/>
              <w:spacing w:after="0" w:line="240" w:lineRule="auto"/>
              <w:jc w:val="both"/>
              <w:rPr>
                <w:rFonts w:ascii="Times New Roman" w:eastAsia="Calibri" w:hAnsi="Times New Roman" w:cs="Times New Roman"/>
                <w:b/>
                <w:sz w:val="24"/>
                <w:szCs w:val="24"/>
                <w:lang w:eastAsia="ru-RU"/>
              </w:rPr>
            </w:pPr>
            <w:r w:rsidRPr="00C04D22">
              <w:rPr>
                <w:rFonts w:ascii="Times New Roman" w:eastAsia="Calibri" w:hAnsi="Times New Roman" w:cs="Times New Roman"/>
                <w:b/>
                <w:sz w:val="24"/>
                <w:szCs w:val="24"/>
                <w:lang w:eastAsia="ru-RU"/>
              </w:rPr>
              <w:t>Вводный урок (1 час)</w:t>
            </w:r>
          </w:p>
        </w:tc>
      </w:tr>
      <w:tr w:rsidR="00E6119A" w:rsidRPr="00C04D22" w:rsidTr="009B14A0">
        <w:tc>
          <w:tcPr>
            <w:tcW w:w="480" w:type="dxa"/>
            <w:tcBorders>
              <w:left w:val="single" w:sz="1" w:space="0" w:color="000000"/>
              <w:bottom w:val="single" w:sz="1" w:space="0" w:color="000000"/>
            </w:tcBorders>
          </w:tcPr>
          <w:p w:rsidR="00E6119A" w:rsidRPr="00C04D22" w:rsidRDefault="00E6119A" w:rsidP="00C04D22">
            <w:pPr>
              <w:snapToGrid w:val="0"/>
              <w:spacing w:after="0" w:line="240" w:lineRule="auto"/>
              <w:jc w:val="both"/>
              <w:rPr>
                <w:rFonts w:ascii="Times New Roman" w:eastAsia="Calibri" w:hAnsi="Times New Roman" w:cs="Times New Roman"/>
                <w:sz w:val="24"/>
                <w:szCs w:val="24"/>
                <w:lang w:eastAsia="ru-RU"/>
              </w:rPr>
            </w:pPr>
            <w:r w:rsidRPr="00C04D22">
              <w:rPr>
                <w:rFonts w:ascii="Times New Roman" w:eastAsia="Calibri" w:hAnsi="Times New Roman" w:cs="Times New Roman"/>
                <w:sz w:val="24"/>
                <w:szCs w:val="24"/>
                <w:lang w:eastAsia="ru-RU"/>
              </w:rPr>
              <w:t>1</w:t>
            </w:r>
          </w:p>
        </w:tc>
        <w:tc>
          <w:tcPr>
            <w:tcW w:w="3361" w:type="dxa"/>
            <w:tcBorders>
              <w:left w:val="single" w:sz="1" w:space="0" w:color="000000"/>
              <w:bottom w:val="single" w:sz="1" w:space="0" w:color="000000"/>
            </w:tcBorders>
          </w:tcPr>
          <w:p w:rsidR="00E6119A" w:rsidRPr="00C04D22" w:rsidRDefault="00E6119A" w:rsidP="00C04D22">
            <w:pPr>
              <w:snapToGrid w:val="0"/>
              <w:spacing w:after="0" w:line="240" w:lineRule="auto"/>
              <w:jc w:val="both"/>
              <w:rPr>
                <w:rFonts w:ascii="Times New Roman" w:eastAsia="Courier New" w:hAnsi="Times New Roman" w:cs="Times New Roman"/>
                <w:sz w:val="24"/>
                <w:szCs w:val="24"/>
                <w:lang w:eastAsia="ru-RU"/>
              </w:rPr>
            </w:pPr>
            <w:r w:rsidRPr="00C04D22">
              <w:rPr>
                <w:rFonts w:ascii="Times New Roman" w:eastAsia="Courier New" w:hAnsi="Times New Roman" w:cs="Times New Roman"/>
                <w:sz w:val="24"/>
                <w:szCs w:val="24"/>
                <w:lang w:eastAsia="ru-RU"/>
              </w:rPr>
              <w:t xml:space="preserve"> Знакомство с системой условных обозначений. Содержание учебника. Обращение автора учебника.</w:t>
            </w:r>
          </w:p>
        </w:tc>
        <w:tc>
          <w:tcPr>
            <w:tcW w:w="567" w:type="dxa"/>
            <w:tcBorders>
              <w:left w:val="single" w:sz="1" w:space="0" w:color="000000"/>
              <w:bottom w:val="single" w:sz="1" w:space="0" w:color="000000"/>
            </w:tcBorders>
          </w:tcPr>
          <w:p w:rsidR="00E6119A" w:rsidRPr="00C04D22" w:rsidRDefault="00E6119A" w:rsidP="00C04D22">
            <w:pPr>
              <w:snapToGrid w:val="0"/>
              <w:spacing w:after="0" w:line="240" w:lineRule="auto"/>
              <w:rPr>
                <w:rFonts w:ascii="Times New Roman" w:eastAsia="Calibri" w:hAnsi="Times New Roman" w:cs="Times New Roman"/>
                <w:sz w:val="24"/>
                <w:szCs w:val="24"/>
                <w:lang w:eastAsia="ru-RU"/>
              </w:rPr>
            </w:pPr>
            <w:r w:rsidRPr="00C04D22">
              <w:rPr>
                <w:rFonts w:ascii="Times New Roman" w:eastAsia="Calibri" w:hAnsi="Times New Roman" w:cs="Times New Roman"/>
                <w:sz w:val="24"/>
                <w:szCs w:val="24"/>
                <w:lang w:eastAsia="ru-RU"/>
              </w:rPr>
              <w:t>1</w:t>
            </w:r>
          </w:p>
        </w:tc>
        <w:tc>
          <w:tcPr>
            <w:tcW w:w="4536" w:type="dxa"/>
            <w:gridSpan w:val="2"/>
            <w:tcBorders>
              <w:left w:val="single" w:sz="1" w:space="0" w:color="000000"/>
              <w:bottom w:val="single" w:sz="1" w:space="0" w:color="000000"/>
            </w:tcBorders>
          </w:tcPr>
          <w:p w:rsidR="00E6119A" w:rsidRPr="00C04D22" w:rsidRDefault="00E6119A" w:rsidP="00C04D22">
            <w:pPr>
              <w:snapToGrid w:val="0"/>
              <w:spacing w:after="0" w:line="240" w:lineRule="auto"/>
              <w:jc w:val="both"/>
              <w:rPr>
                <w:rFonts w:ascii="Times New Roman" w:eastAsia="Calibri" w:hAnsi="Times New Roman" w:cs="Times New Roman"/>
                <w:sz w:val="24"/>
                <w:szCs w:val="24"/>
                <w:lang w:eastAsia="ru-RU"/>
              </w:rPr>
            </w:pPr>
            <w:r w:rsidRPr="00C04D22">
              <w:rPr>
                <w:rFonts w:ascii="Times New Roman" w:eastAsia="Calibri" w:hAnsi="Times New Roman" w:cs="Times New Roman"/>
                <w:sz w:val="24"/>
                <w:szCs w:val="24"/>
                <w:lang w:eastAsia="ru-RU"/>
              </w:rPr>
              <w:t>Ориентироваться в учебнике по литературному чтению. Применять систему условных обозначений при выполнении задании. Находить нужную главу в содержании учебника. Предполагать на основе названия раздела учебника, какие произведения будут рассматриваться в данном разделе.</w:t>
            </w:r>
          </w:p>
        </w:tc>
        <w:tc>
          <w:tcPr>
            <w:tcW w:w="992" w:type="dxa"/>
            <w:tcBorders>
              <w:left w:val="single" w:sz="1" w:space="0" w:color="000000"/>
              <w:bottom w:val="single" w:sz="1" w:space="0" w:color="000000"/>
            </w:tcBorders>
          </w:tcPr>
          <w:p w:rsidR="00E6119A" w:rsidRPr="00C04D22" w:rsidRDefault="008B044F" w:rsidP="00C04D22">
            <w:pPr>
              <w:snapToGrid w:val="0"/>
              <w:spacing w:after="0"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0</w:t>
            </w:r>
            <w:r>
              <w:rPr>
                <w:rFonts w:ascii="Times New Roman" w:eastAsia="Calibri" w:hAnsi="Times New Roman" w:cs="Times New Roman"/>
                <w:sz w:val="24"/>
                <w:szCs w:val="24"/>
                <w:lang w:val="tt-RU" w:eastAsia="ru-RU"/>
              </w:rPr>
              <w:t>5</w:t>
            </w:r>
            <w:r w:rsidR="00E6119A" w:rsidRPr="00C04D22">
              <w:rPr>
                <w:rFonts w:ascii="Times New Roman" w:eastAsia="Calibri" w:hAnsi="Times New Roman" w:cs="Times New Roman"/>
                <w:sz w:val="24"/>
                <w:szCs w:val="24"/>
                <w:lang w:eastAsia="ru-RU"/>
              </w:rPr>
              <w:t>.09</w:t>
            </w:r>
          </w:p>
        </w:tc>
        <w:tc>
          <w:tcPr>
            <w:tcW w:w="850" w:type="dxa"/>
            <w:tcBorders>
              <w:left w:val="single" w:sz="1" w:space="0" w:color="000000"/>
              <w:bottom w:val="single" w:sz="1" w:space="0" w:color="000000"/>
              <w:right w:val="single" w:sz="1" w:space="0" w:color="000000"/>
            </w:tcBorders>
          </w:tcPr>
          <w:p w:rsidR="00E6119A" w:rsidRPr="00C04D22" w:rsidRDefault="00E6119A" w:rsidP="00C04D22">
            <w:pPr>
              <w:snapToGrid w:val="0"/>
              <w:spacing w:after="0" w:line="240" w:lineRule="auto"/>
              <w:jc w:val="both"/>
              <w:rPr>
                <w:rFonts w:ascii="Times New Roman" w:eastAsia="Calibri" w:hAnsi="Times New Roman" w:cs="Times New Roman"/>
                <w:sz w:val="24"/>
                <w:szCs w:val="24"/>
                <w:lang w:eastAsia="ru-RU"/>
              </w:rPr>
            </w:pPr>
          </w:p>
        </w:tc>
      </w:tr>
      <w:tr w:rsidR="00C04D22" w:rsidRPr="00C04D22" w:rsidTr="00E6119A">
        <w:tc>
          <w:tcPr>
            <w:tcW w:w="10786" w:type="dxa"/>
            <w:gridSpan w:val="7"/>
            <w:tcBorders>
              <w:left w:val="single" w:sz="1" w:space="0" w:color="000000"/>
              <w:bottom w:val="single" w:sz="1" w:space="0" w:color="000000"/>
              <w:right w:val="single" w:sz="1" w:space="0" w:color="000000"/>
            </w:tcBorders>
          </w:tcPr>
          <w:p w:rsidR="00C04D22" w:rsidRPr="00C04D22" w:rsidRDefault="00C04D22" w:rsidP="00AA5A64">
            <w:pPr>
              <w:snapToGrid w:val="0"/>
              <w:spacing w:after="0" w:line="240" w:lineRule="auto"/>
              <w:jc w:val="center"/>
              <w:rPr>
                <w:rFonts w:ascii="Times New Roman" w:eastAsia="Calibri" w:hAnsi="Times New Roman" w:cs="Times New Roman"/>
                <w:b/>
                <w:bCs/>
                <w:sz w:val="24"/>
                <w:szCs w:val="24"/>
                <w:lang w:eastAsia="ru-RU"/>
              </w:rPr>
            </w:pPr>
            <w:r w:rsidRPr="00C04D22">
              <w:rPr>
                <w:rFonts w:ascii="Times New Roman" w:eastAsia="Calibri" w:hAnsi="Times New Roman" w:cs="Times New Roman"/>
                <w:b/>
                <w:bCs/>
                <w:sz w:val="24"/>
                <w:szCs w:val="24"/>
                <w:lang w:eastAsia="ru-RU"/>
              </w:rPr>
              <w:t>Любите книгу (3 часа)</w:t>
            </w:r>
          </w:p>
        </w:tc>
      </w:tr>
      <w:tr w:rsidR="00E6119A" w:rsidRPr="00C04D22" w:rsidTr="009B14A0">
        <w:trPr>
          <w:trHeight w:val="1432"/>
        </w:trPr>
        <w:tc>
          <w:tcPr>
            <w:tcW w:w="480" w:type="dxa"/>
            <w:tcBorders>
              <w:left w:val="single" w:sz="1" w:space="0" w:color="000000"/>
              <w:bottom w:val="single" w:sz="1" w:space="0" w:color="000000"/>
            </w:tcBorders>
          </w:tcPr>
          <w:p w:rsidR="00E6119A" w:rsidRPr="00C04D22" w:rsidRDefault="00E6119A" w:rsidP="00C04D22">
            <w:pPr>
              <w:snapToGrid w:val="0"/>
              <w:spacing w:after="0" w:line="240" w:lineRule="auto"/>
              <w:jc w:val="both"/>
              <w:rPr>
                <w:rFonts w:ascii="Times New Roman" w:eastAsia="Calibri" w:hAnsi="Times New Roman" w:cs="Times New Roman"/>
                <w:sz w:val="24"/>
                <w:szCs w:val="24"/>
                <w:lang w:eastAsia="ru-RU"/>
              </w:rPr>
            </w:pPr>
            <w:r w:rsidRPr="00C04D22">
              <w:rPr>
                <w:rFonts w:ascii="Times New Roman" w:eastAsia="Calibri" w:hAnsi="Times New Roman" w:cs="Times New Roman"/>
                <w:sz w:val="24"/>
                <w:szCs w:val="24"/>
                <w:lang w:eastAsia="ru-RU"/>
              </w:rPr>
              <w:t>2</w:t>
            </w:r>
          </w:p>
        </w:tc>
        <w:tc>
          <w:tcPr>
            <w:tcW w:w="3361" w:type="dxa"/>
            <w:tcBorders>
              <w:left w:val="single" w:sz="1" w:space="0" w:color="000000"/>
              <w:bottom w:val="single" w:sz="1" w:space="0" w:color="000000"/>
            </w:tcBorders>
          </w:tcPr>
          <w:p w:rsidR="00E6119A" w:rsidRPr="00C04D22" w:rsidRDefault="00E6119A" w:rsidP="00C04D22">
            <w:pPr>
              <w:snapToGrid w:val="0"/>
              <w:spacing w:after="0" w:line="240" w:lineRule="auto"/>
              <w:jc w:val="both"/>
              <w:rPr>
                <w:rFonts w:ascii="Times New Roman" w:eastAsia="Courier New" w:hAnsi="Times New Roman" w:cs="Courier New"/>
                <w:sz w:val="24"/>
                <w:szCs w:val="24"/>
                <w:lang w:eastAsia="ru-RU"/>
              </w:rPr>
            </w:pPr>
            <w:r w:rsidRPr="00C04D22">
              <w:rPr>
                <w:rFonts w:ascii="Times New Roman" w:eastAsia="Courier New" w:hAnsi="Times New Roman" w:cs="Courier New"/>
                <w:sz w:val="24"/>
                <w:szCs w:val="24"/>
                <w:lang w:eastAsia="ru-RU"/>
              </w:rPr>
              <w:t xml:space="preserve"> Вводный урок. Основные понятия раздела: рукописная книга, иллюстрация. Ю. Энтин. Слово про слово. В. Боков. Книга — учитель... Книги из далёкого прошлого.  Книги из пергамента в форме свитка. Складная книга Древнего Востока. Книги из деревянных дощечек. Рукописные книги Древней Руси.  Н. Кончаловская. В монастырской келье... </w:t>
            </w:r>
          </w:p>
        </w:tc>
        <w:tc>
          <w:tcPr>
            <w:tcW w:w="567" w:type="dxa"/>
            <w:tcBorders>
              <w:left w:val="single" w:sz="1" w:space="0" w:color="000000"/>
              <w:bottom w:val="single" w:sz="1" w:space="0" w:color="000000"/>
            </w:tcBorders>
          </w:tcPr>
          <w:p w:rsidR="00E6119A" w:rsidRPr="00C04D22" w:rsidRDefault="00E6119A" w:rsidP="00C04D22">
            <w:pPr>
              <w:snapToGrid w:val="0"/>
              <w:spacing w:after="0" w:line="240" w:lineRule="auto"/>
              <w:rPr>
                <w:rFonts w:ascii="Times New Roman" w:eastAsia="Calibri" w:hAnsi="Times New Roman" w:cs="Times New Roman"/>
                <w:sz w:val="24"/>
                <w:szCs w:val="24"/>
                <w:lang w:eastAsia="ru-RU"/>
              </w:rPr>
            </w:pPr>
            <w:r w:rsidRPr="00C04D22">
              <w:rPr>
                <w:rFonts w:ascii="Times New Roman" w:eastAsia="Calibri" w:hAnsi="Times New Roman" w:cs="Times New Roman"/>
                <w:sz w:val="24"/>
                <w:szCs w:val="24"/>
                <w:lang w:eastAsia="ru-RU"/>
              </w:rPr>
              <w:t>1</w:t>
            </w:r>
          </w:p>
        </w:tc>
        <w:tc>
          <w:tcPr>
            <w:tcW w:w="4536" w:type="dxa"/>
            <w:gridSpan w:val="2"/>
            <w:vMerge w:val="restart"/>
            <w:tcBorders>
              <w:left w:val="single" w:sz="1" w:space="0" w:color="000000"/>
              <w:bottom w:val="single" w:sz="1" w:space="0" w:color="000000"/>
            </w:tcBorders>
          </w:tcPr>
          <w:p w:rsidR="00E6119A" w:rsidRPr="00C04D22" w:rsidRDefault="00E6119A" w:rsidP="00C04D22">
            <w:pPr>
              <w:snapToGrid w:val="0"/>
              <w:spacing w:after="0" w:line="240" w:lineRule="auto"/>
              <w:jc w:val="both"/>
              <w:rPr>
                <w:rFonts w:ascii="Times New Roman" w:eastAsia="Courier New" w:hAnsi="Times New Roman" w:cs="Courier New"/>
                <w:sz w:val="24"/>
                <w:szCs w:val="24"/>
                <w:lang w:eastAsia="ru-RU"/>
              </w:rPr>
            </w:pPr>
            <w:r w:rsidRPr="00C04D22">
              <w:rPr>
                <w:rFonts w:ascii="Times New Roman" w:eastAsia="Courier New" w:hAnsi="Times New Roman" w:cs="Courier New"/>
                <w:sz w:val="24"/>
                <w:szCs w:val="24"/>
                <w:lang w:eastAsia="ru-RU"/>
              </w:rPr>
              <w:t xml:space="preserve">  Предполагать на основе названия раздела, какие произведения в нём представлены. Объяснять, в чём ценность книги. Объяснять нравственный смысл стихотворений о книгах. Определять нравственный смысл слова «добро».   Рассказывать о своём отношении к книге. Определять конкретный смысл понятий: рукописная книга, иллюстрация. Работать в паре, выслушивать мнение друг-друга. Определять название выставки книг. Классифицировать книги по темам. Находить нужную книгу по заданным параметрам. </w:t>
            </w:r>
          </w:p>
          <w:p w:rsidR="00E6119A" w:rsidRPr="00C04D22" w:rsidRDefault="00E6119A" w:rsidP="00C04D22">
            <w:pPr>
              <w:spacing w:after="0" w:line="240" w:lineRule="auto"/>
              <w:jc w:val="both"/>
              <w:rPr>
                <w:rFonts w:ascii="Times New Roman" w:eastAsia="Courier New" w:hAnsi="Times New Roman" w:cs="Courier New"/>
                <w:sz w:val="24"/>
                <w:szCs w:val="24"/>
                <w:lang w:eastAsia="ru-RU"/>
              </w:rPr>
            </w:pPr>
            <w:r w:rsidRPr="00C04D22">
              <w:rPr>
                <w:rFonts w:ascii="Times New Roman" w:eastAsia="Courier New" w:hAnsi="Times New Roman" w:cs="Courier New"/>
                <w:sz w:val="24"/>
                <w:szCs w:val="24"/>
                <w:lang w:eastAsia="ru-RU"/>
              </w:rPr>
              <w:t xml:space="preserve">  Находить информацию о возникновении книг в детских, научно-энциклопедических статьях и художественных текстах. Находить нужную информацию в специальных справочных книгах — энциклопедиях. Учиться выбирать книгу в библиотеке. Находить значение слова в толковом словаре.</w:t>
            </w:r>
          </w:p>
          <w:p w:rsidR="00E6119A" w:rsidRPr="00C04D22" w:rsidRDefault="00E6119A" w:rsidP="00C04D22">
            <w:pPr>
              <w:spacing w:after="0" w:line="240" w:lineRule="auto"/>
              <w:jc w:val="both"/>
              <w:rPr>
                <w:rFonts w:ascii="Times New Roman" w:eastAsia="Courier New" w:hAnsi="Times New Roman" w:cs="Courier New"/>
                <w:sz w:val="24"/>
                <w:szCs w:val="24"/>
                <w:lang w:eastAsia="ru-RU"/>
              </w:rPr>
            </w:pPr>
            <w:r w:rsidRPr="00C04D22">
              <w:rPr>
                <w:rFonts w:ascii="Times New Roman" w:eastAsia="Courier New" w:hAnsi="Times New Roman" w:cs="Courier New"/>
                <w:sz w:val="24"/>
                <w:szCs w:val="24"/>
                <w:lang w:eastAsia="ru-RU"/>
              </w:rPr>
              <w:t xml:space="preserve">  Читать вслух с постепенным переходом на чтение про себя. Объяснять смысл пословиц о книгах, высказывания М.Горького о книге. Рассматривать иллюстрации известных художников к детским книгам. Соотносить иллюстрацию и содержание детской книги. Определять главную мысль стихотворения.</w:t>
            </w:r>
          </w:p>
        </w:tc>
        <w:tc>
          <w:tcPr>
            <w:tcW w:w="992" w:type="dxa"/>
            <w:tcBorders>
              <w:left w:val="single" w:sz="1" w:space="0" w:color="000000"/>
              <w:bottom w:val="single" w:sz="1" w:space="0" w:color="000000"/>
            </w:tcBorders>
          </w:tcPr>
          <w:p w:rsidR="00E6119A" w:rsidRPr="00C04D22" w:rsidRDefault="008B044F" w:rsidP="00C04D22">
            <w:pPr>
              <w:snapToGrid w:val="0"/>
              <w:spacing w:after="0"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 07</w:t>
            </w:r>
            <w:r w:rsidR="00E6119A" w:rsidRPr="00C04D22">
              <w:rPr>
                <w:rFonts w:ascii="Times New Roman" w:eastAsia="Calibri" w:hAnsi="Times New Roman" w:cs="Times New Roman"/>
                <w:sz w:val="24"/>
                <w:szCs w:val="24"/>
                <w:lang w:eastAsia="ru-RU"/>
              </w:rPr>
              <w:t>.09</w:t>
            </w:r>
          </w:p>
        </w:tc>
        <w:tc>
          <w:tcPr>
            <w:tcW w:w="850" w:type="dxa"/>
            <w:tcBorders>
              <w:left w:val="single" w:sz="1" w:space="0" w:color="000000"/>
              <w:bottom w:val="single" w:sz="1" w:space="0" w:color="000000"/>
              <w:right w:val="single" w:sz="1" w:space="0" w:color="000000"/>
            </w:tcBorders>
          </w:tcPr>
          <w:p w:rsidR="00E6119A" w:rsidRPr="00C04D22" w:rsidRDefault="00E6119A" w:rsidP="00C04D22">
            <w:pPr>
              <w:snapToGrid w:val="0"/>
              <w:spacing w:after="0" w:line="240" w:lineRule="auto"/>
              <w:jc w:val="both"/>
              <w:rPr>
                <w:rFonts w:ascii="Times New Roman" w:eastAsia="Calibri" w:hAnsi="Times New Roman" w:cs="Times New Roman"/>
                <w:sz w:val="24"/>
                <w:szCs w:val="24"/>
                <w:lang w:eastAsia="ru-RU"/>
              </w:rPr>
            </w:pPr>
          </w:p>
        </w:tc>
      </w:tr>
      <w:tr w:rsidR="00E6119A" w:rsidRPr="00C04D22" w:rsidTr="009B14A0">
        <w:trPr>
          <w:trHeight w:val="1470"/>
        </w:trPr>
        <w:tc>
          <w:tcPr>
            <w:tcW w:w="480" w:type="dxa"/>
            <w:tcBorders>
              <w:left w:val="single" w:sz="1" w:space="0" w:color="000000"/>
              <w:bottom w:val="single" w:sz="1" w:space="0" w:color="000000"/>
            </w:tcBorders>
          </w:tcPr>
          <w:p w:rsidR="00E6119A" w:rsidRPr="00C04D22" w:rsidRDefault="00E6119A" w:rsidP="00C04D22">
            <w:pPr>
              <w:snapToGrid w:val="0"/>
              <w:spacing w:after="0" w:line="240" w:lineRule="auto"/>
              <w:jc w:val="both"/>
              <w:rPr>
                <w:rFonts w:ascii="Times New Roman" w:eastAsia="Calibri" w:hAnsi="Times New Roman" w:cs="Times New Roman"/>
                <w:sz w:val="24"/>
                <w:szCs w:val="24"/>
                <w:lang w:eastAsia="ru-RU"/>
              </w:rPr>
            </w:pPr>
            <w:r w:rsidRPr="00C04D22">
              <w:rPr>
                <w:rFonts w:ascii="Times New Roman" w:eastAsia="Calibri" w:hAnsi="Times New Roman" w:cs="Times New Roman"/>
                <w:sz w:val="24"/>
                <w:szCs w:val="24"/>
                <w:lang w:eastAsia="ru-RU"/>
              </w:rPr>
              <w:t>3</w:t>
            </w:r>
          </w:p>
        </w:tc>
        <w:tc>
          <w:tcPr>
            <w:tcW w:w="3361" w:type="dxa"/>
            <w:tcBorders>
              <w:left w:val="single" w:sz="1" w:space="0" w:color="000000"/>
              <w:bottom w:val="single" w:sz="1" w:space="0" w:color="000000"/>
            </w:tcBorders>
          </w:tcPr>
          <w:p w:rsidR="00E6119A" w:rsidRPr="00C04D22" w:rsidRDefault="00E6119A" w:rsidP="00C04D22">
            <w:pPr>
              <w:snapToGrid w:val="0"/>
              <w:spacing w:after="0" w:line="240" w:lineRule="auto"/>
              <w:jc w:val="both"/>
              <w:rPr>
                <w:rFonts w:ascii="Times New Roman" w:eastAsia="Calibri" w:hAnsi="Times New Roman" w:cs="Times New Roman"/>
                <w:sz w:val="24"/>
                <w:szCs w:val="24"/>
                <w:lang w:eastAsia="ru-RU"/>
              </w:rPr>
            </w:pPr>
            <w:r w:rsidRPr="00C04D22">
              <w:rPr>
                <w:rFonts w:ascii="Times New Roman" w:eastAsia="Calibri" w:hAnsi="Times New Roman" w:cs="Times New Roman"/>
                <w:sz w:val="24"/>
                <w:szCs w:val="24"/>
                <w:lang w:eastAsia="ru-RU"/>
              </w:rPr>
              <w:t xml:space="preserve"> Мы идём в библиотеку.  Мои любимые художники-иллюстраторы: В. Лебедев,</w:t>
            </w:r>
          </w:p>
          <w:p w:rsidR="00E6119A" w:rsidRPr="00C04D22" w:rsidRDefault="00E6119A" w:rsidP="00C04D22">
            <w:pPr>
              <w:spacing w:after="0" w:line="240" w:lineRule="auto"/>
              <w:jc w:val="both"/>
              <w:rPr>
                <w:rFonts w:ascii="Times New Roman" w:eastAsia="Courier New" w:hAnsi="Times New Roman" w:cs="Courier New"/>
                <w:sz w:val="24"/>
                <w:szCs w:val="24"/>
                <w:lang w:eastAsia="ru-RU"/>
              </w:rPr>
            </w:pPr>
            <w:r w:rsidRPr="00C04D22">
              <w:rPr>
                <w:rFonts w:ascii="Times New Roman" w:eastAsia="Courier New" w:hAnsi="Times New Roman" w:cs="Courier New"/>
                <w:sz w:val="24"/>
                <w:szCs w:val="24"/>
                <w:lang w:eastAsia="ru-RU"/>
              </w:rPr>
              <w:t xml:space="preserve"> А. Похомов, Е. Чарушин.</w:t>
            </w:r>
          </w:p>
        </w:tc>
        <w:tc>
          <w:tcPr>
            <w:tcW w:w="567" w:type="dxa"/>
            <w:tcBorders>
              <w:left w:val="single" w:sz="1" w:space="0" w:color="000000"/>
              <w:bottom w:val="single" w:sz="1" w:space="0" w:color="000000"/>
            </w:tcBorders>
          </w:tcPr>
          <w:p w:rsidR="00E6119A" w:rsidRPr="00C04D22" w:rsidRDefault="00E6119A" w:rsidP="00C04D22">
            <w:pPr>
              <w:snapToGrid w:val="0"/>
              <w:spacing w:after="0" w:line="240" w:lineRule="auto"/>
              <w:rPr>
                <w:rFonts w:ascii="Times New Roman" w:eastAsia="Calibri" w:hAnsi="Times New Roman" w:cs="Times New Roman"/>
                <w:sz w:val="24"/>
                <w:szCs w:val="24"/>
                <w:lang w:eastAsia="ru-RU"/>
              </w:rPr>
            </w:pPr>
            <w:r w:rsidRPr="00C04D22">
              <w:rPr>
                <w:rFonts w:ascii="Times New Roman" w:eastAsia="Calibri" w:hAnsi="Times New Roman" w:cs="Times New Roman"/>
                <w:sz w:val="24"/>
                <w:szCs w:val="24"/>
                <w:lang w:eastAsia="ru-RU"/>
              </w:rPr>
              <w:t>1</w:t>
            </w:r>
          </w:p>
        </w:tc>
        <w:tc>
          <w:tcPr>
            <w:tcW w:w="4536" w:type="dxa"/>
            <w:gridSpan w:val="2"/>
            <w:vMerge/>
            <w:tcBorders>
              <w:left w:val="single" w:sz="1" w:space="0" w:color="000000"/>
              <w:bottom w:val="single" w:sz="1" w:space="0" w:color="000000"/>
            </w:tcBorders>
          </w:tcPr>
          <w:p w:rsidR="00E6119A" w:rsidRPr="00C04D22" w:rsidRDefault="00E6119A" w:rsidP="00C04D22">
            <w:pPr>
              <w:snapToGrid w:val="0"/>
              <w:spacing w:after="0" w:line="240" w:lineRule="auto"/>
              <w:jc w:val="both"/>
              <w:rPr>
                <w:rFonts w:ascii="Times New Roman" w:eastAsia="Calibri" w:hAnsi="Times New Roman" w:cs="Times New Roman"/>
                <w:sz w:val="24"/>
                <w:szCs w:val="24"/>
                <w:lang w:eastAsia="ru-RU"/>
              </w:rPr>
            </w:pPr>
          </w:p>
        </w:tc>
        <w:tc>
          <w:tcPr>
            <w:tcW w:w="992" w:type="dxa"/>
            <w:tcBorders>
              <w:left w:val="single" w:sz="1" w:space="0" w:color="000000"/>
              <w:bottom w:val="single" w:sz="1" w:space="0" w:color="000000"/>
            </w:tcBorders>
          </w:tcPr>
          <w:p w:rsidR="00E6119A" w:rsidRPr="00C04D22" w:rsidRDefault="008B044F" w:rsidP="00C04D22">
            <w:pPr>
              <w:snapToGrid w:val="0"/>
              <w:spacing w:after="0"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 12</w:t>
            </w:r>
            <w:r w:rsidR="00E6119A" w:rsidRPr="00C04D22">
              <w:rPr>
                <w:rFonts w:ascii="Times New Roman" w:eastAsia="Calibri" w:hAnsi="Times New Roman" w:cs="Times New Roman"/>
                <w:sz w:val="24"/>
                <w:szCs w:val="24"/>
                <w:lang w:eastAsia="ru-RU"/>
              </w:rPr>
              <w:t>.09</w:t>
            </w:r>
          </w:p>
        </w:tc>
        <w:tc>
          <w:tcPr>
            <w:tcW w:w="850" w:type="dxa"/>
            <w:tcBorders>
              <w:left w:val="single" w:sz="1" w:space="0" w:color="000000"/>
              <w:bottom w:val="single" w:sz="1" w:space="0" w:color="000000"/>
              <w:right w:val="single" w:sz="1" w:space="0" w:color="000000"/>
            </w:tcBorders>
          </w:tcPr>
          <w:p w:rsidR="00E6119A" w:rsidRPr="00C04D22" w:rsidRDefault="00E6119A" w:rsidP="00C04D22">
            <w:pPr>
              <w:snapToGrid w:val="0"/>
              <w:spacing w:after="0" w:line="240" w:lineRule="auto"/>
              <w:jc w:val="both"/>
              <w:rPr>
                <w:rFonts w:ascii="Times New Roman" w:eastAsia="Calibri" w:hAnsi="Times New Roman" w:cs="Times New Roman"/>
                <w:sz w:val="24"/>
                <w:szCs w:val="24"/>
                <w:lang w:eastAsia="ru-RU"/>
              </w:rPr>
            </w:pPr>
          </w:p>
        </w:tc>
      </w:tr>
      <w:tr w:rsidR="00E6119A" w:rsidRPr="00C04D22" w:rsidTr="009B14A0">
        <w:tc>
          <w:tcPr>
            <w:tcW w:w="480" w:type="dxa"/>
            <w:tcBorders>
              <w:left w:val="single" w:sz="1" w:space="0" w:color="000000"/>
              <w:bottom w:val="single" w:sz="1" w:space="0" w:color="000000"/>
            </w:tcBorders>
          </w:tcPr>
          <w:p w:rsidR="00E6119A" w:rsidRPr="00C04D22" w:rsidRDefault="00E6119A" w:rsidP="00C04D22">
            <w:pPr>
              <w:snapToGrid w:val="0"/>
              <w:spacing w:after="0" w:line="240" w:lineRule="auto"/>
              <w:jc w:val="both"/>
              <w:rPr>
                <w:rFonts w:ascii="Times New Roman" w:eastAsia="Calibri" w:hAnsi="Times New Roman" w:cs="Times New Roman"/>
                <w:sz w:val="24"/>
                <w:szCs w:val="24"/>
                <w:lang w:eastAsia="ru-RU"/>
              </w:rPr>
            </w:pPr>
            <w:r w:rsidRPr="00C04D22">
              <w:rPr>
                <w:rFonts w:ascii="Times New Roman" w:eastAsia="Calibri" w:hAnsi="Times New Roman" w:cs="Times New Roman"/>
                <w:sz w:val="24"/>
                <w:szCs w:val="24"/>
                <w:lang w:eastAsia="ru-RU"/>
              </w:rPr>
              <w:t>4</w:t>
            </w:r>
          </w:p>
        </w:tc>
        <w:tc>
          <w:tcPr>
            <w:tcW w:w="3361" w:type="dxa"/>
            <w:tcBorders>
              <w:left w:val="single" w:sz="1" w:space="0" w:color="000000"/>
              <w:bottom w:val="single" w:sz="1" w:space="0" w:color="000000"/>
            </w:tcBorders>
          </w:tcPr>
          <w:p w:rsidR="00E6119A" w:rsidRPr="00C04D22" w:rsidRDefault="00E6119A" w:rsidP="00C04D22">
            <w:pPr>
              <w:snapToGrid w:val="0"/>
              <w:spacing w:after="0" w:line="240" w:lineRule="auto"/>
              <w:jc w:val="both"/>
              <w:rPr>
                <w:rFonts w:ascii="Times New Roman" w:eastAsia="Calibri" w:hAnsi="Times New Roman" w:cs="Times New Roman"/>
                <w:sz w:val="24"/>
                <w:szCs w:val="24"/>
                <w:lang w:eastAsia="ru-RU"/>
              </w:rPr>
            </w:pPr>
            <w:r w:rsidRPr="00C04D22">
              <w:rPr>
                <w:rFonts w:ascii="Times New Roman" w:eastAsia="Calibri" w:hAnsi="Times New Roman" w:cs="Times New Roman"/>
                <w:sz w:val="24"/>
                <w:szCs w:val="24"/>
                <w:lang w:eastAsia="ru-RU"/>
              </w:rPr>
              <w:t>Самостоятельное чтение. Ю.Мориц. Трудолюбивая старушка. Главная мысль стихотворения. Семейное чтение Сокровища духовной народной мудрости. Пословицы и поговорки о добре.</w:t>
            </w:r>
          </w:p>
        </w:tc>
        <w:tc>
          <w:tcPr>
            <w:tcW w:w="567" w:type="dxa"/>
            <w:tcBorders>
              <w:left w:val="single" w:sz="1" w:space="0" w:color="000000"/>
              <w:bottom w:val="single" w:sz="1" w:space="0" w:color="000000"/>
            </w:tcBorders>
          </w:tcPr>
          <w:p w:rsidR="00E6119A" w:rsidRPr="00C04D22" w:rsidRDefault="00E6119A" w:rsidP="00C04D22">
            <w:pPr>
              <w:snapToGrid w:val="0"/>
              <w:spacing w:after="0" w:line="240" w:lineRule="auto"/>
              <w:rPr>
                <w:rFonts w:ascii="Times New Roman" w:eastAsia="Calibri" w:hAnsi="Times New Roman" w:cs="Times New Roman"/>
                <w:sz w:val="24"/>
                <w:szCs w:val="24"/>
                <w:lang w:eastAsia="ru-RU"/>
              </w:rPr>
            </w:pPr>
            <w:r w:rsidRPr="00C04D22">
              <w:rPr>
                <w:rFonts w:ascii="Times New Roman" w:eastAsia="Calibri" w:hAnsi="Times New Roman" w:cs="Times New Roman"/>
                <w:sz w:val="24"/>
                <w:szCs w:val="24"/>
                <w:lang w:eastAsia="ru-RU"/>
              </w:rPr>
              <w:t>1</w:t>
            </w:r>
          </w:p>
        </w:tc>
        <w:tc>
          <w:tcPr>
            <w:tcW w:w="4536" w:type="dxa"/>
            <w:gridSpan w:val="2"/>
            <w:vMerge/>
            <w:tcBorders>
              <w:left w:val="single" w:sz="1" w:space="0" w:color="000000"/>
              <w:bottom w:val="single" w:sz="1" w:space="0" w:color="000000"/>
            </w:tcBorders>
          </w:tcPr>
          <w:p w:rsidR="00E6119A" w:rsidRPr="00C04D22" w:rsidRDefault="00E6119A" w:rsidP="00C04D22">
            <w:pPr>
              <w:snapToGrid w:val="0"/>
              <w:spacing w:after="0" w:line="240" w:lineRule="auto"/>
              <w:jc w:val="both"/>
              <w:rPr>
                <w:rFonts w:ascii="Times New Roman" w:eastAsia="Calibri" w:hAnsi="Times New Roman" w:cs="Times New Roman"/>
                <w:sz w:val="24"/>
                <w:szCs w:val="24"/>
                <w:lang w:eastAsia="ru-RU"/>
              </w:rPr>
            </w:pPr>
          </w:p>
        </w:tc>
        <w:tc>
          <w:tcPr>
            <w:tcW w:w="992" w:type="dxa"/>
            <w:tcBorders>
              <w:left w:val="single" w:sz="1" w:space="0" w:color="000000"/>
              <w:bottom w:val="single" w:sz="1" w:space="0" w:color="000000"/>
            </w:tcBorders>
          </w:tcPr>
          <w:p w:rsidR="00E6119A" w:rsidRPr="00C04D22" w:rsidRDefault="00E6119A" w:rsidP="00C04D22">
            <w:pPr>
              <w:snapToGrid w:val="0"/>
              <w:spacing w:after="0" w:line="240" w:lineRule="auto"/>
              <w:jc w:val="both"/>
              <w:rPr>
                <w:rFonts w:ascii="Times New Roman" w:eastAsia="Calibri" w:hAnsi="Times New Roman" w:cs="Times New Roman"/>
                <w:sz w:val="24"/>
                <w:szCs w:val="24"/>
                <w:lang w:eastAsia="ru-RU"/>
              </w:rPr>
            </w:pPr>
            <w:r w:rsidRPr="00C04D22">
              <w:rPr>
                <w:rFonts w:ascii="Times New Roman" w:eastAsia="Calibri" w:hAnsi="Times New Roman" w:cs="Times New Roman"/>
                <w:sz w:val="24"/>
                <w:szCs w:val="24"/>
                <w:lang w:val="en-US" w:eastAsia="ru-RU"/>
              </w:rPr>
              <w:t xml:space="preserve"> </w:t>
            </w:r>
            <w:r w:rsidR="008B044F">
              <w:rPr>
                <w:rFonts w:ascii="Times New Roman" w:eastAsia="Calibri" w:hAnsi="Times New Roman" w:cs="Times New Roman"/>
                <w:sz w:val="24"/>
                <w:szCs w:val="24"/>
                <w:lang w:eastAsia="ru-RU"/>
              </w:rPr>
              <w:t>14</w:t>
            </w:r>
            <w:r w:rsidRPr="00C04D22">
              <w:rPr>
                <w:rFonts w:ascii="Times New Roman" w:eastAsia="Calibri" w:hAnsi="Times New Roman" w:cs="Times New Roman"/>
                <w:sz w:val="24"/>
                <w:szCs w:val="24"/>
                <w:lang w:eastAsia="ru-RU"/>
              </w:rPr>
              <w:t>.09</w:t>
            </w:r>
          </w:p>
        </w:tc>
        <w:tc>
          <w:tcPr>
            <w:tcW w:w="850" w:type="dxa"/>
            <w:tcBorders>
              <w:left w:val="single" w:sz="1" w:space="0" w:color="000000"/>
              <w:bottom w:val="single" w:sz="1" w:space="0" w:color="000000"/>
              <w:right w:val="single" w:sz="1" w:space="0" w:color="000000"/>
            </w:tcBorders>
          </w:tcPr>
          <w:p w:rsidR="00E6119A" w:rsidRPr="00C04D22" w:rsidRDefault="00E6119A" w:rsidP="00C04D22">
            <w:pPr>
              <w:snapToGrid w:val="0"/>
              <w:spacing w:after="0" w:line="240" w:lineRule="auto"/>
              <w:jc w:val="both"/>
              <w:rPr>
                <w:rFonts w:ascii="Times New Roman" w:eastAsia="Calibri" w:hAnsi="Times New Roman" w:cs="Times New Roman"/>
                <w:sz w:val="24"/>
                <w:szCs w:val="24"/>
                <w:lang w:eastAsia="ru-RU"/>
              </w:rPr>
            </w:pPr>
          </w:p>
        </w:tc>
      </w:tr>
      <w:tr w:rsidR="00C04D22" w:rsidRPr="00C04D22" w:rsidTr="00E6119A">
        <w:tc>
          <w:tcPr>
            <w:tcW w:w="10786" w:type="dxa"/>
            <w:gridSpan w:val="7"/>
            <w:tcBorders>
              <w:left w:val="single" w:sz="1" w:space="0" w:color="000000"/>
              <w:bottom w:val="single" w:sz="1" w:space="0" w:color="000000"/>
              <w:right w:val="single" w:sz="1" w:space="0" w:color="000000"/>
            </w:tcBorders>
          </w:tcPr>
          <w:p w:rsidR="00C04D22" w:rsidRPr="00C04D22" w:rsidRDefault="00C04D22" w:rsidP="00C04D22">
            <w:pPr>
              <w:snapToGrid w:val="0"/>
              <w:spacing w:after="0" w:line="240" w:lineRule="auto"/>
              <w:rPr>
                <w:rFonts w:ascii="Times New Roman" w:eastAsia="Calibri" w:hAnsi="Times New Roman" w:cs="Times New Roman"/>
                <w:b/>
                <w:bCs/>
                <w:sz w:val="24"/>
                <w:szCs w:val="24"/>
                <w:lang w:eastAsia="ru-RU"/>
              </w:rPr>
            </w:pPr>
            <w:r w:rsidRPr="00C04D22">
              <w:rPr>
                <w:rFonts w:ascii="Times New Roman" w:eastAsia="Calibri" w:hAnsi="Times New Roman" w:cs="Times New Roman"/>
                <w:b/>
                <w:bCs/>
                <w:sz w:val="24"/>
                <w:szCs w:val="24"/>
                <w:lang w:eastAsia="ru-RU"/>
              </w:rPr>
              <w:t>Краски осени (5 часа)</w:t>
            </w:r>
          </w:p>
        </w:tc>
      </w:tr>
      <w:tr w:rsidR="00E6119A" w:rsidRPr="00C04D22" w:rsidTr="009B14A0">
        <w:tc>
          <w:tcPr>
            <w:tcW w:w="480" w:type="dxa"/>
            <w:tcBorders>
              <w:left w:val="single" w:sz="1" w:space="0" w:color="000000"/>
              <w:bottom w:val="single" w:sz="1" w:space="0" w:color="000000"/>
            </w:tcBorders>
          </w:tcPr>
          <w:p w:rsidR="00E6119A" w:rsidRPr="00C04D22" w:rsidRDefault="00E6119A" w:rsidP="00C04D22">
            <w:pPr>
              <w:snapToGrid w:val="0"/>
              <w:spacing w:after="0" w:line="240" w:lineRule="auto"/>
              <w:jc w:val="both"/>
              <w:rPr>
                <w:rFonts w:ascii="Times New Roman" w:eastAsia="Calibri" w:hAnsi="Times New Roman" w:cs="Times New Roman"/>
                <w:sz w:val="24"/>
                <w:szCs w:val="24"/>
                <w:lang w:eastAsia="ru-RU"/>
              </w:rPr>
            </w:pPr>
            <w:r w:rsidRPr="00C04D22">
              <w:rPr>
                <w:rFonts w:ascii="Times New Roman" w:eastAsia="Calibri" w:hAnsi="Times New Roman" w:cs="Times New Roman"/>
                <w:sz w:val="24"/>
                <w:szCs w:val="24"/>
                <w:lang w:eastAsia="ru-RU"/>
              </w:rPr>
              <w:t>5</w:t>
            </w:r>
          </w:p>
        </w:tc>
        <w:tc>
          <w:tcPr>
            <w:tcW w:w="3361" w:type="dxa"/>
            <w:tcBorders>
              <w:left w:val="single" w:sz="1" w:space="0" w:color="000000"/>
              <w:bottom w:val="single" w:sz="1" w:space="0" w:color="000000"/>
            </w:tcBorders>
          </w:tcPr>
          <w:p w:rsidR="00E6119A" w:rsidRPr="00C04D22" w:rsidRDefault="00E6119A" w:rsidP="00C04D22">
            <w:pPr>
              <w:snapToGrid w:val="0"/>
              <w:spacing w:after="0" w:line="240" w:lineRule="auto"/>
              <w:jc w:val="both"/>
              <w:rPr>
                <w:rFonts w:ascii="Times New Roman" w:eastAsia="Calibri" w:hAnsi="Times New Roman" w:cs="Times New Roman"/>
                <w:sz w:val="24"/>
                <w:szCs w:val="24"/>
                <w:lang w:eastAsia="ru-RU"/>
              </w:rPr>
            </w:pPr>
            <w:r w:rsidRPr="00C04D22">
              <w:rPr>
                <w:rFonts w:ascii="Times New Roman" w:eastAsia="Calibri" w:hAnsi="Times New Roman" w:cs="Times New Roman"/>
                <w:sz w:val="24"/>
                <w:szCs w:val="24"/>
                <w:lang w:eastAsia="ru-RU"/>
              </w:rPr>
              <w:t xml:space="preserve">Вводный урок. Основные понятия раздела: сравнение. </w:t>
            </w:r>
            <w:r w:rsidRPr="00C04D22">
              <w:rPr>
                <w:rFonts w:ascii="Times New Roman" w:eastAsia="Calibri" w:hAnsi="Times New Roman" w:cs="Times New Roman"/>
                <w:sz w:val="24"/>
                <w:szCs w:val="24"/>
                <w:lang w:eastAsia="ru-RU"/>
              </w:rPr>
              <w:lastRenderedPageBreak/>
              <w:t>Сборник. Осень в художественных книгах. А.Пушкина,  С.Аксакова. Осень в произведениях живописи В.поленова, А.Куинджи. А.Майков. Осень. С.Есенин. Закружилась листва золотая. Ф.Васильев. Болото в лесу. Эпитеты и сравнения — средства художественной выразительности, используемые в авторских текстах.</w:t>
            </w:r>
          </w:p>
        </w:tc>
        <w:tc>
          <w:tcPr>
            <w:tcW w:w="809" w:type="dxa"/>
            <w:gridSpan w:val="2"/>
            <w:tcBorders>
              <w:left w:val="single" w:sz="1" w:space="0" w:color="000000"/>
              <w:bottom w:val="single" w:sz="1" w:space="0" w:color="000000"/>
            </w:tcBorders>
          </w:tcPr>
          <w:p w:rsidR="00E6119A" w:rsidRPr="00C04D22" w:rsidRDefault="00E6119A" w:rsidP="00C04D22">
            <w:pPr>
              <w:snapToGrid w:val="0"/>
              <w:spacing w:after="0" w:line="240" w:lineRule="auto"/>
              <w:rPr>
                <w:rFonts w:ascii="Times New Roman" w:eastAsia="Calibri" w:hAnsi="Times New Roman" w:cs="Times New Roman"/>
                <w:sz w:val="24"/>
                <w:szCs w:val="24"/>
                <w:lang w:eastAsia="ru-RU"/>
              </w:rPr>
            </w:pPr>
            <w:r w:rsidRPr="00C04D22">
              <w:rPr>
                <w:rFonts w:ascii="Times New Roman" w:eastAsia="Calibri" w:hAnsi="Times New Roman" w:cs="Times New Roman"/>
                <w:sz w:val="24"/>
                <w:szCs w:val="24"/>
                <w:lang w:eastAsia="ru-RU"/>
              </w:rPr>
              <w:lastRenderedPageBreak/>
              <w:t>1</w:t>
            </w:r>
          </w:p>
        </w:tc>
        <w:tc>
          <w:tcPr>
            <w:tcW w:w="4294" w:type="dxa"/>
            <w:vMerge w:val="restart"/>
            <w:tcBorders>
              <w:left w:val="single" w:sz="1" w:space="0" w:color="000000"/>
              <w:bottom w:val="single" w:sz="1" w:space="0" w:color="000000"/>
            </w:tcBorders>
          </w:tcPr>
          <w:p w:rsidR="00E6119A" w:rsidRPr="00C04D22" w:rsidRDefault="00E6119A" w:rsidP="00C04D22">
            <w:pPr>
              <w:snapToGrid w:val="0"/>
              <w:spacing w:after="0" w:line="240" w:lineRule="auto"/>
              <w:jc w:val="both"/>
              <w:rPr>
                <w:rFonts w:ascii="Times New Roman" w:eastAsia="Courier New" w:hAnsi="Times New Roman" w:cs="Courier New"/>
                <w:sz w:val="24"/>
                <w:szCs w:val="24"/>
                <w:lang w:eastAsia="ru-RU"/>
              </w:rPr>
            </w:pPr>
            <w:r w:rsidRPr="00C04D22">
              <w:rPr>
                <w:rFonts w:ascii="Times New Roman" w:eastAsia="Courier New" w:hAnsi="Times New Roman" w:cs="Courier New"/>
                <w:sz w:val="24"/>
                <w:szCs w:val="24"/>
                <w:lang w:eastAsia="ru-RU"/>
              </w:rPr>
              <w:t xml:space="preserve">  Воспринимать красоту родного края в произведениях литературы и живописи. </w:t>
            </w:r>
            <w:r w:rsidRPr="00C04D22">
              <w:rPr>
                <w:rFonts w:ascii="Times New Roman" w:eastAsia="Courier New" w:hAnsi="Times New Roman" w:cs="Courier New"/>
                <w:sz w:val="24"/>
                <w:szCs w:val="24"/>
                <w:lang w:eastAsia="ru-RU"/>
              </w:rPr>
              <w:lastRenderedPageBreak/>
              <w:t xml:space="preserve">Рассказывать о красоте своей страны. Предполагать на основе названия раздела, какие произведения в нём представлены. Сравнивать произведения живописи и произведения литературы. Сравнивать прозаические и поэтические тексты.               </w:t>
            </w:r>
          </w:p>
          <w:p w:rsidR="00E6119A" w:rsidRPr="00C04D22" w:rsidRDefault="00E6119A" w:rsidP="00C04D22">
            <w:pPr>
              <w:spacing w:after="0" w:line="240" w:lineRule="auto"/>
              <w:jc w:val="both"/>
              <w:rPr>
                <w:rFonts w:ascii="Times New Roman" w:eastAsia="Courier New" w:hAnsi="Times New Roman" w:cs="Courier New"/>
                <w:sz w:val="24"/>
                <w:szCs w:val="24"/>
                <w:lang w:eastAsia="ru-RU"/>
              </w:rPr>
            </w:pPr>
            <w:r w:rsidRPr="00C04D22">
              <w:rPr>
                <w:rFonts w:ascii="Times New Roman" w:eastAsia="Courier New" w:hAnsi="Times New Roman" w:cs="Courier New"/>
                <w:sz w:val="24"/>
                <w:szCs w:val="24"/>
                <w:lang w:eastAsia="ru-RU"/>
              </w:rPr>
              <w:t xml:space="preserve">  Проверять себя и самостоятельно оценивать свои достижения на основе диагностической работы, представленной в учебнике. </w:t>
            </w:r>
          </w:p>
          <w:p w:rsidR="00E6119A" w:rsidRPr="00C04D22" w:rsidRDefault="00E6119A" w:rsidP="00C04D22">
            <w:pPr>
              <w:spacing w:after="0" w:line="240" w:lineRule="auto"/>
              <w:jc w:val="both"/>
              <w:rPr>
                <w:rFonts w:ascii="Times New Roman" w:eastAsia="Courier New" w:hAnsi="Times New Roman" w:cs="Courier New"/>
                <w:sz w:val="24"/>
                <w:szCs w:val="24"/>
                <w:lang w:eastAsia="ru-RU"/>
              </w:rPr>
            </w:pPr>
            <w:r w:rsidRPr="00C04D22">
              <w:rPr>
                <w:rFonts w:ascii="Times New Roman" w:eastAsia="Courier New" w:hAnsi="Times New Roman" w:cs="Courier New"/>
                <w:sz w:val="24"/>
                <w:szCs w:val="24"/>
                <w:lang w:eastAsia="ru-RU"/>
              </w:rPr>
              <w:t xml:space="preserve">  Определять название выставки книг. Классифицировать книги по темам. Находить нужную книгу по заданным параметрам. Участвовать в работе группы; договариваться друг с другом. Распределять роли. Проверять себя и самостоятельно оценивать свои достижения на основе диагностической работы, представленной в учебнике. Определять конкретный смысл понятий «сравнение», «сборник».</w:t>
            </w:r>
          </w:p>
          <w:p w:rsidR="00E6119A" w:rsidRPr="00C04D22" w:rsidRDefault="00E6119A" w:rsidP="00C04D22">
            <w:pPr>
              <w:spacing w:after="0" w:line="240" w:lineRule="auto"/>
              <w:jc w:val="both"/>
              <w:rPr>
                <w:rFonts w:ascii="Times New Roman" w:eastAsia="Courier New" w:hAnsi="Times New Roman" w:cs="Courier New"/>
                <w:sz w:val="24"/>
                <w:szCs w:val="24"/>
                <w:lang w:eastAsia="ru-RU"/>
              </w:rPr>
            </w:pPr>
            <w:r w:rsidRPr="00C04D22">
              <w:rPr>
                <w:rFonts w:ascii="Times New Roman" w:eastAsia="Courier New" w:hAnsi="Times New Roman" w:cs="Courier New"/>
                <w:sz w:val="24"/>
                <w:szCs w:val="24"/>
                <w:lang w:eastAsia="ru-RU"/>
              </w:rPr>
              <w:t xml:space="preserve"> Читать вслух с постепенным переходом на чтение про себя. Находить эпитеты, сравнения. Объяснять смысл понятий «темп». «интонация». Выбирать стихотворение для выразительного чтения. Наблюдать, как с помощью художественных средств автор передаёт читателю свои чувства и настроение, выраженные в прозаическом и поэтическом текстах. Наблюдать, как с помощью красок автор предаёт свои чувства и настроение, выраженные в репродукциях картин известных художников. Составлять рассказ об осени на основе репродукции картины, используя слова художественных текстов; на основе собственных наблюдений.  Озаглавливать текст строчками из прочитанных произведений. Инсценировать произведение.  </w:t>
            </w:r>
          </w:p>
        </w:tc>
        <w:tc>
          <w:tcPr>
            <w:tcW w:w="992" w:type="dxa"/>
            <w:tcBorders>
              <w:left w:val="single" w:sz="1" w:space="0" w:color="000000"/>
              <w:bottom w:val="single" w:sz="1" w:space="0" w:color="000000"/>
            </w:tcBorders>
          </w:tcPr>
          <w:p w:rsidR="00E6119A" w:rsidRPr="00C04D22" w:rsidRDefault="008B044F" w:rsidP="00C04D22">
            <w:pPr>
              <w:snapToGrid w:val="0"/>
              <w:spacing w:after="0"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lastRenderedPageBreak/>
              <w:t xml:space="preserve"> 19</w:t>
            </w:r>
            <w:r w:rsidR="00E6119A" w:rsidRPr="00C04D22">
              <w:rPr>
                <w:rFonts w:ascii="Times New Roman" w:eastAsia="Calibri" w:hAnsi="Times New Roman" w:cs="Times New Roman"/>
                <w:sz w:val="24"/>
                <w:szCs w:val="24"/>
                <w:lang w:eastAsia="ru-RU"/>
              </w:rPr>
              <w:t>.09</w:t>
            </w:r>
          </w:p>
        </w:tc>
        <w:tc>
          <w:tcPr>
            <w:tcW w:w="850" w:type="dxa"/>
            <w:tcBorders>
              <w:left w:val="single" w:sz="1" w:space="0" w:color="000000"/>
              <w:bottom w:val="single" w:sz="1" w:space="0" w:color="000000"/>
              <w:right w:val="single" w:sz="1" w:space="0" w:color="000000"/>
            </w:tcBorders>
          </w:tcPr>
          <w:p w:rsidR="00E6119A" w:rsidRPr="00C04D22" w:rsidRDefault="00E6119A" w:rsidP="00C04D22">
            <w:pPr>
              <w:snapToGrid w:val="0"/>
              <w:spacing w:after="0" w:line="240" w:lineRule="auto"/>
              <w:jc w:val="both"/>
              <w:rPr>
                <w:rFonts w:ascii="Times New Roman" w:eastAsia="Calibri" w:hAnsi="Times New Roman" w:cs="Times New Roman"/>
                <w:sz w:val="24"/>
                <w:szCs w:val="24"/>
                <w:lang w:eastAsia="ru-RU"/>
              </w:rPr>
            </w:pPr>
          </w:p>
        </w:tc>
      </w:tr>
      <w:tr w:rsidR="00E6119A" w:rsidRPr="00C04D22" w:rsidTr="009B14A0">
        <w:tc>
          <w:tcPr>
            <w:tcW w:w="480" w:type="dxa"/>
            <w:tcBorders>
              <w:left w:val="single" w:sz="1" w:space="0" w:color="000000"/>
              <w:bottom w:val="single" w:sz="1" w:space="0" w:color="000000"/>
            </w:tcBorders>
          </w:tcPr>
          <w:p w:rsidR="00E6119A" w:rsidRPr="00C04D22" w:rsidRDefault="00E6119A" w:rsidP="00C04D22">
            <w:pPr>
              <w:snapToGrid w:val="0"/>
              <w:spacing w:after="0" w:line="240" w:lineRule="auto"/>
              <w:jc w:val="both"/>
              <w:rPr>
                <w:rFonts w:ascii="Times New Roman" w:eastAsia="Calibri" w:hAnsi="Times New Roman" w:cs="Times New Roman"/>
                <w:sz w:val="24"/>
                <w:szCs w:val="24"/>
                <w:lang w:eastAsia="ru-RU"/>
              </w:rPr>
            </w:pPr>
          </w:p>
          <w:p w:rsidR="00E6119A" w:rsidRPr="00C04D22" w:rsidRDefault="00E6119A" w:rsidP="00C04D22">
            <w:pPr>
              <w:spacing w:after="0" w:line="240" w:lineRule="auto"/>
              <w:jc w:val="both"/>
              <w:rPr>
                <w:rFonts w:ascii="Times New Roman" w:eastAsia="Calibri" w:hAnsi="Times New Roman" w:cs="Times New Roman"/>
                <w:sz w:val="24"/>
                <w:szCs w:val="24"/>
                <w:lang w:eastAsia="ru-RU"/>
              </w:rPr>
            </w:pPr>
            <w:r w:rsidRPr="00C04D22">
              <w:rPr>
                <w:rFonts w:ascii="Times New Roman" w:eastAsia="Calibri" w:hAnsi="Times New Roman" w:cs="Times New Roman"/>
                <w:sz w:val="24"/>
                <w:szCs w:val="24"/>
                <w:lang w:eastAsia="ru-RU"/>
              </w:rPr>
              <w:t>6</w:t>
            </w:r>
          </w:p>
        </w:tc>
        <w:tc>
          <w:tcPr>
            <w:tcW w:w="3361" w:type="dxa"/>
            <w:tcBorders>
              <w:left w:val="single" w:sz="1" w:space="0" w:color="000000"/>
              <w:bottom w:val="single" w:sz="1" w:space="0" w:color="000000"/>
            </w:tcBorders>
          </w:tcPr>
          <w:p w:rsidR="00E6119A" w:rsidRPr="00C04D22" w:rsidRDefault="00E6119A" w:rsidP="00C04D22">
            <w:pPr>
              <w:snapToGrid w:val="0"/>
              <w:spacing w:after="0" w:line="240" w:lineRule="auto"/>
              <w:jc w:val="both"/>
              <w:rPr>
                <w:rFonts w:ascii="Times New Roman" w:eastAsia="Calibri" w:hAnsi="Times New Roman" w:cs="Times New Roman"/>
                <w:sz w:val="24"/>
                <w:szCs w:val="24"/>
                <w:lang w:eastAsia="ru-RU"/>
              </w:rPr>
            </w:pPr>
            <w:r w:rsidRPr="00C04D22">
              <w:rPr>
                <w:rFonts w:ascii="Times New Roman" w:eastAsia="Calibri" w:hAnsi="Times New Roman" w:cs="Times New Roman"/>
                <w:sz w:val="24"/>
                <w:szCs w:val="24"/>
                <w:lang w:eastAsia="ru-RU"/>
              </w:rPr>
              <w:t>И.Токмакова. Опустел скворечник. А.Плещеев. Осень наступила. Повтор как одно из основных средств художественной выразительности. Темп чтения. Произведения устного народного творчества об осени. Пословицы и поговорки. Народные приметы. Осенние загадки.</w:t>
            </w:r>
          </w:p>
        </w:tc>
        <w:tc>
          <w:tcPr>
            <w:tcW w:w="809" w:type="dxa"/>
            <w:gridSpan w:val="2"/>
            <w:tcBorders>
              <w:left w:val="single" w:sz="1" w:space="0" w:color="000000"/>
              <w:bottom w:val="single" w:sz="1" w:space="0" w:color="000000"/>
            </w:tcBorders>
          </w:tcPr>
          <w:p w:rsidR="00E6119A" w:rsidRPr="00C04D22" w:rsidRDefault="00E6119A" w:rsidP="00C04D22">
            <w:pPr>
              <w:snapToGrid w:val="0"/>
              <w:spacing w:after="0" w:line="240" w:lineRule="auto"/>
              <w:rPr>
                <w:rFonts w:ascii="Times New Roman" w:eastAsia="Calibri" w:hAnsi="Times New Roman" w:cs="Times New Roman"/>
                <w:sz w:val="24"/>
                <w:szCs w:val="24"/>
                <w:lang w:eastAsia="ru-RU"/>
              </w:rPr>
            </w:pPr>
          </w:p>
          <w:p w:rsidR="00E6119A" w:rsidRPr="00C04D22" w:rsidRDefault="00E6119A" w:rsidP="00C04D22">
            <w:pPr>
              <w:spacing w:after="0" w:line="240" w:lineRule="auto"/>
              <w:rPr>
                <w:rFonts w:ascii="Times New Roman" w:eastAsia="Calibri" w:hAnsi="Times New Roman" w:cs="Times New Roman"/>
                <w:sz w:val="24"/>
                <w:szCs w:val="24"/>
                <w:lang w:eastAsia="ru-RU"/>
              </w:rPr>
            </w:pPr>
            <w:r w:rsidRPr="00C04D22">
              <w:rPr>
                <w:rFonts w:ascii="Times New Roman" w:eastAsia="Calibri" w:hAnsi="Times New Roman" w:cs="Times New Roman"/>
                <w:sz w:val="24"/>
                <w:szCs w:val="24"/>
                <w:lang w:eastAsia="ru-RU"/>
              </w:rPr>
              <w:t>1</w:t>
            </w:r>
          </w:p>
        </w:tc>
        <w:tc>
          <w:tcPr>
            <w:tcW w:w="4294" w:type="dxa"/>
            <w:vMerge/>
            <w:tcBorders>
              <w:left w:val="single" w:sz="1" w:space="0" w:color="000000"/>
              <w:bottom w:val="single" w:sz="1" w:space="0" w:color="000000"/>
            </w:tcBorders>
          </w:tcPr>
          <w:p w:rsidR="00E6119A" w:rsidRPr="00C04D22" w:rsidRDefault="00E6119A" w:rsidP="00C04D22">
            <w:pPr>
              <w:snapToGrid w:val="0"/>
              <w:spacing w:after="0" w:line="240" w:lineRule="auto"/>
              <w:jc w:val="both"/>
              <w:rPr>
                <w:rFonts w:ascii="Times New Roman" w:eastAsia="Calibri" w:hAnsi="Times New Roman" w:cs="Times New Roman"/>
                <w:sz w:val="24"/>
                <w:szCs w:val="24"/>
                <w:lang w:eastAsia="ru-RU"/>
              </w:rPr>
            </w:pPr>
          </w:p>
        </w:tc>
        <w:tc>
          <w:tcPr>
            <w:tcW w:w="992" w:type="dxa"/>
            <w:tcBorders>
              <w:left w:val="single" w:sz="1" w:space="0" w:color="000000"/>
              <w:bottom w:val="single" w:sz="1" w:space="0" w:color="000000"/>
            </w:tcBorders>
          </w:tcPr>
          <w:p w:rsidR="00E6119A" w:rsidRPr="00C04D22" w:rsidRDefault="00E6119A" w:rsidP="00C04D22">
            <w:pPr>
              <w:snapToGrid w:val="0"/>
              <w:spacing w:after="0" w:line="240" w:lineRule="auto"/>
              <w:jc w:val="both"/>
              <w:rPr>
                <w:rFonts w:ascii="Times New Roman" w:eastAsia="Calibri" w:hAnsi="Times New Roman" w:cs="Times New Roman"/>
                <w:sz w:val="24"/>
                <w:szCs w:val="24"/>
                <w:lang w:eastAsia="ru-RU"/>
              </w:rPr>
            </w:pPr>
            <w:r w:rsidRPr="00C04D22">
              <w:rPr>
                <w:rFonts w:ascii="Times New Roman" w:eastAsia="Calibri" w:hAnsi="Times New Roman" w:cs="Times New Roman"/>
                <w:sz w:val="24"/>
                <w:szCs w:val="24"/>
                <w:lang w:val="en-US" w:eastAsia="ru-RU"/>
              </w:rPr>
              <w:t xml:space="preserve"> </w:t>
            </w:r>
            <w:r w:rsidR="008B044F">
              <w:rPr>
                <w:rFonts w:ascii="Times New Roman" w:eastAsia="Calibri" w:hAnsi="Times New Roman" w:cs="Times New Roman"/>
                <w:sz w:val="24"/>
                <w:szCs w:val="24"/>
                <w:lang w:eastAsia="ru-RU"/>
              </w:rPr>
              <w:t>21.</w:t>
            </w:r>
            <w:r w:rsidRPr="00C04D22">
              <w:rPr>
                <w:rFonts w:ascii="Times New Roman" w:eastAsia="Calibri" w:hAnsi="Times New Roman" w:cs="Times New Roman"/>
                <w:sz w:val="24"/>
                <w:szCs w:val="24"/>
                <w:lang w:eastAsia="ru-RU"/>
              </w:rPr>
              <w:t>09</w:t>
            </w:r>
          </w:p>
        </w:tc>
        <w:tc>
          <w:tcPr>
            <w:tcW w:w="850" w:type="dxa"/>
            <w:tcBorders>
              <w:left w:val="single" w:sz="1" w:space="0" w:color="000000"/>
              <w:bottom w:val="single" w:sz="1" w:space="0" w:color="000000"/>
              <w:right w:val="single" w:sz="1" w:space="0" w:color="000000"/>
            </w:tcBorders>
          </w:tcPr>
          <w:p w:rsidR="00E6119A" w:rsidRPr="00C04D22" w:rsidRDefault="00E6119A" w:rsidP="00C04D22">
            <w:pPr>
              <w:snapToGrid w:val="0"/>
              <w:spacing w:after="0" w:line="240" w:lineRule="auto"/>
              <w:jc w:val="both"/>
              <w:rPr>
                <w:rFonts w:ascii="Times New Roman" w:eastAsia="Calibri" w:hAnsi="Times New Roman" w:cs="Times New Roman"/>
                <w:sz w:val="24"/>
                <w:szCs w:val="24"/>
                <w:lang w:eastAsia="ru-RU"/>
              </w:rPr>
            </w:pPr>
          </w:p>
        </w:tc>
      </w:tr>
      <w:tr w:rsidR="00E6119A" w:rsidRPr="00C04D22" w:rsidTr="009B14A0">
        <w:tc>
          <w:tcPr>
            <w:tcW w:w="480" w:type="dxa"/>
            <w:tcBorders>
              <w:left w:val="single" w:sz="1" w:space="0" w:color="000000"/>
              <w:bottom w:val="single" w:sz="1" w:space="0" w:color="000000"/>
            </w:tcBorders>
          </w:tcPr>
          <w:p w:rsidR="00E6119A" w:rsidRPr="00C04D22" w:rsidRDefault="00E6119A" w:rsidP="00C04D22">
            <w:pPr>
              <w:snapToGrid w:val="0"/>
              <w:spacing w:after="0" w:line="240" w:lineRule="auto"/>
              <w:jc w:val="both"/>
              <w:rPr>
                <w:rFonts w:ascii="Times New Roman" w:eastAsia="Calibri" w:hAnsi="Times New Roman" w:cs="Times New Roman"/>
                <w:sz w:val="24"/>
                <w:szCs w:val="24"/>
                <w:lang w:eastAsia="ru-RU"/>
              </w:rPr>
            </w:pPr>
            <w:r w:rsidRPr="00C04D22">
              <w:rPr>
                <w:rFonts w:ascii="Times New Roman" w:eastAsia="Calibri" w:hAnsi="Times New Roman" w:cs="Times New Roman"/>
                <w:sz w:val="24"/>
                <w:szCs w:val="24"/>
                <w:lang w:eastAsia="ru-RU"/>
              </w:rPr>
              <w:t>7</w:t>
            </w:r>
          </w:p>
        </w:tc>
        <w:tc>
          <w:tcPr>
            <w:tcW w:w="3361" w:type="dxa"/>
            <w:tcBorders>
              <w:left w:val="single" w:sz="1" w:space="0" w:color="000000"/>
              <w:bottom w:val="single" w:sz="1" w:space="0" w:color="000000"/>
            </w:tcBorders>
          </w:tcPr>
          <w:p w:rsidR="00E6119A" w:rsidRPr="00C04D22" w:rsidRDefault="00E6119A" w:rsidP="00C04D22">
            <w:pPr>
              <w:snapToGrid w:val="0"/>
              <w:spacing w:after="0" w:line="240" w:lineRule="auto"/>
              <w:jc w:val="both"/>
              <w:rPr>
                <w:rFonts w:ascii="Times New Roman" w:eastAsia="Calibri" w:hAnsi="Times New Roman" w:cs="Times New Roman"/>
                <w:sz w:val="24"/>
                <w:szCs w:val="24"/>
                <w:lang w:eastAsia="ru-RU"/>
              </w:rPr>
            </w:pPr>
            <w:r w:rsidRPr="00C04D22">
              <w:rPr>
                <w:rFonts w:ascii="Times New Roman" w:eastAsia="Calibri" w:hAnsi="Times New Roman" w:cs="Times New Roman"/>
                <w:sz w:val="24"/>
                <w:szCs w:val="24"/>
                <w:lang w:eastAsia="ru-RU"/>
              </w:rPr>
              <w:t>Мы идём в библиотеку. Сборники стихотворений и рассказов о природе. Самостоятельное чтение. Цвета осени. С.Маршак. Сентябрь. Октябрь. Л.Яхин. Осень в лесу.</w:t>
            </w:r>
          </w:p>
        </w:tc>
        <w:tc>
          <w:tcPr>
            <w:tcW w:w="809" w:type="dxa"/>
            <w:gridSpan w:val="2"/>
            <w:tcBorders>
              <w:left w:val="single" w:sz="1" w:space="0" w:color="000000"/>
              <w:bottom w:val="single" w:sz="1" w:space="0" w:color="000000"/>
            </w:tcBorders>
          </w:tcPr>
          <w:p w:rsidR="00E6119A" w:rsidRPr="00C04D22" w:rsidRDefault="00E6119A" w:rsidP="00C04D22">
            <w:pPr>
              <w:snapToGrid w:val="0"/>
              <w:spacing w:after="0" w:line="240" w:lineRule="auto"/>
              <w:rPr>
                <w:rFonts w:ascii="Times New Roman" w:eastAsia="Calibri" w:hAnsi="Times New Roman" w:cs="Times New Roman"/>
                <w:sz w:val="24"/>
                <w:szCs w:val="24"/>
                <w:lang w:eastAsia="ru-RU"/>
              </w:rPr>
            </w:pPr>
            <w:r w:rsidRPr="00C04D22">
              <w:rPr>
                <w:rFonts w:ascii="Times New Roman" w:eastAsia="Calibri" w:hAnsi="Times New Roman" w:cs="Times New Roman"/>
                <w:sz w:val="24"/>
                <w:szCs w:val="24"/>
                <w:lang w:eastAsia="ru-RU"/>
              </w:rPr>
              <w:t>1</w:t>
            </w:r>
          </w:p>
        </w:tc>
        <w:tc>
          <w:tcPr>
            <w:tcW w:w="4294" w:type="dxa"/>
            <w:vMerge/>
            <w:tcBorders>
              <w:left w:val="single" w:sz="1" w:space="0" w:color="000000"/>
              <w:bottom w:val="single" w:sz="1" w:space="0" w:color="000000"/>
            </w:tcBorders>
          </w:tcPr>
          <w:p w:rsidR="00E6119A" w:rsidRPr="00C04D22" w:rsidRDefault="00E6119A" w:rsidP="00C04D22">
            <w:pPr>
              <w:snapToGrid w:val="0"/>
              <w:spacing w:after="0" w:line="240" w:lineRule="auto"/>
              <w:jc w:val="both"/>
              <w:rPr>
                <w:rFonts w:ascii="Times New Roman" w:eastAsia="Calibri" w:hAnsi="Times New Roman" w:cs="Times New Roman"/>
                <w:sz w:val="24"/>
                <w:szCs w:val="24"/>
                <w:lang w:eastAsia="ru-RU"/>
              </w:rPr>
            </w:pPr>
          </w:p>
        </w:tc>
        <w:tc>
          <w:tcPr>
            <w:tcW w:w="992" w:type="dxa"/>
            <w:tcBorders>
              <w:left w:val="single" w:sz="1" w:space="0" w:color="000000"/>
              <w:bottom w:val="single" w:sz="1" w:space="0" w:color="000000"/>
            </w:tcBorders>
          </w:tcPr>
          <w:p w:rsidR="00E6119A" w:rsidRPr="00C04D22" w:rsidRDefault="00E6119A" w:rsidP="00C04D22">
            <w:pPr>
              <w:snapToGrid w:val="0"/>
              <w:spacing w:after="0" w:line="240" w:lineRule="auto"/>
              <w:jc w:val="both"/>
              <w:rPr>
                <w:rFonts w:ascii="Times New Roman" w:eastAsia="Calibri" w:hAnsi="Times New Roman" w:cs="Times New Roman"/>
                <w:sz w:val="24"/>
                <w:szCs w:val="24"/>
                <w:lang w:eastAsia="ru-RU"/>
              </w:rPr>
            </w:pPr>
            <w:r w:rsidRPr="00C04D22">
              <w:rPr>
                <w:rFonts w:ascii="Times New Roman" w:eastAsia="Calibri" w:hAnsi="Times New Roman" w:cs="Times New Roman"/>
                <w:sz w:val="24"/>
                <w:szCs w:val="24"/>
                <w:lang w:val="en-US" w:eastAsia="ru-RU"/>
              </w:rPr>
              <w:t xml:space="preserve"> </w:t>
            </w:r>
            <w:r w:rsidR="008B044F">
              <w:rPr>
                <w:rFonts w:ascii="Times New Roman" w:eastAsia="Calibri" w:hAnsi="Times New Roman" w:cs="Times New Roman"/>
                <w:sz w:val="24"/>
                <w:szCs w:val="24"/>
                <w:lang w:eastAsia="ru-RU"/>
              </w:rPr>
              <w:t>26</w:t>
            </w:r>
            <w:r w:rsidRPr="00C04D22">
              <w:rPr>
                <w:rFonts w:ascii="Times New Roman" w:eastAsia="Calibri" w:hAnsi="Times New Roman" w:cs="Times New Roman"/>
                <w:sz w:val="24"/>
                <w:szCs w:val="24"/>
                <w:lang w:eastAsia="ru-RU"/>
              </w:rPr>
              <w:t>.09</w:t>
            </w:r>
          </w:p>
        </w:tc>
        <w:tc>
          <w:tcPr>
            <w:tcW w:w="850" w:type="dxa"/>
            <w:tcBorders>
              <w:left w:val="single" w:sz="1" w:space="0" w:color="000000"/>
              <w:bottom w:val="single" w:sz="1" w:space="0" w:color="000000"/>
              <w:right w:val="single" w:sz="1" w:space="0" w:color="000000"/>
            </w:tcBorders>
          </w:tcPr>
          <w:p w:rsidR="00E6119A" w:rsidRPr="00C04D22" w:rsidRDefault="00E6119A" w:rsidP="00C04D22">
            <w:pPr>
              <w:snapToGrid w:val="0"/>
              <w:spacing w:after="0" w:line="240" w:lineRule="auto"/>
              <w:jc w:val="both"/>
              <w:rPr>
                <w:rFonts w:ascii="Times New Roman" w:eastAsia="Calibri" w:hAnsi="Times New Roman" w:cs="Times New Roman"/>
                <w:sz w:val="24"/>
                <w:szCs w:val="24"/>
                <w:lang w:eastAsia="ru-RU"/>
              </w:rPr>
            </w:pPr>
          </w:p>
        </w:tc>
      </w:tr>
      <w:tr w:rsidR="00E6119A" w:rsidRPr="00C04D22" w:rsidTr="009B14A0">
        <w:tc>
          <w:tcPr>
            <w:tcW w:w="480" w:type="dxa"/>
            <w:tcBorders>
              <w:left w:val="single" w:sz="1" w:space="0" w:color="000000"/>
              <w:bottom w:val="single" w:sz="1" w:space="0" w:color="000000"/>
            </w:tcBorders>
          </w:tcPr>
          <w:p w:rsidR="00E6119A" w:rsidRPr="00C04D22" w:rsidRDefault="00E6119A" w:rsidP="00C04D22">
            <w:pPr>
              <w:snapToGrid w:val="0"/>
              <w:spacing w:after="0" w:line="240" w:lineRule="auto"/>
              <w:jc w:val="both"/>
              <w:rPr>
                <w:rFonts w:ascii="Times New Roman" w:eastAsia="Calibri" w:hAnsi="Times New Roman" w:cs="Times New Roman"/>
                <w:sz w:val="24"/>
                <w:szCs w:val="24"/>
                <w:lang w:eastAsia="ru-RU"/>
              </w:rPr>
            </w:pPr>
            <w:r w:rsidRPr="00C04D22">
              <w:rPr>
                <w:rFonts w:ascii="Times New Roman" w:eastAsia="Calibri" w:hAnsi="Times New Roman" w:cs="Times New Roman"/>
                <w:sz w:val="24"/>
                <w:szCs w:val="24"/>
                <w:lang w:eastAsia="ru-RU"/>
              </w:rPr>
              <w:t>8</w:t>
            </w:r>
          </w:p>
        </w:tc>
        <w:tc>
          <w:tcPr>
            <w:tcW w:w="3361" w:type="dxa"/>
            <w:tcBorders>
              <w:left w:val="single" w:sz="1" w:space="0" w:color="000000"/>
              <w:bottom w:val="single" w:sz="1" w:space="0" w:color="000000"/>
            </w:tcBorders>
          </w:tcPr>
          <w:p w:rsidR="00E6119A" w:rsidRPr="00C04D22" w:rsidRDefault="00E6119A" w:rsidP="00C04D22">
            <w:pPr>
              <w:snapToGrid w:val="0"/>
              <w:spacing w:after="0" w:line="240" w:lineRule="auto"/>
              <w:jc w:val="both"/>
              <w:rPr>
                <w:rFonts w:ascii="Times New Roman" w:eastAsia="Calibri" w:hAnsi="Times New Roman" w:cs="Times New Roman"/>
                <w:sz w:val="24"/>
                <w:szCs w:val="24"/>
                <w:lang w:eastAsia="ru-RU"/>
              </w:rPr>
            </w:pPr>
            <w:r w:rsidRPr="00C04D22">
              <w:rPr>
                <w:rFonts w:ascii="Times New Roman" w:eastAsia="Calibri" w:hAnsi="Times New Roman" w:cs="Times New Roman"/>
                <w:sz w:val="24"/>
                <w:szCs w:val="24"/>
                <w:lang w:eastAsia="ru-RU"/>
              </w:rPr>
              <w:t>Наш театр. Инсценирование произведения Н.Сладкова Осень. Маленькие и большие секреты страны литературии. Обобщение по разделу.</w:t>
            </w:r>
          </w:p>
        </w:tc>
        <w:tc>
          <w:tcPr>
            <w:tcW w:w="809" w:type="dxa"/>
            <w:gridSpan w:val="2"/>
            <w:tcBorders>
              <w:left w:val="single" w:sz="1" w:space="0" w:color="000000"/>
              <w:bottom w:val="single" w:sz="1" w:space="0" w:color="000000"/>
            </w:tcBorders>
          </w:tcPr>
          <w:p w:rsidR="00E6119A" w:rsidRPr="00C04D22" w:rsidRDefault="00E6119A" w:rsidP="00C04D22">
            <w:pPr>
              <w:snapToGrid w:val="0"/>
              <w:spacing w:after="0" w:line="240" w:lineRule="auto"/>
              <w:rPr>
                <w:rFonts w:ascii="Times New Roman" w:eastAsia="Calibri" w:hAnsi="Times New Roman" w:cs="Times New Roman"/>
                <w:sz w:val="24"/>
                <w:szCs w:val="24"/>
                <w:lang w:eastAsia="ru-RU"/>
              </w:rPr>
            </w:pPr>
            <w:r w:rsidRPr="00C04D22">
              <w:rPr>
                <w:rFonts w:ascii="Times New Roman" w:eastAsia="Calibri" w:hAnsi="Times New Roman" w:cs="Times New Roman"/>
                <w:sz w:val="24"/>
                <w:szCs w:val="24"/>
                <w:lang w:eastAsia="ru-RU"/>
              </w:rPr>
              <w:t>1</w:t>
            </w:r>
          </w:p>
        </w:tc>
        <w:tc>
          <w:tcPr>
            <w:tcW w:w="4294" w:type="dxa"/>
            <w:vMerge/>
            <w:tcBorders>
              <w:left w:val="single" w:sz="1" w:space="0" w:color="000000"/>
              <w:bottom w:val="single" w:sz="1" w:space="0" w:color="000000"/>
            </w:tcBorders>
          </w:tcPr>
          <w:p w:rsidR="00E6119A" w:rsidRPr="00C04D22" w:rsidRDefault="00E6119A" w:rsidP="00C04D22">
            <w:pPr>
              <w:snapToGrid w:val="0"/>
              <w:spacing w:after="0" w:line="240" w:lineRule="auto"/>
              <w:jc w:val="both"/>
              <w:rPr>
                <w:rFonts w:ascii="Times New Roman" w:eastAsia="Calibri" w:hAnsi="Times New Roman" w:cs="Times New Roman"/>
                <w:sz w:val="24"/>
                <w:szCs w:val="24"/>
                <w:lang w:eastAsia="ru-RU"/>
              </w:rPr>
            </w:pPr>
          </w:p>
        </w:tc>
        <w:tc>
          <w:tcPr>
            <w:tcW w:w="992" w:type="dxa"/>
            <w:tcBorders>
              <w:left w:val="single" w:sz="1" w:space="0" w:color="000000"/>
              <w:bottom w:val="single" w:sz="1" w:space="0" w:color="000000"/>
            </w:tcBorders>
          </w:tcPr>
          <w:p w:rsidR="00E6119A" w:rsidRPr="00C04D22" w:rsidRDefault="00E6119A" w:rsidP="00C04D22">
            <w:pPr>
              <w:snapToGrid w:val="0"/>
              <w:spacing w:after="0" w:line="240" w:lineRule="auto"/>
              <w:jc w:val="both"/>
              <w:rPr>
                <w:rFonts w:ascii="Times New Roman" w:eastAsia="Calibri" w:hAnsi="Times New Roman" w:cs="Times New Roman"/>
                <w:sz w:val="24"/>
                <w:szCs w:val="24"/>
                <w:lang w:eastAsia="ru-RU"/>
              </w:rPr>
            </w:pPr>
            <w:r w:rsidRPr="00C04D22">
              <w:rPr>
                <w:rFonts w:ascii="Times New Roman" w:eastAsia="Calibri" w:hAnsi="Times New Roman" w:cs="Times New Roman"/>
                <w:sz w:val="24"/>
                <w:szCs w:val="24"/>
                <w:lang w:val="en-US" w:eastAsia="ru-RU"/>
              </w:rPr>
              <w:t xml:space="preserve"> </w:t>
            </w:r>
            <w:r w:rsidR="008B044F">
              <w:rPr>
                <w:rFonts w:ascii="Times New Roman" w:eastAsia="Calibri" w:hAnsi="Times New Roman" w:cs="Times New Roman"/>
                <w:sz w:val="24"/>
                <w:szCs w:val="24"/>
                <w:lang w:eastAsia="ru-RU"/>
              </w:rPr>
              <w:t>28</w:t>
            </w:r>
            <w:r w:rsidRPr="00C04D22">
              <w:rPr>
                <w:rFonts w:ascii="Times New Roman" w:eastAsia="Calibri" w:hAnsi="Times New Roman" w:cs="Times New Roman"/>
                <w:sz w:val="24"/>
                <w:szCs w:val="24"/>
                <w:lang w:eastAsia="ru-RU"/>
              </w:rPr>
              <w:t>.09</w:t>
            </w:r>
          </w:p>
        </w:tc>
        <w:tc>
          <w:tcPr>
            <w:tcW w:w="850" w:type="dxa"/>
            <w:tcBorders>
              <w:left w:val="single" w:sz="1" w:space="0" w:color="000000"/>
              <w:bottom w:val="single" w:sz="1" w:space="0" w:color="000000"/>
              <w:right w:val="single" w:sz="1" w:space="0" w:color="000000"/>
            </w:tcBorders>
          </w:tcPr>
          <w:p w:rsidR="00E6119A" w:rsidRPr="00C04D22" w:rsidRDefault="00E6119A" w:rsidP="00C04D22">
            <w:pPr>
              <w:snapToGrid w:val="0"/>
              <w:spacing w:after="0" w:line="240" w:lineRule="auto"/>
              <w:jc w:val="both"/>
              <w:rPr>
                <w:rFonts w:ascii="Times New Roman" w:eastAsia="Calibri" w:hAnsi="Times New Roman" w:cs="Times New Roman"/>
                <w:sz w:val="24"/>
                <w:szCs w:val="24"/>
                <w:lang w:eastAsia="ru-RU"/>
              </w:rPr>
            </w:pPr>
          </w:p>
        </w:tc>
      </w:tr>
      <w:tr w:rsidR="00E6119A" w:rsidRPr="00C04D22" w:rsidTr="009B14A0">
        <w:tc>
          <w:tcPr>
            <w:tcW w:w="480" w:type="dxa"/>
            <w:tcBorders>
              <w:left w:val="single" w:sz="1" w:space="0" w:color="000000"/>
              <w:bottom w:val="single" w:sz="1" w:space="0" w:color="000000"/>
            </w:tcBorders>
          </w:tcPr>
          <w:p w:rsidR="00E6119A" w:rsidRPr="00C04D22" w:rsidRDefault="00E6119A" w:rsidP="00C04D22">
            <w:pPr>
              <w:snapToGrid w:val="0"/>
              <w:spacing w:after="0" w:line="240" w:lineRule="auto"/>
              <w:jc w:val="both"/>
              <w:rPr>
                <w:rFonts w:ascii="Times New Roman" w:eastAsia="Calibri" w:hAnsi="Times New Roman" w:cs="Times New Roman"/>
                <w:sz w:val="24"/>
                <w:szCs w:val="24"/>
                <w:lang w:eastAsia="ru-RU"/>
              </w:rPr>
            </w:pPr>
            <w:r w:rsidRPr="00C04D22">
              <w:rPr>
                <w:rFonts w:ascii="Times New Roman" w:eastAsia="Calibri" w:hAnsi="Times New Roman" w:cs="Times New Roman"/>
                <w:sz w:val="24"/>
                <w:szCs w:val="24"/>
                <w:lang w:eastAsia="ru-RU"/>
              </w:rPr>
              <w:t>9</w:t>
            </w:r>
          </w:p>
        </w:tc>
        <w:tc>
          <w:tcPr>
            <w:tcW w:w="3361" w:type="dxa"/>
            <w:tcBorders>
              <w:left w:val="single" w:sz="1" w:space="0" w:color="000000"/>
              <w:bottom w:val="single" w:sz="1" w:space="0" w:color="000000"/>
            </w:tcBorders>
          </w:tcPr>
          <w:p w:rsidR="00E6119A" w:rsidRPr="00C04D22" w:rsidRDefault="00E6119A" w:rsidP="00C04D22">
            <w:pPr>
              <w:snapToGrid w:val="0"/>
              <w:spacing w:after="0" w:line="240" w:lineRule="auto"/>
              <w:jc w:val="both"/>
              <w:rPr>
                <w:rFonts w:ascii="Times New Roman" w:eastAsia="Calibri" w:hAnsi="Times New Roman" w:cs="Times New Roman"/>
                <w:i/>
                <w:sz w:val="24"/>
                <w:szCs w:val="24"/>
                <w:lang w:eastAsia="ru-RU"/>
              </w:rPr>
            </w:pPr>
            <w:r w:rsidRPr="00C04D22">
              <w:rPr>
                <w:rFonts w:ascii="Times New Roman" w:eastAsia="Courier New" w:hAnsi="Times New Roman" w:cs="Courier New"/>
                <w:i/>
                <w:iCs/>
                <w:sz w:val="24"/>
                <w:szCs w:val="24"/>
                <w:lang w:eastAsia="ru-RU"/>
              </w:rPr>
              <w:t xml:space="preserve">Внеклассное чтение. С.Образцов. Стеклянный пруд. Создание текста и аналогов. Н.Сладков. Сентябрь. </w:t>
            </w:r>
            <w:r w:rsidRPr="00C04D22">
              <w:rPr>
                <w:rFonts w:ascii="Times New Roman" w:eastAsia="Calibri" w:hAnsi="Times New Roman" w:cs="Times New Roman"/>
                <w:i/>
                <w:sz w:val="24"/>
                <w:szCs w:val="24"/>
                <w:lang w:eastAsia="ru-RU"/>
              </w:rPr>
              <w:t>Берестов В.Д. «Читалочка», «Первый листопад».</w:t>
            </w:r>
          </w:p>
        </w:tc>
        <w:tc>
          <w:tcPr>
            <w:tcW w:w="809" w:type="dxa"/>
            <w:gridSpan w:val="2"/>
            <w:tcBorders>
              <w:left w:val="single" w:sz="1" w:space="0" w:color="000000"/>
              <w:bottom w:val="single" w:sz="1" w:space="0" w:color="000000"/>
            </w:tcBorders>
          </w:tcPr>
          <w:p w:rsidR="00E6119A" w:rsidRPr="00C04D22" w:rsidRDefault="00E6119A" w:rsidP="00C04D22">
            <w:pPr>
              <w:snapToGrid w:val="0"/>
              <w:spacing w:after="0" w:line="240" w:lineRule="auto"/>
              <w:rPr>
                <w:rFonts w:ascii="Times New Roman" w:eastAsia="Calibri" w:hAnsi="Times New Roman" w:cs="Times New Roman"/>
                <w:sz w:val="24"/>
                <w:szCs w:val="24"/>
                <w:lang w:eastAsia="ru-RU"/>
              </w:rPr>
            </w:pPr>
          </w:p>
        </w:tc>
        <w:tc>
          <w:tcPr>
            <w:tcW w:w="4294" w:type="dxa"/>
            <w:vMerge/>
            <w:tcBorders>
              <w:left w:val="single" w:sz="1" w:space="0" w:color="000000"/>
              <w:bottom w:val="single" w:sz="1" w:space="0" w:color="000000"/>
            </w:tcBorders>
          </w:tcPr>
          <w:p w:rsidR="00E6119A" w:rsidRPr="00C04D22" w:rsidRDefault="00E6119A" w:rsidP="00C04D22">
            <w:pPr>
              <w:snapToGrid w:val="0"/>
              <w:spacing w:after="0" w:line="240" w:lineRule="auto"/>
              <w:jc w:val="both"/>
              <w:rPr>
                <w:rFonts w:ascii="Times New Roman" w:eastAsia="Calibri" w:hAnsi="Times New Roman" w:cs="Times New Roman"/>
                <w:sz w:val="24"/>
                <w:szCs w:val="24"/>
                <w:lang w:eastAsia="ru-RU"/>
              </w:rPr>
            </w:pPr>
          </w:p>
        </w:tc>
        <w:tc>
          <w:tcPr>
            <w:tcW w:w="992" w:type="dxa"/>
            <w:tcBorders>
              <w:left w:val="single" w:sz="1" w:space="0" w:color="000000"/>
              <w:bottom w:val="single" w:sz="1" w:space="0" w:color="000000"/>
            </w:tcBorders>
          </w:tcPr>
          <w:p w:rsidR="00E6119A" w:rsidRPr="00C04D22" w:rsidRDefault="00E6119A" w:rsidP="00C04D22">
            <w:pPr>
              <w:snapToGrid w:val="0"/>
              <w:spacing w:after="0" w:line="240" w:lineRule="auto"/>
              <w:jc w:val="both"/>
              <w:rPr>
                <w:rFonts w:ascii="Times New Roman" w:eastAsia="Courier New" w:hAnsi="Times New Roman" w:cs="Courier New"/>
                <w:sz w:val="24"/>
                <w:szCs w:val="24"/>
                <w:lang w:eastAsia="ru-RU"/>
              </w:rPr>
            </w:pPr>
            <w:r w:rsidRPr="00C04D22">
              <w:rPr>
                <w:rFonts w:ascii="Times New Roman" w:eastAsia="Courier New" w:hAnsi="Times New Roman" w:cs="Courier New"/>
                <w:sz w:val="24"/>
                <w:szCs w:val="24"/>
                <w:lang w:val="en-US" w:eastAsia="ru-RU"/>
              </w:rPr>
              <w:t xml:space="preserve"> </w:t>
            </w:r>
            <w:r w:rsidR="00E675CD" w:rsidRPr="00E675CD">
              <w:rPr>
                <w:rFonts w:ascii="Times New Roman" w:eastAsia="Courier New" w:hAnsi="Times New Roman" w:cs="Courier New"/>
                <w:sz w:val="24"/>
                <w:szCs w:val="24"/>
                <w:lang w:eastAsia="ru-RU"/>
              </w:rPr>
              <w:t>03.10</w:t>
            </w:r>
          </w:p>
        </w:tc>
        <w:tc>
          <w:tcPr>
            <w:tcW w:w="850" w:type="dxa"/>
            <w:tcBorders>
              <w:left w:val="single" w:sz="1" w:space="0" w:color="000000"/>
              <w:bottom w:val="single" w:sz="1" w:space="0" w:color="000000"/>
              <w:right w:val="single" w:sz="1" w:space="0" w:color="000000"/>
            </w:tcBorders>
          </w:tcPr>
          <w:p w:rsidR="00E6119A" w:rsidRPr="00C04D22" w:rsidRDefault="00E6119A" w:rsidP="00C04D22">
            <w:pPr>
              <w:snapToGrid w:val="0"/>
              <w:spacing w:after="0" w:line="240" w:lineRule="auto"/>
              <w:jc w:val="both"/>
              <w:rPr>
                <w:rFonts w:ascii="Times New Roman" w:eastAsia="Calibri" w:hAnsi="Times New Roman" w:cs="Times New Roman"/>
                <w:sz w:val="24"/>
                <w:szCs w:val="24"/>
                <w:lang w:eastAsia="ru-RU"/>
              </w:rPr>
            </w:pPr>
          </w:p>
        </w:tc>
      </w:tr>
      <w:tr w:rsidR="00C04D22" w:rsidRPr="00C04D22" w:rsidTr="00E6119A">
        <w:tc>
          <w:tcPr>
            <w:tcW w:w="10786" w:type="dxa"/>
            <w:gridSpan w:val="7"/>
            <w:tcBorders>
              <w:left w:val="single" w:sz="1" w:space="0" w:color="000000"/>
              <w:bottom w:val="single" w:sz="1" w:space="0" w:color="000000"/>
              <w:right w:val="single" w:sz="1" w:space="0" w:color="000000"/>
            </w:tcBorders>
          </w:tcPr>
          <w:p w:rsidR="00C04D22" w:rsidRPr="00C04D22" w:rsidRDefault="00C04D22" w:rsidP="00C04D22">
            <w:pPr>
              <w:snapToGrid w:val="0"/>
              <w:spacing w:after="0" w:line="240" w:lineRule="auto"/>
              <w:rPr>
                <w:rFonts w:ascii="Times New Roman" w:eastAsia="Calibri" w:hAnsi="Times New Roman" w:cs="Times New Roman"/>
                <w:b/>
                <w:bCs/>
                <w:sz w:val="24"/>
                <w:szCs w:val="24"/>
                <w:lang w:eastAsia="ru-RU"/>
              </w:rPr>
            </w:pPr>
            <w:r w:rsidRPr="00C04D22">
              <w:rPr>
                <w:rFonts w:ascii="Times New Roman" w:eastAsia="Calibri" w:hAnsi="Times New Roman" w:cs="Times New Roman"/>
                <w:b/>
                <w:bCs/>
                <w:sz w:val="24"/>
                <w:szCs w:val="24"/>
                <w:lang w:eastAsia="ru-RU"/>
              </w:rPr>
              <w:t>Мир народной сказки (7 часов)</w:t>
            </w:r>
          </w:p>
        </w:tc>
      </w:tr>
      <w:tr w:rsidR="00E6119A" w:rsidRPr="00C04D22" w:rsidTr="009B14A0">
        <w:tc>
          <w:tcPr>
            <w:tcW w:w="480" w:type="dxa"/>
            <w:tcBorders>
              <w:left w:val="single" w:sz="1" w:space="0" w:color="000000"/>
              <w:bottom w:val="single" w:sz="1" w:space="0" w:color="000000"/>
            </w:tcBorders>
          </w:tcPr>
          <w:p w:rsidR="00E6119A" w:rsidRPr="00C04D22" w:rsidRDefault="00E6119A" w:rsidP="00C04D22">
            <w:pPr>
              <w:snapToGrid w:val="0"/>
              <w:spacing w:after="0" w:line="240" w:lineRule="auto"/>
              <w:jc w:val="both"/>
              <w:rPr>
                <w:rFonts w:ascii="Times New Roman" w:eastAsia="Calibri" w:hAnsi="Times New Roman" w:cs="Times New Roman"/>
                <w:sz w:val="24"/>
                <w:szCs w:val="24"/>
                <w:lang w:eastAsia="ru-RU"/>
              </w:rPr>
            </w:pPr>
            <w:r w:rsidRPr="00C04D22">
              <w:rPr>
                <w:rFonts w:ascii="Times New Roman" w:eastAsia="Calibri" w:hAnsi="Times New Roman" w:cs="Times New Roman"/>
                <w:sz w:val="24"/>
                <w:szCs w:val="24"/>
                <w:lang w:eastAsia="ru-RU"/>
              </w:rPr>
              <w:t>10</w:t>
            </w:r>
          </w:p>
        </w:tc>
        <w:tc>
          <w:tcPr>
            <w:tcW w:w="3361" w:type="dxa"/>
            <w:tcBorders>
              <w:left w:val="single" w:sz="1" w:space="0" w:color="000000"/>
              <w:bottom w:val="single" w:sz="1" w:space="0" w:color="000000"/>
            </w:tcBorders>
          </w:tcPr>
          <w:p w:rsidR="00E6119A" w:rsidRPr="00C04D22" w:rsidRDefault="00E6119A" w:rsidP="00C04D22">
            <w:pPr>
              <w:snapToGrid w:val="0"/>
              <w:spacing w:after="0" w:line="240" w:lineRule="auto"/>
              <w:jc w:val="both"/>
              <w:rPr>
                <w:rFonts w:ascii="Times New Roman" w:eastAsia="Calibri" w:hAnsi="Times New Roman" w:cs="Times New Roman"/>
                <w:sz w:val="24"/>
                <w:szCs w:val="24"/>
                <w:lang w:eastAsia="ru-RU"/>
              </w:rPr>
            </w:pPr>
            <w:r w:rsidRPr="00C04D22">
              <w:rPr>
                <w:rFonts w:ascii="Times New Roman" w:eastAsia="Calibri" w:hAnsi="Times New Roman" w:cs="Times New Roman"/>
                <w:sz w:val="24"/>
                <w:szCs w:val="24"/>
                <w:lang w:eastAsia="ru-RU"/>
              </w:rPr>
              <w:t>Вводный урок. Основные понятия раздела: сказка, сказочный персонаж, вымысел. Собиратели русских народных сказок: А.Н.Афанасьев, В.И.Даль.</w:t>
            </w:r>
          </w:p>
          <w:p w:rsidR="00E6119A" w:rsidRPr="00C04D22" w:rsidRDefault="00E6119A" w:rsidP="00C04D22">
            <w:pPr>
              <w:spacing w:after="0" w:line="240" w:lineRule="auto"/>
              <w:jc w:val="both"/>
              <w:rPr>
                <w:rFonts w:ascii="Times New Roman" w:eastAsia="Calibri" w:hAnsi="Times New Roman" w:cs="Times New Roman"/>
                <w:sz w:val="24"/>
                <w:szCs w:val="24"/>
                <w:lang w:eastAsia="ru-RU"/>
              </w:rPr>
            </w:pPr>
            <w:r w:rsidRPr="00C04D22">
              <w:rPr>
                <w:rFonts w:ascii="Times New Roman" w:eastAsia="Calibri" w:hAnsi="Times New Roman" w:cs="Times New Roman"/>
                <w:sz w:val="24"/>
                <w:szCs w:val="24"/>
                <w:lang w:eastAsia="ru-RU"/>
              </w:rPr>
              <w:t>Сивка-Бурка.</w:t>
            </w:r>
          </w:p>
        </w:tc>
        <w:tc>
          <w:tcPr>
            <w:tcW w:w="809" w:type="dxa"/>
            <w:gridSpan w:val="2"/>
            <w:tcBorders>
              <w:left w:val="single" w:sz="1" w:space="0" w:color="000000"/>
              <w:bottom w:val="single" w:sz="1" w:space="0" w:color="000000"/>
            </w:tcBorders>
          </w:tcPr>
          <w:p w:rsidR="00E6119A" w:rsidRPr="00C04D22" w:rsidRDefault="00E6119A" w:rsidP="00C04D22">
            <w:pPr>
              <w:snapToGrid w:val="0"/>
              <w:spacing w:after="0" w:line="240" w:lineRule="auto"/>
              <w:rPr>
                <w:rFonts w:ascii="Times New Roman" w:eastAsia="Calibri" w:hAnsi="Times New Roman" w:cs="Times New Roman"/>
                <w:sz w:val="24"/>
                <w:szCs w:val="24"/>
                <w:lang w:eastAsia="ru-RU"/>
              </w:rPr>
            </w:pPr>
            <w:r w:rsidRPr="00C04D22">
              <w:rPr>
                <w:rFonts w:ascii="Times New Roman" w:eastAsia="Calibri" w:hAnsi="Times New Roman" w:cs="Times New Roman"/>
                <w:sz w:val="24"/>
                <w:szCs w:val="24"/>
                <w:lang w:eastAsia="ru-RU"/>
              </w:rPr>
              <w:t>1</w:t>
            </w:r>
          </w:p>
        </w:tc>
        <w:tc>
          <w:tcPr>
            <w:tcW w:w="4294" w:type="dxa"/>
            <w:vMerge w:val="restart"/>
            <w:tcBorders>
              <w:left w:val="single" w:sz="1" w:space="0" w:color="000000"/>
              <w:bottom w:val="single" w:sz="1" w:space="0" w:color="000000"/>
            </w:tcBorders>
          </w:tcPr>
          <w:p w:rsidR="00E6119A" w:rsidRPr="00C04D22" w:rsidRDefault="00E6119A" w:rsidP="00C04D22">
            <w:pPr>
              <w:snapToGrid w:val="0"/>
              <w:spacing w:after="0" w:line="240" w:lineRule="auto"/>
              <w:jc w:val="both"/>
              <w:rPr>
                <w:rFonts w:ascii="Times New Roman" w:eastAsia="Calibri" w:hAnsi="Times New Roman" w:cs="Times New Roman"/>
                <w:sz w:val="24"/>
                <w:szCs w:val="24"/>
                <w:lang w:eastAsia="ru-RU"/>
              </w:rPr>
            </w:pPr>
            <w:r w:rsidRPr="00C04D22">
              <w:rPr>
                <w:rFonts w:ascii="Times New Roman" w:eastAsia="Calibri" w:hAnsi="Times New Roman" w:cs="Times New Roman"/>
                <w:sz w:val="24"/>
                <w:szCs w:val="24"/>
                <w:lang w:eastAsia="ru-RU"/>
              </w:rPr>
              <w:t xml:space="preserve">Читать самостоятельно учебный материал (вопросы, задания к текстам). </w:t>
            </w:r>
          </w:p>
          <w:p w:rsidR="00E6119A" w:rsidRPr="00C04D22" w:rsidRDefault="00E6119A" w:rsidP="00C04D22">
            <w:pPr>
              <w:spacing w:after="0" w:line="240" w:lineRule="auto"/>
              <w:jc w:val="both"/>
              <w:rPr>
                <w:rFonts w:ascii="Times New Roman" w:eastAsia="Courier New" w:hAnsi="Times New Roman" w:cs="Courier New"/>
                <w:sz w:val="24"/>
                <w:szCs w:val="24"/>
                <w:lang w:eastAsia="ru-RU"/>
              </w:rPr>
            </w:pPr>
            <w:r w:rsidRPr="00C04D22">
              <w:rPr>
                <w:rFonts w:ascii="Times New Roman" w:eastAsia="Courier New" w:hAnsi="Times New Roman" w:cs="Courier New"/>
                <w:sz w:val="24"/>
                <w:szCs w:val="24"/>
                <w:lang w:eastAsia="ru-RU"/>
              </w:rPr>
              <w:t xml:space="preserve">  Читать текст осознанно, правильно целыми словами, замедлять и увеличивать темп чтения. Выбирать вопросы, на которые предстоит ответить при чтении раздела. </w:t>
            </w:r>
            <w:r w:rsidRPr="00C04D22">
              <w:rPr>
                <w:rFonts w:ascii="Times New Roman" w:eastAsia="Courier New" w:hAnsi="Times New Roman" w:cs="Courier New"/>
                <w:sz w:val="24"/>
                <w:szCs w:val="24"/>
                <w:lang w:eastAsia="ru-RU"/>
              </w:rPr>
              <w:lastRenderedPageBreak/>
              <w:t xml:space="preserve">Определять конкретный смысл понятий: сказка, сказочный персонаж, вымысел. Называть имена известных русских собирателей сказок: А.Н.Афанасьева и В.И.Даля. Находить в библиотеке книгу по заданной теме. Высказываться о своём отношении к народным сказкам. Восстанавливать события сказки на основе рисунков. Рассказывать сказку по иллюстрациям; на основе картинного плана. Рассказывать сказку с использованием опорных слов. Определять качества главных героев сказки; называть их. Делить текст на части. </w:t>
            </w:r>
          </w:p>
          <w:p w:rsidR="00E6119A" w:rsidRPr="00C04D22" w:rsidRDefault="00E6119A" w:rsidP="00C04D22">
            <w:pPr>
              <w:spacing w:after="0" w:line="240" w:lineRule="auto"/>
              <w:jc w:val="both"/>
              <w:rPr>
                <w:rFonts w:ascii="Times New Roman" w:eastAsia="Courier New" w:hAnsi="Times New Roman" w:cs="Courier New"/>
                <w:sz w:val="24"/>
                <w:szCs w:val="24"/>
                <w:lang w:eastAsia="ru-RU"/>
              </w:rPr>
            </w:pPr>
            <w:r w:rsidRPr="00C04D22">
              <w:rPr>
                <w:rFonts w:ascii="Times New Roman" w:eastAsia="Courier New" w:hAnsi="Times New Roman" w:cs="Courier New"/>
                <w:sz w:val="24"/>
                <w:szCs w:val="24"/>
                <w:lang w:eastAsia="ru-RU"/>
              </w:rPr>
              <w:t xml:space="preserve">  Объяснять, что в сказке является правдой, что вымыслом. Сравнивать героев, события сказки. Выявлять особенности сказочного текста с учётом места проживания людей. Находить в тексте сравнения с помощью слов «будто», «как», «словно». Распределять роли; договариваться о совместном представлении сказки. </w:t>
            </w:r>
          </w:p>
          <w:p w:rsidR="00E6119A" w:rsidRPr="00C04D22" w:rsidRDefault="00E6119A" w:rsidP="00C04D22">
            <w:pPr>
              <w:spacing w:after="0" w:line="240" w:lineRule="auto"/>
              <w:jc w:val="both"/>
              <w:rPr>
                <w:rFonts w:ascii="Times New Roman" w:eastAsia="Courier New" w:hAnsi="Times New Roman" w:cs="Courier New"/>
                <w:sz w:val="24"/>
                <w:szCs w:val="24"/>
                <w:lang w:eastAsia="ru-RU"/>
              </w:rPr>
            </w:pPr>
            <w:r w:rsidRPr="00C04D22">
              <w:rPr>
                <w:rFonts w:ascii="Times New Roman" w:eastAsia="Courier New" w:hAnsi="Times New Roman" w:cs="Courier New"/>
                <w:sz w:val="24"/>
                <w:szCs w:val="24"/>
                <w:lang w:eastAsia="ru-RU"/>
              </w:rPr>
              <w:t xml:space="preserve">  Читать сказку по ролям, определять речевую задачу персонажей (выразить просьбу, удивление). Выразительно читать сказочные диалоги. Составлять план сказки; дополнять составленный план. Определять главную мысль на основе пословиц. Соотносить пословицу и содержание сказки. Подготовить выставку книг: группировать книги по подтемам; находить нужную книгу на основе характеристики; рассказывать о книге по составленному плану. Проверять себя и самостоятельно оценивать свои достижения на основе диагностической работы, представленной в учебнике. Сочинять текст на основе опорных слов и прочитанных произведений о лисе.</w:t>
            </w:r>
          </w:p>
        </w:tc>
        <w:tc>
          <w:tcPr>
            <w:tcW w:w="992" w:type="dxa"/>
            <w:tcBorders>
              <w:left w:val="single" w:sz="1" w:space="0" w:color="000000"/>
              <w:bottom w:val="single" w:sz="1" w:space="0" w:color="000000"/>
            </w:tcBorders>
          </w:tcPr>
          <w:p w:rsidR="00E6119A" w:rsidRPr="00C04D22" w:rsidRDefault="00E675CD" w:rsidP="00C04D22">
            <w:pPr>
              <w:snapToGrid w:val="0"/>
              <w:spacing w:after="0" w:line="240" w:lineRule="auto"/>
              <w:jc w:val="both"/>
              <w:rPr>
                <w:rFonts w:ascii="Times New Roman" w:eastAsia="Courier New" w:hAnsi="Times New Roman" w:cs="Courier New"/>
                <w:sz w:val="24"/>
                <w:szCs w:val="24"/>
                <w:lang w:eastAsia="ru-RU"/>
              </w:rPr>
            </w:pPr>
            <w:r>
              <w:rPr>
                <w:rFonts w:ascii="Times New Roman" w:eastAsia="Courier New" w:hAnsi="Times New Roman" w:cs="Courier New"/>
                <w:sz w:val="24"/>
                <w:szCs w:val="24"/>
                <w:lang w:eastAsia="ru-RU"/>
              </w:rPr>
              <w:lastRenderedPageBreak/>
              <w:t xml:space="preserve"> 05</w:t>
            </w:r>
            <w:r w:rsidR="00E6119A" w:rsidRPr="00C04D22">
              <w:rPr>
                <w:rFonts w:ascii="Times New Roman" w:eastAsia="Courier New" w:hAnsi="Times New Roman" w:cs="Courier New"/>
                <w:sz w:val="24"/>
                <w:szCs w:val="24"/>
                <w:lang w:eastAsia="ru-RU"/>
              </w:rPr>
              <w:t>.10</w:t>
            </w:r>
          </w:p>
        </w:tc>
        <w:tc>
          <w:tcPr>
            <w:tcW w:w="850" w:type="dxa"/>
            <w:tcBorders>
              <w:left w:val="single" w:sz="1" w:space="0" w:color="000000"/>
              <w:bottom w:val="single" w:sz="1" w:space="0" w:color="000000"/>
              <w:right w:val="single" w:sz="1" w:space="0" w:color="000000"/>
            </w:tcBorders>
          </w:tcPr>
          <w:p w:rsidR="00E6119A" w:rsidRPr="00C04D22" w:rsidRDefault="00E6119A" w:rsidP="00C04D22">
            <w:pPr>
              <w:snapToGrid w:val="0"/>
              <w:spacing w:after="0" w:line="240" w:lineRule="auto"/>
              <w:jc w:val="both"/>
              <w:rPr>
                <w:rFonts w:ascii="Times New Roman" w:eastAsia="Calibri" w:hAnsi="Times New Roman" w:cs="Times New Roman"/>
                <w:sz w:val="24"/>
                <w:szCs w:val="24"/>
                <w:lang w:eastAsia="ru-RU"/>
              </w:rPr>
            </w:pPr>
          </w:p>
        </w:tc>
      </w:tr>
      <w:tr w:rsidR="00E6119A" w:rsidRPr="00C04D22" w:rsidTr="009B14A0">
        <w:tc>
          <w:tcPr>
            <w:tcW w:w="480" w:type="dxa"/>
            <w:tcBorders>
              <w:left w:val="single" w:sz="1" w:space="0" w:color="000000"/>
              <w:bottom w:val="single" w:sz="1" w:space="0" w:color="000000"/>
            </w:tcBorders>
          </w:tcPr>
          <w:p w:rsidR="00E6119A" w:rsidRPr="00C04D22" w:rsidRDefault="00E6119A" w:rsidP="00C04D22">
            <w:pPr>
              <w:snapToGrid w:val="0"/>
              <w:spacing w:after="0" w:line="240" w:lineRule="auto"/>
              <w:jc w:val="both"/>
              <w:rPr>
                <w:rFonts w:ascii="Times New Roman" w:eastAsia="Calibri" w:hAnsi="Times New Roman" w:cs="Times New Roman"/>
                <w:sz w:val="24"/>
                <w:szCs w:val="24"/>
                <w:lang w:eastAsia="ru-RU"/>
              </w:rPr>
            </w:pPr>
            <w:r w:rsidRPr="00C04D22">
              <w:rPr>
                <w:rFonts w:ascii="Times New Roman" w:eastAsia="Calibri" w:hAnsi="Times New Roman" w:cs="Times New Roman"/>
                <w:sz w:val="24"/>
                <w:szCs w:val="24"/>
                <w:lang w:eastAsia="ru-RU"/>
              </w:rPr>
              <w:lastRenderedPageBreak/>
              <w:t>11</w:t>
            </w:r>
          </w:p>
        </w:tc>
        <w:tc>
          <w:tcPr>
            <w:tcW w:w="3361" w:type="dxa"/>
            <w:tcBorders>
              <w:left w:val="single" w:sz="1" w:space="0" w:color="000000"/>
              <w:bottom w:val="single" w:sz="1" w:space="0" w:color="000000"/>
            </w:tcBorders>
          </w:tcPr>
          <w:p w:rsidR="00E6119A" w:rsidRPr="00C04D22" w:rsidRDefault="00E6119A" w:rsidP="00C04D22">
            <w:pPr>
              <w:snapToGrid w:val="0"/>
              <w:spacing w:after="0" w:line="240" w:lineRule="auto"/>
              <w:jc w:val="both"/>
              <w:rPr>
                <w:rFonts w:ascii="Times New Roman" w:eastAsia="Calibri" w:hAnsi="Times New Roman" w:cs="Times New Roman"/>
                <w:sz w:val="24"/>
                <w:szCs w:val="24"/>
                <w:lang w:eastAsia="ru-RU"/>
              </w:rPr>
            </w:pPr>
            <w:r w:rsidRPr="00C04D22">
              <w:rPr>
                <w:rFonts w:ascii="Times New Roman" w:eastAsia="Calibri" w:hAnsi="Times New Roman" w:cs="Times New Roman"/>
                <w:sz w:val="24"/>
                <w:szCs w:val="24"/>
                <w:lang w:eastAsia="ru-RU"/>
              </w:rPr>
              <w:t>Русские народные сказки. Заячья избушка.  Лисичка-сестричка и волк. Рассказывание  сказки по серии иллюстраций, на основе картинного плана. Восстановление событий сказок на основе рисунков.</w:t>
            </w:r>
          </w:p>
        </w:tc>
        <w:tc>
          <w:tcPr>
            <w:tcW w:w="809" w:type="dxa"/>
            <w:gridSpan w:val="2"/>
            <w:tcBorders>
              <w:left w:val="single" w:sz="1" w:space="0" w:color="000000"/>
              <w:bottom w:val="single" w:sz="1" w:space="0" w:color="000000"/>
            </w:tcBorders>
          </w:tcPr>
          <w:p w:rsidR="00E6119A" w:rsidRPr="00C04D22" w:rsidRDefault="00E6119A" w:rsidP="00C04D22">
            <w:pPr>
              <w:snapToGrid w:val="0"/>
              <w:spacing w:after="0" w:line="240" w:lineRule="auto"/>
              <w:rPr>
                <w:rFonts w:ascii="Times New Roman" w:eastAsia="Calibri" w:hAnsi="Times New Roman" w:cs="Times New Roman"/>
                <w:sz w:val="24"/>
                <w:szCs w:val="24"/>
                <w:lang w:eastAsia="ru-RU"/>
              </w:rPr>
            </w:pPr>
            <w:r w:rsidRPr="00C04D22">
              <w:rPr>
                <w:rFonts w:ascii="Times New Roman" w:eastAsia="Calibri" w:hAnsi="Times New Roman" w:cs="Times New Roman"/>
                <w:sz w:val="24"/>
                <w:szCs w:val="24"/>
                <w:lang w:eastAsia="ru-RU"/>
              </w:rPr>
              <w:t>1</w:t>
            </w:r>
          </w:p>
        </w:tc>
        <w:tc>
          <w:tcPr>
            <w:tcW w:w="4294" w:type="dxa"/>
            <w:vMerge/>
            <w:tcBorders>
              <w:left w:val="single" w:sz="1" w:space="0" w:color="000000"/>
              <w:bottom w:val="single" w:sz="1" w:space="0" w:color="000000"/>
            </w:tcBorders>
          </w:tcPr>
          <w:p w:rsidR="00E6119A" w:rsidRPr="00C04D22" w:rsidRDefault="00E6119A" w:rsidP="00C04D22">
            <w:pPr>
              <w:snapToGrid w:val="0"/>
              <w:spacing w:after="0" w:line="240" w:lineRule="auto"/>
              <w:jc w:val="both"/>
              <w:rPr>
                <w:rFonts w:ascii="Times New Roman" w:eastAsia="Calibri" w:hAnsi="Times New Roman" w:cs="Times New Roman"/>
                <w:sz w:val="24"/>
                <w:szCs w:val="24"/>
                <w:lang w:eastAsia="ru-RU"/>
              </w:rPr>
            </w:pPr>
          </w:p>
        </w:tc>
        <w:tc>
          <w:tcPr>
            <w:tcW w:w="992" w:type="dxa"/>
            <w:tcBorders>
              <w:left w:val="single" w:sz="1" w:space="0" w:color="000000"/>
              <w:bottom w:val="single" w:sz="1" w:space="0" w:color="000000"/>
            </w:tcBorders>
          </w:tcPr>
          <w:p w:rsidR="00E6119A" w:rsidRPr="00C04D22" w:rsidRDefault="00E6119A" w:rsidP="00C04D22">
            <w:pPr>
              <w:snapToGrid w:val="0"/>
              <w:spacing w:after="0" w:line="240" w:lineRule="auto"/>
              <w:jc w:val="both"/>
              <w:rPr>
                <w:rFonts w:ascii="Times New Roman" w:eastAsia="Courier New" w:hAnsi="Times New Roman" w:cs="Courier New"/>
                <w:sz w:val="24"/>
                <w:szCs w:val="24"/>
                <w:lang w:val="en-US" w:eastAsia="ru-RU"/>
              </w:rPr>
            </w:pPr>
          </w:p>
          <w:p w:rsidR="00E6119A" w:rsidRPr="00C04D22" w:rsidRDefault="00E6119A" w:rsidP="00C04D22">
            <w:pPr>
              <w:spacing w:after="0" w:line="240" w:lineRule="auto"/>
              <w:jc w:val="both"/>
              <w:rPr>
                <w:rFonts w:ascii="Times New Roman" w:eastAsia="Calibri" w:hAnsi="Times New Roman" w:cs="Times New Roman"/>
                <w:sz w:val="24"/>
                <w:szCs w:val="24"/>
                <w:lang w:eastAsia="ru-RU"/>
              </w:rPr>
            </w:pPr>
            <w:r w:rsidRPr="00C04D22">
              <w:rPr>
                <w:rFonts w:ascii="Times New Roman" w:eastAsia="Calibri" w:hAnsi="Times New Roman" w:cs="Times New Roman"/>
                <w:sz w:val="24"/>
                <w:szCs w:val="24"/>
                <w:lang w:val="en-US" w:eastAsia="ru-RU"/>
              </w:rPr>
              <w:t xml:space="preserve"> </w:t>
            </w:r>
            <w:r w:rsidR="00E675CD">
              <w:rPr>
                <w:rFonts w:ascii="Times New Roman" w:eastAsia="Calibri" w:hAnsi="Times New Roman" w:cs="Times New Roman"/>
                <w:sz w:val="24"/>
                <w:szCs w:val="24"/>
                <w:lang w:eastAsia="ru-RU"/>
              </w:rPr>
              <w:t>10</w:t>
            </w:r>
            <w:r w:rsidRPr="00C04D22">
              <w:rPr>
                <w:rFonts w:ascii="Times New Roman" w:eastAsia="Calibri" w:hAnsi="Times New Roman" w:cs="Times New Roman"/>
                <w:sz w:val="24"/>
                <w:szCs w:val="24"/>
                <w:lang w:eastAsia="ru-RU"/>
              </w:rPr>
              <w:t>.10</w:t>
            </w:r>
          </w:p>
        </w:tc>
        <w:tc>
          <w:tcPr>
            <w:tcW w:w="850" w:type="dxa"/>
            <w:tcBorders>
              <w:left w:val="single" w:sz="1" w:space="0" w:color="000000"/>
              <w:bottom w:val="single" w:sz="1" w:space="0" w:color="000000"/>
              <w:right w:val="single" w:sz="1" w:space="0" w:color="000000"/>
            </w:tcBorders>
          </w:tcPr>
          <w:p w:rsidR="00E6119A" w:rsidRPr="00C04D22" w:rsidRDefault="00E6119A" w:rsidP="00C04D22">
            <w:pPr>
              <w:snapToGrid w:val="0"/>
              <w:spacing w:after="0" w:line="240" w:lineRule="auto"/>
              <w:jc w:val="both"/>
              <w:rPr>
                <w:rFonts w:ascii="Times New Roman" w:eastAsia="Calibri" w:hAnsi="Times New Roman" w:cs="Times New Roman"/>
                <w:sz w:val="24"/>
                <w:szCs w:val="24"/>
                <w:lang w:eastAsia="ru-RU"/>
              </w:rPr>
            </w:pPr>
          </w:p>
        </w:tc>
      </w:tr>
      <w:tr w:rsidR="00E6119A" w:rsidRPr="00C04D22" w:rsidTr="009B14A0">
        <w:tc>
          <w:tcPr>
            <w:tcW w:w="480" w:type="dxa"/>
            <w:tcBorders>
              <w:left w:val="single" w:sz="1" w:space="0" w:color="000000"/>
              <w:bottom w:val="single" w:sz="1" w:space="0" w:color="000000"/>
            </w:tcBorders>
          </w:tcPr>
          <w:p w:rsidR="00E6119A" w:rsidRPr="00C04D22" w:rsidRDefault="00E6119A" w:rsidP="00C04D22">
            <w:pPr>
              <w:snapToGrid w:val="0"/>
              <w:spacing w:after="0" w:line="240" w:lineRule="auto"/>
              <w:jc w:val="both"/>
              <w:rPr>
                <w:rFonts w:ascii="Times New Roman" w:eastAsia="Calibri" w:hAnsi="Times New Roman" w:cs="Times New Roman"/>
                <w:sz w:val="24"/>
                <w:szCs w:val="24"/>
                <w:lang w:eastAsia="ru-RU"/>
              </w:rPr>
            </w:pPr>
            <w:r w:rsidRPr="00C04D22">
              <w:rPr>
                <w:rFonts w:ascii="Times New Roman" w:eastAsia="Calibri" w:hAnsi="Times New Roman" w:cs="Times New Roman"/>
                <w:sz w:val="24"/>
                <w:szCs w:val="24"/>
                <w:lang w:eastAsia="ru-RU"/>
              </w:rPr>
              <w:lastRenderedPageBreak/>
              <w:t>12</w:t>
            </w:r>
          </w:p>
        </w:tc>
        <w:tc>
          <w:tcPr>
            <w:tcW w:w="3361" w:type="dxa"/>
            <w:tcBorders>
              <w:left w:val="single" w:sz="1" w:space="0" w:color="000000"/>
              <w:bottom w:val="single" w:sz="1" w:space="0" w:color="000000"/>
            </w:tcBorders>
          </w:tcPr>
          <w:p w:rsidR="00E6119A" w:rsidRPr="00C04D22" w:rsidRDefault="00E6119A" w:rsidP="00C04D22">
            <w:pPr>
              <w:snapToGrid w:val="0"/>
              <w:spacing w:after="0" w:line="240" w:lineRule="auto"/>
              <w:jc w:val="both"/>
              <w:rPr>
                <w:rFonts w:ascii="Times New Roman" w:eastAsia="Calibri" w:hAnsi="Times New Roman" w:cs="Times New Roman"/>
                <w:sz w:val="24"/>
                <w:szCs w:val="24"/>
                <w:lang w:eastAsia="ru-RU"/>
              </w:rPr>
            </w:pPr>
            <w:r w:rsidRPr="00C04D22">
              <w:rPr>
                <w:rFonts w:ascii="Times New Roman" w:eastAsia="Calibri" w:hAnsi="Times New Roman" w:cs="Times New Roman"/>
                <w:sz w:val="24"/>
                <w:szCs w:val="24"/>
                <w:lang w:eastAsia="ru-RU"/>
              </w:rPr>
              <w:t>Корякская сказка. Хитрая сказка. Сравнение героев сказок. Русская народная сказка. У страза глаза велики. Составление плана сказки.</w:t>
            </w:r>
          </w:p>
        </w:tc>
        <w:tc>
          <w:tcPr>
            <w:tcW w:w="809" w:type="dxa"/>
            <w:gridSpan w:val="2"/>
            <w:tcBorders>
              <w:left w:val="single" w:sz="1" w:space="0" w:color="000000"/>
              <w:bottom w:val="single" w:sz="1" w:space="0" w:color="000000"/>
            </w:tcBorders>
          </w:tcPr>
          <w:p w:rsidR="00E6119A" w:rsidRPr="00C04D22" w:rsidRDefault="00E6119A" w:rsidP="00C04D22">
            <w:pPr>
              <w:snapToGrid w:val="0"/>
              <w:spacing w:after="0" w:line="240" w:lineRule="auto"/>
              <w:rPr>
                <w:rFonts w:ascii="Times New Roman" w:eastAsia="Calibri" w:hAnsi="Times New Roman" w:cs="Times New Roman"/>
                <w:sz w:val="24"/>
                <w:szCs w:val="24"/>
                <w:lang w:eastAsia="ru-RU"/>
              </w:rPr>
            </w:pPr>
            <w:r w:rsidRPr="00C04D22">
              <w:rPr>
                <w:rFonts w:ascii="Times New Roman" w:eastAsia="Calibri" w:hAnsi="Times New Roman" w:cs="Times New Roman"/>
                <w:sz w:val="24"/>
                <w:szCs w:val="24"/>
                <w:lang w:eastAsia="ru-RU"/>
              </w:rPr>
              <w:t>1</w:t>
            </w:r>
          </w:p>
        </w:tc>
        <w:tc>
          <w:tcPr>
            <w:tcW w:w="4294" w:type="dxa"/>
            <w:vMerge/>
            <w:tcBorders>
              <w:left w:val="single" w:sz="1" w:space="0" w:color="000000"/>
              <w:bottom w:val="single" w:sz="1" w:space="0" w:color="000000"/>
            </w:tcBorders>
          </w:tcPr>
          <w:p w:rsidR="00E6119A" w:rsidRPr="00C04D22" w:rsidRDefault="00E6119A" w:rsidP="00C04D22">
            <w:pPr>
              <w:snapToGrid w:val="0"/>
              <w:spacing w:after="0" w:line="240" w:lineRule="auto"/>
              <w:jc w:val="both"/>
              <w:rPr>
                <w:rFonts w:ascii="Times New Roman" w:eastAsia="Calibri" w:hAnsi="Times New Roman" w:cs="Times New Roman"/>
                <w:sz w:val="24"/>
                <w:szCs w:val="24"/>
                <w:lang w:eastAsia="ru-RU"/>
              </w:rPr>
            </w:pPr>
          </w:p>
        </w:tc>
        <w:tc>
          <w:tcPr>
            <w:tcW w:w="992" w:type="dxa"/>
            <w:tcBorders>
              <w:left w:val="single" w:sz="1" w:space="0" w:color="000000"/>
              <w:bottom w:val="single" w:sz="1" w:space="0" w:color="000000"/>
            </w:tcBorders>
          </w:tcPr>
          <w:p w:rsidR="00E6119A" w:rsidRPr="00C04D22" w:rsidRDefault="00E6119A" w:rsidP="00C04D22">
            <w:pPr>
              <w:snapToGrid w:val="0"/>
              <w:spacing w:after="0" w:line="240" w:lineRule="auto"/>
              <w:jc w:val="both"/>
              <w:rPr>
                <w:rFonts w:ascii="Times New Roman" w:eastAsia="Courier New" w:hAnsi="Times New Roman" w:cs="Courier New"/>
                <w:sz w:val="24"/>
                <w:szCs w:val="24"/>
                <w:lang w:val="en-US" w:eastAsia="ru-RU"/>
              </w:rPr>
            </w:pPr>
          </w:p>
          <w:p w:rsidR="00E6119A" w:rsidRPr="00C04D22" w:rsidRDefault="00E6119A" w:rsidP="00C04D22">
            <w:pPr>
              <w:spacing w:after="0" w:line="240" w:lineRule="auto"/>
              <w:jc w:val="both"/>
              <w:rPr>
                <w:rFonts w:ascii="Times New Roman" w:eastAsia="Calibri" w:hAnsi="Times New Roman" w:cs="Times New Roman"/>
                <w:sz w:val="24"/>
                <w:szCs w:val="24"/>
                <w:lang w:eastAsia="ru-RU"/>
              </w:rPr>
            </w:pPr>
            <w:r w:rsidRPr="00C04D22">
              <w:rPr>
                <w:rFonts w:ascii="Times New Roman" w:eastAsia="Calibri" w:hAnsi="Times New Roman" w:cs="Times New Roman"/>
                <w:sz w:val="24"/>
                <w:szCs w:val="24"/>
                <w:lang w:val="en-US" w:eastAsia="ru-RU"/>
              </w:rPr>
              <w:t xml:space="preserve"> </w:t>
            </w:r>
            <w:r w:rsidR="00E675CD">
              <w:rPr>
                <w:rFonts w:ascii="Times New Roman" w:eastAsia="Calibri" w:hAnsi="Times New Roman" w:cs="Times New Roman"/>
                <w:sz w:val="24"/>
                <w:szCs w:val="24"/>
                <w:lang w:eastAsia="ru-RU"/>
              </w:rPr>
              <w:t>12</w:t>
            </w:r>
            <w:r w:rsidRPr="00C04D22">
              <w:rPr>
                <w:rFonts w:ascii="Times New Roman" w:eastAsia="Calibri" w:hAnsi="Times New Roman" w:cs="Times New Roman"/>
                <w:sz w:val="24"/>
                <w:szCs w:val="24"/>
                <w:lang w:eastAsia="ru-RU"/>
              </w:rPr>
              <w:t>.10</w:t>
            </w:r>
          </w:p>
        </w:tc>
        <w:tc>
          <w:tcPr>
            <w:tcW w:w="850" w:type="dxa"/>
            <w:tcBorders>
              <w:left w:val="single" w:sz="1" w:space="0" w:color="000000"/>
              <w:bottom w:val="single" w:sz="1" w:space="0" w:color="000000"/>
              <w:right w:val="single" w:sz="1" w:space="0" w:color="000000"/>
            </w:tcBorders>
          </w:tcPr>
          <w:p w:rsidR="00E6119A" w:rsidRPr="00C04D22" w:rsidRDefault="00E6119A" w:rsidP="00C04D22">
            <w:pPr>
              <w:snapToGrid w:val="0"/>
              <w:spacing w:after="0" w:line="240" w:lineRule="auto"/>
              <w:jc w:val="both"/>
              <w:rPr>
                <w:rFonts w:ascii="Times New Roman" w:eastAsia="Calibri" w:hAnsi="Times New Roman" w:cs="Times New Roman"/>
                <w:sz w:val="24"/>
                <w:szCs w:val="24"/>
                <w:lang w:eastAsia="ru-RU"/>
              </w:rPr>
            </w:pPr>
          </w:p>
        </w:tc>
      </w:tr>
      <w:tr w:rsidR="00E6119A" w:rsidRPr="00C04D22" w:rsidTr="009B14A0">
        <w:tc>
          <w:tcPr>
            <w:tcW w:w="480" w:type="dxa"/>
            <w:tcBorders>
              <w:left w:val="single" w:sz="1" w:space="0" w:color="000000"/>
              <w:bottom w:val="single" w:sz="1" w:space="0" w:color="000000"/>
            </w:tcBorders>
          </w:tcPr>
          <w:p w:rsidR="00E6119A" w:rsidRPr="00C04D22" w:rsidRDefault="00E6119A" w:rsidP="00C04D22">
            <w:pPr>
              <w:snapToGrid w:val="0"/>
              <w:spacing w:after="0" w:line="240" w:lineRule="auto"/>
              <w:jc w:val="both"/>
              <w:rPr>
                <w:rFonts w:ascii="Times New Roman" w:eastAsia="Calibri" w:hAnsi="Times New Roman" w:cs="Times New Roman"/>
                <w:sz w:val="24"/>
                <w:szCs w:val="24"/>
                <w:lang w:eastAsia="ru-RU"/>
              </w:rPr>
            </w:pPr>
            <w:r w:rsidRPr="00C04D22">
              <w:rPr>
                <w:rFonts w:ascii="Times New Roman" w:eastAsia="Calibri" w:hAnsi="Times New Roman" w:cs="Times New Roman"/>
                <w:sz w:val="24"/>
                <w:szCs w:val="24"/>
                <w:lang w:eastAsia="ru-RU"/>
              </w:rPr>
              <w:t>13</w:t>
            </w:r>
          </w:p>
        </w:tc>
        <w:tc>
          <w:tcPr>
            <w:tcW w:w="3361" w:type="dxa"/>
            <w:tcBorders>
              <w:left w:val="single" w:sz="1" w:space="0" w:color="000000"/>
              <w:bottom w:val="single" w:sz="1" w:space="0" w:color="000000"/>
            </w:tcBorders>
          </w:tcPr>
          <w:p w:rsidR="00E6119A" w:rsidRPr="00C04D22" w:rsidRDefault="00E6119A" w:rsidP="00C04D22">
            <w:pPr>
              <w:snapToGrid w:val="0"/>
              <w:spacing w:after="0" w:line="240" w:lineRule="auto"/>
              <w:jc w:val="both"/>
              <w:rPr>
                <w:rFonts w:ascii="Times New Roman" w:eastAsia="Calibri" w:hAnsi="Times New Roman" w:cs="Times New Roman"/>
                <w:sz w:val="24"/>
                <w:szCs w:val="24"/>
                <w:lang w:eastAsia="ru-RU"/>
              </w:rPr>
            </w:pPr>
            <w:r w:rsidRPr="00C04D22">
              <w:rPr>
                <w:rFonts w:ascii="Times New Roman" w:eastAsia="Calibri" w:hAnsi="Times New Roman" w:cs="Times New Roman"/>
                <w:sz w:val="24"/>
                <w:szCs w:val="24"/>
                <w:lang w:eastAsia="ru-RU"/>
              </w:rPr>
              <w:t>Русская народная сказка.  Зимовье зверей. Чтение сказки по ролям. Белорусская сказка. Пых. Сравнение сказок</w:t>
            </w:r>
          </w:p>
        </w:tc>
        <w:tc>
          <w:tcPr>
            <w:tcW w:w="809" w:type="dxa"/>
            <w:gridSpan w:val="2"/>
            <w:tcBorders>
              <w:left w:val="single" w:sz="1" w:space="0" w:color="000000"/>
              <w:bottom w:val="single" w:sz="1" w:space="0" w:color="000000"/>
            </w:tcBorders>
          </w:tcPr>
          <w:p w:rsidR="00E6119A" w:rsidRPr="00C04D22" w:rsidRDefault="00E6119A" w:rsidP="00C04D22">
            <w:pPr>
              <w:snapToGrid w:val="0"/>
              <w:spacing w:after="0" w:line="240" w:lineRule="auto"/>
              <w:rPr>
                <w:rFonts w:ascii="Times New Roman" w:eastAsia="Calibri" w:hAnsi="Times New Roman" w:cs="Times New Roman"/>
                <w:sz w:val="24"/>
                <w:szCs w:val="24"/>
                <w:lang w:eastAsia="ru-RU"/>
              </w:rPr>
            </w:pPr>
            <w:r w:rsidRPr="00C04D22">
              <w:rPr>
                <w:rFonts w:ascii="Times New Roman" w:eastAsia="Calibri" w:hAnsi="Times New Roman" w:cs="Times New Roman"/>
                <w:sz w:val="24"/>
                <w:szCs w:val="24"/>
                <w:lang w:eastAsia="ru-RU"/>
              </w:rPr>
              <w:t>1</w:t>
            </w:r>
          </w:p>
        </w:tc>
        <w:tc>
          <w:tcPr>
            <w:tcW w:w="4294" w:type="dxa"/>
            <w:vMerge/>
            <w:tcBorders>
              <w:left w:val="single" w:sz="1" w:space="0" w:color="000000"/>
              <w:bottom w:val="single" w:sz="1" w:space="0" w:color="000000"/>
            </w:tcBorders>
          </w:tcPr>
          <w:p w:rsidR="00E6119A" w:rsidRPr="00C04D22" w:rsidRDefault="00E6119A" w:rsidP="00C04D22">
            <w:pPr>
              <w:snapToGrid w:val="0"/>
              <w:spacing w:after="0" w:line="240" w:lineRule="auto"/>
              <w:jc w:val="both"/>
              <w:rPr>
                <w:rFonts w:ascii="Times New Roman" w:eastAsia="Calibri" w:hAnsi="Times New Roman" w:cs="Times New Roman"/>
                <w:sz w:val="24"/>
                <w:szCs w:val="24"/>
                <w:lang w:eastAsia="ru-RU"/>
              </w:rPr>
            </w:pPr>
          </w:p>
        </w:tc>
        <w:tc>
          <w:tcPr>
            <w:tcW w:w="992" w:type="dxa"/>
            <w:tcBorders>
              <w:left w:val="single" w:sz="1" w:space="0" w:color="000000"/>
              <w:bottom w:val="single" w:sz="1" w:space="0" w:color="000000"/>
            </w:tcBorders>
          </w:tcPr>
          <w:p w:rsidR="00E6119A" w:rsidRPr="00C04D22" w:rsidRDefault="00E675CD" w:rsidP="00C04D22">
            <w:pPr>
              <w:snapToGrid w:val="0"/>
              <w:spacing w:after="0" w:line="240" w:lineRule="auto"/>
              <w:jc w:val="both"/>
              <w:rPr>
                <w:rFonts w:ascii="Times New Roman" w:eastAsia="Courier New" w:hAnsi="Times New Roman" w:cs="Courier New"/>
                <w:sz w:val="24"/>
                <w:szCs w:val="24"/>
                <w:lang w:eastAsia="ru-RU"/>
              </w:rPr>
            </w:pPr>
            <w:r>
              <w:rPr>
                <w:rFonts w:ascii="Times New Roman" w:eastAsia="Courier New" w:hAnsi="Times New Roman" w:cs="Courier New"/>
                <w:sz w:val="24"/>
                <w:szCs w:val="24"/>
                <w:lang w:eastAsia="ru-RU"/>
              </w:rPr>
              <w:t>17</w:t>
            </w:r>
            <w:r w:rsidR="00E6119A" w:rsidRPr="00C04D22">
              <w:rPr>
                <w:rFonts w:ascii="Times New Roman" w:eastAsia="Courier New" w:hAnsi="Times New Roman" w:cs="Courier New"/>
                <w:sz w:val="24"/>
                <w:szCs w:val="24"/>
                <w:lang w:eastAsia="ru-RU"/>
              </w:rPr>
              <w:t>.10</w:t>
            </w:r>
          </w:p>
          <w:p w:rsidR="00E6119A" w:rsidRPr="00C04D22" w:rsidRDefault="00E6119A" w:rsidP="00C04D22">
            <w:pPr>
              <w:spacing w:after="0" w:line="240" w:lineRule="auto"/>
              <w:jc w:val="both"/>
              <w:rPr>
                <w:rFonts w:ascii="Times New Roman" w:eastAsia="Calibri" w:hAnsi="Times New Roman" w:cs="Times New Roman"/>
                <w:sz w:val="24"/>
                <w:szCs w:val="24"/>
                <w:lang w:val="en-US" w:eastAsia="ru-RU"/>
              </w:rPr>
            </w:pPr>
            <w:r w:rsidRPr="00C04D22">
              <w:rPr>
                <w:rFonts w:ascii="Times New Roman" w:eastAsia="Calibri" w:hAnsi="Times New Roman" w:cs="Times New Roman"/>
                <w:sz w:val="24"/>
                <w:szCs w:val="24"/>
                <w:lang w:val="en-US" w:eastAsia="ru-RU"/>
              </w:rPr>
              <w:t xml:space="preserve"> </w:t>
            </w:r>
          </w:p>
        </w:tc>
        <w:tc>
          <w:tcPr>
            <w:tcW w:w="850" w:type="dxa"/>
            <w:tcBorders>
              <w:left w:val="single" w:sz="1" w:space="0" w:color="000000"/>
              <w:bottom w:val="single" w:sz="1" w:space="0" w:color="000000"/>
              <w:right w:val="single" w:sz="1" w:space="0" w:color="000000"/>
            </w:tcBorders>
          </w:tcPr>
          <w:p w:rsidR="00E6119A" w:rsidRPr="00C04D22" w:rsidRDefault="00E6119A" w:rsidP="00C04D22">
            <w:pPr>
              <w:snapToGrid w:val="0"/>
              <w:spacing w:after="0" w:line="240" w:lineRule="auto"/>
              <w:jc w:val="both"/>
              <w:rPr>
                <w:rFonts w:ascii="Times New Roman" w:eastAsia="Calibri" w:hAnsi="Times New Roman" w:cs="Times New Roman"/>
                <w:sz w:val="24"/>
                <w:szCs w:val="24"/>
                <w:lang w:eastAsia="ru-RU"/>
              </w:rPr>
            </w:pPr>
          </w:p>
        </w:tc>
      </w:tr>
      <w:tr w:rsidR="00E6119A" w:rsidRPr="00C04D22" w:rsidTr="009B14A0">
        <w:tc>
          <w:tcPr>
            <w:tcW w:w="480" w:type="dxa"/>
            <w:tcBorders>
              <w:left w:val="single" w:sz="1" w:space="0" w:color="000000"/>
              <w:bottom w:val="single" w:sz="1" w:space="0" w:color="000000"/>
            </w:tcBorders>
          </w:tcPr>
          <w:p w:rsidR="00E6119A" w:rsidRPr="00C04D22" w:rsidRDefault="00E6119A" w:rsidP="00C04D22">
            <w:pPr>
              <w:snapToGrid w:val="0"/>
              <w:spacing w:after="0" w:line="240" w:lineRule="auto"/>
              <w:jc w:val="both"/>
              <w:rPr>
                <w:rFonts w:ascii="Times New Roman" w:eastAsia="Calibri" w:hAnsi="Times New Roman" w:cs="Times New Roman"/>
                <w:sz w:val="24"/>
                <w:szCs w:val="24"/>
                <w:lang w:eastAsia="ru-RU"/>
              </w:rPr>
            </w:pPr>
            <w:r w:rsidRPr="00C04D22">
              <w:rPr>
                <w:rFonts w:ascii="Times New Roman" w:eastAsia="Calibri" w:hAnsi="Times New Roman" w:cs="Times New Roman"/>
                <w:sz w:val="24"/>
                <w:szCs w:val="24"/>
                <w:lang w:eastAsia="ru-RU"/>
              </w:rPr>
              <w:t>14</w:t>
            </w:r>
          </w:p>
        </w:tc>
        <w:tc>
          <w:tcPr>
            <w:tcW w:w="3361" w:type="dxa"/>
            <w:tcBorders>
              <w:left w:val="single" w:sz="1" w:space="0" w:color="000000"/>
              <w:bottom w:val="single" w:sz="1" w:space="0" w:color="000000"/>
            </w:tcBorders>
          </w:tcPr>
          <w:p w:rsidR="00E6119A" w:rsidRPr="00C04D22" w:rsidRDefault="00E6119A" w:rsidP="00C04D22">
            <w:pPr>
              <w:snapToGrid w:val="0"/>
              <w:spacing w:after="0" w:line="240" w:lineRule="auto"/>
              <w:jc w:val="both"/>
              <w:rPr>
                <w:rFonts w:ascii="Times New Roman" w:eastAsia="Calibri" w:hAnsi="Times New Roman" w:cs="Times New Roman"/>
                <w:sz w:val="24"/>
                <w:szCs w:val="24"/>
                <w:lang w:eastAsia="ru-RU"/>
              </w:rPr>
            </w:pPr>
            <w:r w:rsidRPr="00C04D22">
              <w:rPr>
                <w:rFonts w:ascii="Times New Roman" w:eastAsia="Calibri" w:hAnsi="Times New Roman" w:cs="Times New Roman"/>
                <w:sz w:val="24"/>
                <w:szCs w:val="24"/>
                <w:lang w:eastAsia="ru-RU"/>
              </w:rPr>
              <w:t>Хантыйская сказка. Идэ. Главная мысль сказки. Семейное чтение. Русская народная сказка. Сестирца Алёнушка и братец Иванушка.</w:t>
            </w:r>
          </w:p>
        </w:tc>
        <w:tc>
          <w:tcPr>
            <w:tcW w:w="809" w:type="dxa"/>
            <w:gridSpan w:val="2"/>
            <w:tcBorders>
              <w:left w:val="single" w:sz="1" w:space="0" w:color="000000"/>
              <w:bottom w:val="single" w:sz="1" w:space="0" w:color="000000"/>
            </w:tcBorders>
          </w:tcPr>
          <w:p w:rsidR="00E6119A" w:rsidRPr="00C04D22" w:rsidRDefault="00E6119A" w:rsidP="00C04D22">
            <w:pPr>
              <w:snapToGrid w:val="0"/>
              <w:spacing w:after="0" w:line="240" w:lineRule="auto"/>
              <w:rPr>
                <w:rFonts w:ascii="Times New Roman" w:eastAsia="Calibri" w:hAnsi="Times New Roman" w:cs="Times New Roman"/>
                <w:sz w:val="24"/>
                <w:szCs w:val="24"/>
                <w:lang w:eastAsia="ru-RU"/>
              </w:rPr>
            </w:pPr>
            <w:r w:rsidRPr="00C04D22">
              <w:rPr>
                <w:rFonts w:ascii="Times New Roman" w:eastAsia="Calibri" w:hAnsi="Times New Roman" w:cs="Times New Roman"/>
                <w:sz w:val="24"/>
                <w:szCs w:val="24"/>
                <w:lang w:eastAsia="ru-RU"/>
              </w:rPr>
              <w:t>1</w:t>
            </w:r>
          </w:p>
        </w:tc>
        <w:tc>
          <w:tcPr>
            <w:tcW w:w="4294" w:type="dxa"/>
            <w:vMerge/>
            <w:tcBorders>
              <w:left w:val="single" w:sz="1" w:space="0" w:color="000000"/>
              <w:bottom w:val="single" w:sz="1" w:space="0" w:color="000000"/>
            </w:tcBorders>
          </w:tcPr>
          <w:p w:rsidR="00E6119A" w:rsidRPr="00C04D22" w:rsidRDefault="00E6119A" w:rsidP="00C04D22">
            <w:pPr>
              <w:snapToGrid w:val="0"/>
              <w:spacing w:after="0" w:line="240" w:lineRule="auto"/>
              <w:jc w:val="both"/>
              <w:rPr>
                <w:rFonts w:ascii="Times New Roman" w:eastAsia="Calibri" w:hAnsi="Times New Roman" w:cs="Times New Roman"/>
                <w:sz w:val="24"/>
                <w:szCs w:val="24"/>
                <w:lang w:eastAsia="ru-RU"/>
              </w:rPr>
            </w:pPr>
          </w:p>
        </w:tc>
        <w:tc>
          <w:tcPr>
            <w:tcW w:w="992" w:type="dxa"/>
            <w:tcBorders>
              <w:left w:val="single" w:sz="1" w:space="0" w:color="000000"/>
              <w:bottom w:val="single" w:sz="1" w:space="0" w:color="000000"/>
            </w:tcBorders>
          </w:tcPr>
          <w:p w:rsidR="00E6119A" w:rsidRPr="00C04D22" w:rsidRDefault="00E6119A" w:rsidP="00C04D22">
            <w:pPr>
              <w:snapToGrid w:val="0"/>
              <w:spacing w:after="0" w:line="240" w:lineRule="auto"/>
              <w:jc w:val="both"/>
              <w:rPr>
                <w:rFonts w:ascii="Times New Roman" w:eastAsia="Courier New" w:hAnsi="Times New Roman" w:cs="Courier New"/>
                <w:sz w:val="24"/>
                <w:szCs w:val="24"/>
                <w:lang w:eastAsia="ru-RU"/>
              </w:rPr>
            </w:pPr>
            <w:r w:rsidRPr="00C04D22">
              <w:rPr>
                <w:rFonts w:ascii="Times New Roman" w:eastAsia="Courier New" w:hAnsi="Times New Roman" w:cs="Courier New"/>
                <w:sz w:val="24"/>
                <w:szCs w:val="24"/>
                <w:lang w:val="en-US" w:eastAsia="ru-RU"/>
              </w:rPr>
              <w:t xml:space="preserve"> </w:t>
            </w:r>
            <w:r w:rsidR="00E675CD">
              <w:rPr>
                <w:rFonts w:ascii="Times New Roman" w:eastAsia="Courier New" w:hAnsi="Times New Roman" w:cs="Courier New"/>
                <w:sz w:val="24"/>
                <w:szCs w:val="24"/>
                <w:lang w:eastAsia="ru-RU"/>
              </w:rPr>
              <w:t>19</w:t>
            </w:r>
            <w:r w:rsidRPr="00C04D22">
              <w:rPr>
                <w:rFonts w:ascii="Times New Roman" w:eastAsia="Courier New" w:hAnsi="Times New Roman" w:cs="Courier New"/>
                <w:sz w:val="24"/>
                <w:szCs w:val="24"/>
                <w:lang w:eastAsia="ru-RU"/>
              </w:rPr>
              <w:t>.10</w:t>
            </w:r>
          </w:p>
          <w:p w:rsidR="00E6119A" w:rsidRPr="00C04D22" w:rsidRDefault="00E6119A" w:rsidP="00C04D22">
            <w:pPr>
              <w:spacing w:after="0" w:line="240" w:lineRule="auto"/>
              <w:jc w:val="both"/>
              <w:rPr>
                <w:rFonts w:ascii="Times New Roman" w:eastAsia="Calibri" w:hAnsi="Times New Roman" w:cs="Times New Roman"/>
                <w:sz w:val="24"/>
                <w:szCs w:val="24"/>
                <w:lang w:eastAsia="ru-RU"/>
              </w:rPr>
            </w:pPr>
          </w:p>
        </w:tc>
        <w:tc>
          <w:tcPr>
            <w:tcW w:w="850" w:type="dxa"/>
            <w:tcBorders>
              <w:left w:val="single" w:sz="1" w:space="0" w:color="000000"/>
              <w:bottom w:val="single" w:sz="1" w:space="0" w:color="000000"/>
              <w:right w:val="single" w:sz="1" w:space="0" w:color="000000"/>
            </w:tcBorders>
          </w:tcPr>
          <w:p w:rsidR="00E6119A" w:rsidRPr="00C04D22" w:rsidRDefault="00E6119A" w:rsidP="00C04D22">
            <w:pPr>
              <w:snapToGrid w:val="0"/>
              <w:spacing w:after="0" w:line="240" w:lineRule="auto"/>
              <w:jc w:val="both"/>
              <w:rPr>
                <w:rFonts w:ascii="Times New Roman" w:eastAsia="Calibri" w:hAnsi="Times New Roman" w:cs="Times New Roman"/>
                <w:sz w:val="24"/>
                <w:szCs w:val="24"/>
                <w:lang w:eastAsia="ru-RU"/>
              </w:rPr>
            </w:pPr>
          </w:p>
        </w:tc>
      </w:tr>
      <w:tr w:rsidR="00E6119A" w:rsidRPr="00C04D22" w:rsidTr="009B14A0">
        <w:tc>
          <w:tcPr>
            <w:tcW w:w="480" w:type="dxa"/>
            <w:tcBorders>
              <w:left w:val="single" w:sz="1" w:space="0" w:color="000000"/>
              <w:bottom w:val="single" w:sz="1" w:space="0" w:color="000000"/>
            </w:tcBorders>
          </w:tcPr>
          <w:p w:rsidR="00E6119A" w:rsidRPr="00C04D22" w:rsidRDefault="00E6119A" w:rsidP="00C04D22">
            <w:pPr>
              <w:snapToGrid w:val="0"/>
              <w:spacing w:after="0" w:line="240" w:lineRule="auto"/>
              <w:jc w:val="both"/>
              <w:rPr>
                <w:rFonts w:ascii="Times New Roman" w:eastAsia="Calibri" w:hAnsi="Times New Roman" w:cs="Times New Roman"/>
                <w:sz w:val="24"/>
                <w:szCs w:val="24"/>
                <w:lang w:eastAsia="ru-RU"/>
              </w:rPr>
            </w:pPr>
            <w:r w:rsidRPr="00C04D22">
              <w:rPr>
                <w:rFonts w:ascii="Times New Roman" w:eastAsia="Calibri" w:hAnsi="Times New Roman" w:cs="Times New Roman"/>
                <w:sz w:val="24"/>
                <w:szCs w:val="24"/>
                <w:lang w:eastAsia="ru-RU"/>
              </w:rPr>
              <w:t>15</w:t>
            </w:r>
          </w:p>
        </w:tc>
        <w:tc>
          <w:tcPr>
            <w:tcW w:w="3361" w:type="dxa"/>
            <w:tcBorders>
              <w:left w:val="single" w:sz="1" w:space="0" w:color="000000"/>
              <w:bottom w:val="single" w:sz="1" w:space="0" w:color="000000"/>
            </w:tcBorders>
          </w:tcPr>
          <w:p w:rsidR="00E6119A" w:rsidRPr="00C04D22" w:rsidRDefault="00E6119A" w:rsidP="00C04D22">
            <w:pPr>
              <w:snapToGrid w:val="0"/>
              <w:spacing w:after="0" w:line="240" w:lineRule="auto"/>
              <w:jc w:val="both"/>
              <w:rPr>
                <w:rFonts w:ascii="Times New Roman" w:eastAsia="Courier New" w:hAnsi="Times New Roman" w:cs="Courier New"/>
                <w:sz w:val="24"/>
                <w:szCs w:val="24"/>
                <w:lang w:eastAsia="ru-RU"/>
              </w:rPr>
            </w:pPr>
            <w:r w:rsidRPr="00C04D22">
              <w:rPr>
                <w:rFonts w:ascii="Times New Roman" w:eastAsia="Courier New" w:hAnsi="Times New Roman" w:cs="Courier New"/>
                <w:i/>
                <w:iCs/>
                <w:sz w:val="24"/>
                <w:szCs w:val="24"/>
                <w:lang w:eastAsia="ru-RU"/>
              </w:rPr>
              <w:t>Внеклассное чтение.</w:t>
            </w:r>
            <w:r w:rsidRPr="00C04D22">
              <w:rPr>
                <w:rFonts w:ascii="Times New Roman" w:eastAsia="Courier New" w:hAnsi="Times New Roman" w:cs="Courier New"/>
                <w:sz w:val="24"/>
                <w:szCs w:val="24"/>
                <w:lang w:eastAsia="ru-RU"/>
              </w:rPr>
              <w:t xml:space="preserve"> Айога. Кукушка. Лиса и журавль.</w:t>
            </w:r>
          </w:p>
        </w:tc>
        <w:tc>
          <w:tcPr>
            <w:tcW w:w="809" w:type="dxa"/>
            <w:gridSpan w:val="2"/>
            <w:tcBorders>
              <w:left w:val="single" w:sz="1" w:space="0" w:color="000000"/>
              <w:bottom w:val="single" w:sz="1" w:space="0" w:color="000000"/>
            </w:tcBorders>
          </w:tcPr>
          <w:p w:rsidR="00E6119A" w:rsidRPr="00C04D22" w:rsidRDefault="00E6119A" w:rsidP="00C04D22">
            <w:pPr>
              <w:snapToGrid w:val="0"/>
              <w:spacing w:after="0" w:line="240" w:lineRule="auto"/>
              <w:rPr>
                <w:rFonts w:ascii="Times New Roman" w:eastAsia="Calibri" w:hAnsi="Times New Roman" w:cs="Times New Roman"/>
                <w:sz w:val="24"/>
                <w:szCs w:val="24"/>
                <w:lang w:eastAsia="ru-RU"/>
              </w:rPr>
            </w:pPr>
            <w:r w:rsidRPr="00C04D22">
              <w:rPr>
                <w:rFonts w:ascii="Times New Roman" w:eastAsia="Calibri" w:hAnsi="Times New Roman" w:cs="Times New Roman"/>
                <w:sz w:val="24"/>
                <w:szCs w:val="24"/>
                <w:lang w:eastAsia="ru-RU"/>
              </w:rPr>
              <w:t>1</w:t>
            </w:r>
          </w:p>
        </w:tc>
        <w:tc>
          <w:tcPr>
            <w:tcW w:w="4294" w:type="dxa"/>
            <w:vMerge/>
            <w:tcBorders>
              <w:left w:val="single" w:sz="1" w:space="0" w:color="000000"/>
              <w:bottom w:val="single" w:sz="1" w:space="0" w:color="000000"/>
            </w:tcBorders>
          </w:tcPr>
          <w:p w:rsidR="00E6119A" w:rsidRPr="00C04D22" w:rsidRDefault="00E6119A" w:rsidP="00C04D22">
            <w:pPr>
              <w:snapToGrid w:val="0"/>
              <w:spacing w:after="0" w:line="240" w:lineRule="auto"/>
              <w:jc w:val="both"/>
              <w:rPr>
                <w:rFonts w:ascii="Times New Roman" w:eastAsia="Calibri" w:hAnsi="Times New Roman" w:cs="Times New Roman"/>
                <w:sz w:val="24"/>
                <w:szCs w:val="24"/>
                <w:lang w:eastAsia="ru-RU"/>
              </w:rPr>
            </w:pPr>
          </w:p>
        </w:tc>
        <w:tc>
          <w:tcPr>
            <w:tcW w:w="992" w:type="dxa"/>
            <w:tcBorders>
              <w:left w:val="single" w:sz="1" w:space="0" w:color="000000"/>
              <w:bottom w:val="single" w:sz="1" w:space="0" w:color="000000"/>
            </w:tcBorders>
          </w:tcPr>
          <w:p w:rsidR="00E6119A" w:rsidRPr="00C04D22" w:rsidRDefault="00E6119A" w:rsidP="00C04D22">
            <w:pPr>
              <w:snapToGrid w:val="0"/>
              <w:spacing w:after="0" w:line="240" w:lineRule="auto"/>
              <w:jc w:val="both"/>
              <w:rPr>
                <w:rFonts w:ascii="Times New Roman" w:eastAsia="Courier New" w:hAnsi="Times New Roman" w:cs="Courier New"/>
                <w:sz w:val="24"/>
                <w:szCs w:val="24"/>
                <w:lang w:eastAsia="ru-RU"/>
              </w:rPr>
            </w:pPr>
            <w:r w:rsidRPr="00C04D22">
              <w:rPr>
                <w:rFonts w:ascii="Times New Roman" w:eastAsia="Courier New" w:hAnsi="Times New Roman" w:cs="Courier New"/>
                <w:sz w:val="24"/>
                <w:szCs w:val="24"/>
                <w:lang w:val="en-US" w:eastAsia="ru-RU"/>
              </w:rPr>
              <w:t xml:space="preserve"> </w:t>
            </w:r>
            <w:r w:rsidR="00E675CD">
              <w:rPr>
                <w:rFonts w:ascii="Times New Roman" w:eastAsia="Courier New" w:hAnsi="Times New Roman" w:cs="Courier New"/>
                <w:sz w:val="24"/>
                <w:szCs w:val="24"/>
                <w:lang w:eastAsia="ru-RU"/>
              </w:rPr>
              <w:t>24</w:t>
            </w:r>
            <w:r w:rsidRPr="00C04D22">
              <w:rPr>
                <w:rFonts w:ascii="Times New Roman" w:eastAsia="Courier New" w:hAnsi="Times New Roman" w:cs="Courier New"/>
                <w:sz w:val="24"/>
                <w:szCs w:val="24"/>
                <w:lang w:eastAsia="ru-RU"/>
              </w:rPr>
              <w:t>.10</w:t>
            </w:r>
          </w:p>
          <w:p w:rsidR="00E6119A" w:rsidRPr="00C04D22" w:rsidRDefault="00E6119A" w:rsidP="00C04D22">
            <w:pPr>
              <w:spacing w:after="0" w:line="240" w:lineRule="auto"/>
              <w:jc w:val="both"/>
              <w:rPr>
                <w:rFonts w:ascii="Times New Roman" w:eastAsia="Calibri" w:hAnsi="Times New Roman" w:cs="Times New Roman"/>
                <w:sz w:val="24"/>
                <w:szCs w:val="24"/>
                <w:lang w:eastAsia="ru-RU"/>
              </w:rPr>
            </w:pPr>
          </w:p>
        </w:tc>
        <w:tc>
          <w:tcPr>
            <w:tcW w:w="850" w:type="dxa"/>
            <w:tcBorders>
              <w:left w:val="single" w:sz="1" w:space="0" w:color="000000"/>
              <w:bottom w:val="single" w:sz="1" w:space="0" w:color="000000"/>
              <w:right w:val="single" w:sz="1" w:space="0" w:color="000000"/>
            </w:tcBorders>
          </w:tcPr>
          <w:p w:rsidR="00E6119A" w:rsidRPr="00C04D22" w:rsidRDefault="00E6119A" w:rsidP="00C04D22">
            <w:pPr>
              <w:snapToGrid w:val="0"/>
              <w:spacing w:after="0" w:line="240" w:lineRule="auto"/>
              <w:jc w:val="both"/>
              <w:rPr>
                <w:rFonts w:ascii="Times New Roman" w:eastAsia="Calibri" w:hAnsi="Times New Roman" w:cs="Times New Roman"/>
                <w:sz w:val="24"/>
                <w:szCs w:val="24"/>
                <w:lang w:eastAsia="ru-RU"/>
              </w:rPr>
            </w:pPr>
          </w:p>
        </w:tc>
      </w:tr>
      <w:tr w:rsidR="00E6119A" w:rsidRPr="00C04D22" w:rsidTr="009B14A0">
        <w:tc>
          <w:tcPr>
            <w:tcW w:w="480" w:type="dxa"/>
            <w:tcBorders>
              <w:left w:val="single" w:sz="1" w:space="0" w:color="000000"/>
              <w:bottom w:val="single" w:sz="1" w:space="0" w:color="000000"/>
            </w:tcBorders>
          </w:tcPr>
          <w:p w:rsidR="00E6119A" w:rsidRPr="00C04D22" w:rsidRDefault="00E6119A" w:rsidP="00C04D22">
            <w:pPr>
              <w:snapToGrid w:val="0"/>
              <w:spacing w:after="0" w:line="240" w:lineRule="auto"/>
              <w:jc w:val="both"/>
              <w:rPr>
                <w:rFonts w:ascii="Times New Roman" w:eastAsia="Calibri" w:hAnsi="Times New Roman" w:cs="Times New Roman"/>
                <w:sz w:val="24"/>
                <w:szCs w:val="24"/>
                <w:lang w:eastAsia="ru-RU"/>
              </w:rPr>
            </w:pPr>
            <w:r w:rsidRPr="00C04D22">
              <w:rPr>
                <w:rFonts w:ascii="Times New Roman" w:eastAsia="Calibri" w:hAnsi="Times New Roman" w:cs="Times New Roman"/>
                <w:sz w:val="24"/>
                <w:szCs w:val="24"/>
                <w:lang w:eastAsia="ru-RU"/>
              </w:rPr>
              <w:t>16</w:t>
            </w:r>
          </w:p>
        </w:tc>
        <w:tc>
          <w:tcPr>
            <w:tcW w:w="3361" w:type="dxa"/>
            <w:tcBorders>
              <w:left w:val="single" w:sz="1" w:space="0" w:color="000000"/>
              <w:bottom w:val="single" w:sz="1" w:space="0" w:color="000000"/>
            </w:tcBorders>
          </w:tcPr>
          <w:p w:rsidR="00E6119A" w:rsidRPr="00C04D22" w:rsidRDefault="00E6119A" w:rsidP="00C04D22">
            <w:pPr>
              <w:snapToGrid w:val="0"/>
              <w:spacing w:after="0" w:line="240" w:lineRule="auto"/>
              <w:jc w:val="both"/>
              <w:rPr>
                <w:rFonts w:ascii="Times New Roman" w:eastAsia="Courier New" w:hAnsi="Times New Roman" w:cs="Courier New"/>
                <w:sz w:val="24"/>
                <w:szCs w:val="24"/>
                <w:lang w:eastAsia="ru-RU"/>
              </w:rPr>
            </w:pPr>
            <w:r w:rsidRPr="00C04D22">
              <w:rPr>
                <w:rFonts w:ascii="Times New Roman" w:eastAsia="Courier New" w:hAnsi="Times New Roman" w:cs="Courier New"/>
                <w:sz w:val="24"/>
                <w:szCs w:val="24"/>
                <w:u w:val="single"/>
                <w:lang w:eastAsia="ru-RU"/>
              </w:rPr>
              <w:t>Контрольная работа</w:t>
            </w:r>
            <w:r w:rsidRPr="00C04D22">
              <w:rPr>
                <w:rFonts w:ascii="Times New Roman" w:eastAsia="Courier New" w:hAnsi="Times New Roman" w:cs="Courier New"/>
                <w:sz w:val="24"/>
                <w:szCs w:val="24"/>
                <w:lang w:eastAsia="ru-RU"/>
              </w:rPr>
              <w:t xml:space="preserve">  - «Маленькие и большие секреты страны литературии». Сочинение описания лисы на основе опорных слов и прочитанных художественных произведений.</w:t>
            </w:r>
          </w:p>
        </w:tc>
        <w:tc>
          <w:tcPr>
            <w:tcW w:w="809" w:type="dxa"/>
            <w:gridSpan w:val="2"/>
            <w:tcBorders>
              <w:left w:val="single" w:sz="1" w:space="0" w:color="000000"/>
              <w:bottom w:val="single" w:sz="1" w:space="0" w:color="000000"/>
            </w:tcBorders>
          </w:tcPr>
          <w:p w:rsidR="00E6119A" w:rsidRPr="00C04D22" w:rsidRDefault="00E6119A" w:rsidP="00C04D22">
            <w:pPr>
              <w:snapToGrid w:val="0"/>
              <w:spacing w:after="0" w:line="240" w:lineRule="auto"/>
              <w:rPr>
                <w:rFonts w:ascii="Times New Roman" w:eastAsia="Calibri" w:hAnsi="Times New Roman" w:cs="Times New Roman"/>
                <w:sz w:val="24"/>
                <w:szCs w:val="24"/>
                <w:lang w:eastAsia="ru-RU"/>
              </w:rPr>
            </w:pPr>
            <w:r w:rsidRPr="00C04D22">
              <w:rPr>
                <w:rFonts w:ascii="Times New Roman" w:eastAsia="Calibri" w:hAnsi="Times New Roman" w:cs="Times New Roman"/>
                <w:sz w:val="24"/>
                <w:szCs w:val="24"/>
                <w:lang w:eastAsia="ru-RU"/>
              </w:rPr>
              <w:t>1</w:t>
            </w:r>
          </w:p>
        </w:tc>
        <w:tc>
          <w:tcPr>
            <w:tcW w:w="4294" w:type="dxa"/>
            <w:vMerge/>
            <w:tcBorders>
              <w:left w:val="single" w:sz="1" w:space="0" w:color="000000"/>
              <w:bottom w:val="single" w:sz="1" w:space="0" w:color="000000"/>
            </w:tcBorders>
          </w:tcPr>
          <w:p w:rsidR="00E6119A" w:rsidRPr="00C04D22" w:rsidRDefault="00E6119A" w:rsidP="00C04D22">
            <w:pPr>
              <w:snapToGrid w:val="0"/>
              <w:spacing w:after="0" w:line="240" w:lineRule="auto"/>
              <w:jc w:val="both"/>
              <w:rPr>
                <w:rFonts w:ascii="Times New Roman" w:eastAsia="Calibri" w:hAnsi="Times New Roman" w:cs="Times New Roman"/>
                <w:sz w:val="24"/>
                <w:szCs w:val="24"/>
                <w:lang w:eastAsia="ru-RU"/>
              </w:rPr>
            </w:pPr>
          </w:p>
        </w:tc>
        <w:tc>
          <w:tcPr>
            <w:tcW w:w="992" w:type="dxa"/>
            <w:tcBorders>
              <w:left w:val="single" w:sz="1" w:space="0" w:color="000000"/>
              <w:bottom w:val="single" w:sz="1" w:space="0" w:color="000000"/>
            </w:tcBorders>
          </w:tcPr>
          <w:p w:rsidR="00E6119A" w:rsidRPr="00C04D22" w:rsidRDefault="00E6119A" w:rsidP="00C04D22">
            <w:pPr>
              <w:snapToGrid w:val="0"/>
              <w:spacing w:after="0" w:line="240" w:lineRule="auto"/>
              <w:jc w:val="both"/>
              <w:rPr>
                <w:rFonts w:ascii="Times New Roman" w:eastAsia="Calibri" w:hAnsi="Times New Roman" w:cs="Times New Roman"/>
                <w:sz w:val="24"/>
                <w:szCs w:val="24"/>
                <w:lang w:eastAsia="ru-RU"/>
              </w:rPr>
            </w:pPr>
          </w:p>
          <w:p w:rsidR="00E6119A" w:rsidRPr="00C04D22" w:rsidRDefault="00E6119A" w:rsidP="00C04D22">
            <w:pPr>
              <w:spacing w:after="0" w:line="240" w:lineRule="auto"/>
              <w:jc w:val="both"/>
              <w:rPr>
                <w:rFonts w:ascii="Times New Roman" w:eastAsia="Calibri" w:hAnsi="Times New Roman" w:cs="Times New Roman"/>
                <w:sz w:val="24"/>
                <w:szCs w:val="24"/>
                <w:lang w:eastAsia="ru-RU"/>
              </w:rPr>
            </w:pPr>
            <w:r w:rsidRPr="00C04D22">
              <w:rPr>
                <w:rFonts w:ascii="Times New Roman" w:eastAsia="Calibri" w:hAnsi="Times New Roman" w:cs="Times New Roman"/>
                <w:sz w:val="24"/>
                <w:szCs w:val="24"/>
                <w:lang w:val="en-US" w:eastAsia="ru-RU"/>
              </w:rPr>
              <w:t xml:space="preserve"> </w:t>
            </w:r>
            <w:r w:rsidR="00E675CD">
              <w:rPr>
                <w:rFonts w:ascii="Times New Roman" w:eastAsia="Calibri" w:hAnsi="Times New Roman" w:cs="Times New Roman"/>
                <w:sz w:val="24"/>
                <w:szCs w:val="24"/>
                <w:lang w:eastAsia="ru-RU"/>
              </w:rPr>
              <w:t>26</w:t>
            </w:r>
            <w:r w:rsidRPr="00C04D22">
              <w:rPr>
                <w:rFonts w:ascii="Times New Roman" w:eastAsia="Calibri" w:hAnsi="Times New Roman" w:cs="Times New Roman"/>
                <w:sz w:val="24"/>
                <w:szCs w:val="24"/>
                <w:lang w:eastAsia="ru-RU"/>
              </w:rPr>
              <w:t>.10</w:t>
            </w:r>
          </w:p>
        </w:tc>
        <w:tc>
          <w:tcPr>
            <w:tcW w:w="850" w:type="dxa"/>
            <w:tcBorders>
              <w:left w:val="single" w:sz="1" w:space="0" w:color="000000"/>
              <w:bottom w:val="single" w:sz="1" w:space="0" w:color="000000"/>
              <w:right w:val="single" w:sz="1" w:space="0" w:color="000000"/>
            </w:tcBorders>
          </w:tcPr>
          <w:p w:rsidR="00E6119A" w:rsidRPr="00C04D22" w:rsidRDefault="00E6119A" w:rsidP="00C04D22">
            <w:pPr>
              <w:snapToGrid w:val="0"/>
              <w:spacing w:after="0" w:line="240" w:lineRule="auto"/>
              <w:jc w:val="both"/>
              <w:rPr>
                <w:rFonts w:ascii="Times New Roman" w:eastAsia="Calibri" w:hAnsi="Times New Roman" w:cs="Times New Roman"/>
                <w:sz w:val="24"/>
                <w:szCs w:val="24"/>
                <w:lang w:eastAsia="ru-RU"/>
              </w:rPr>
            </w:pPr>
          </w:p>
        </w:tc>
      </w:tr>
      <w:tr w:rsidR="00C04D22" w:rsidRPr="00C04D22" w:rsidTr="00E6119A">
        <w:tc>
          <w:tcPr>
            <w:tcW w:w="10786" w:type="dxa"/>
            <w:gridSpan w:val="7"/>
            <w:tcBorders>
              <w:left w:val="single" w:sz="1" w:space="0" w:color="000000"/>
              <w:bottom w:val="single" w:sz="1" w:space="0" w:color="000000"/>
              <w:right w:val="single" w:sz="1" w:space="0" w:color="000000"/>
            </w:tcBorders>
          </w:tcPr>
          <w:p w:rsidR="00C04D22" w:rsidRPr="00C04D22" w:rsidRDefault="00C04D22" w:rsidP="00C04D22">
            <w:pPr>
              <w:snapToGrid w:val="0"/>
              <w:spacing w:after="0" w:line="240" w:lineRule="auto"/>
              <w:rPr>
                <w:rFonts w:ascii="Times New Roman" w:eastAsia="Calibri" w:hAnsi="Times New Roman" w:cs="Times New Roman"/>
                <w:b/>
                <w:bCs/>
                <w:sz w:val="24"/>
                <w:szCs w:val="24"/>
                <w:lang w:eastAsia="ru-RU"/>
              </w:rPr>
            </w:pPr>
            <w:r w:rsidRPr="00C04D22">
              <w:rPr>
                <w:rFonts w:ascii="Times New Roman" w:eastAsia="Calibri" w:hAnsi="Times New Roman" w:cs="Times New Roman"/>
                <w:b/>
                <w:bCs/>
                <w:sz w:val="24"/>
                <w:szCs w:val="24"/>
                <w:lang w:eastAsia="ru-RU"/>
              </w:rPr>
              <w:t>Весёлый хоровод (5 часов)</w:t>
            </w:r>
          </w:p>
        </w:tc>
      </w:tr>
      <w:tr w:rsidR="00E6119A" w:rsidRPr="00C04D22" w:rsidTr="009B14A0">
        <w:tc>
          <w:tcPr>
            <w:tcW w:w="480" w:type="dxa"/>
            <w:tcBorders>
              <w:left w:val="single" w:sz="1" w:space="0" w:color="000000"/>
              <w:bottom w:val="single" w:sz="1" w:space="0" w:color="000000"/>
            </w:tcBorders>
          </w:tcPr>
          <w:p w:rsidR="00E6119A" w:rsidRPr="00C04D22" w:rsidRDefault="00E6119A" w:rsidP="00C04D22">
            <w:pPr>
              <w:snapToGrid w:val="0"/>
              <w:spacing w:after="0" w:line="240" w:lineRule="auto"/>
              <w:jc w:val="both"/>
              <w:rPr>
                <w:rFonts w:ascii="Times New Roman" w:eastAsia="Calibri" w:hAnsi="Times New Roman" w:cs="Times New Roman"/>
                <w:sz w:val="24"/>
                <w:szCs w:val="24"/>
                <w:lang w:eastAsia="ru-RU"/>
              </w:rPr>
            </w:pPr>
            <w:r w:rsidRPr="00C04D22">
              <w:rPr>
                <w:rFonts w:ascii="Times New Roman" w:eastAsia="Calibri" w:hAnsi="Times New Roman" w:cs="Times New Roman"/>
                <w:sz w:val="24"/>
                <w:szCs w:val="24"/>
                <w:lang w:eastAsia="ru-RU"/>
              </w:rPr>
              <w:t>17</w:t>
            </w:r>
          </w:p>
        </w:tc>
        <w:tc>
          <w:tcPr>
            <w:tcW w:w="3361" w:type="dxa"/>
            <w:tcBorders>
              <w:left w:val="single" w:sz="1" w:space="0" w:color="000000"/>
              <w:bottom w:val="single" w:sz="1" w:space="0" w:color="000000"/>
            </w:tcBorders>
          </w:tcPr>
          <w:p w:rsidR="00E6119A" w:rsidRPr="00C04D22" w:rsidRDefault="00E6119A" w:rsidP="00DB096A">
            <w:pPr>
              <w:snapToGrid w:val="0"/>
              <w:spacing w:after="0" w:line="240" w:lineRule="auto"/>
              <w:jc w:val="both"/>
              <w:rPr>
                <w:rFonts w:ascii="Times New Roman" w:eastAsia="Calibri" w:hAnsi="Times New Roman" w:cs="Times New Roman"/>
                <w:sz w:val="24"/>
                <w:szCs w:val="24"/>
                <w:lang w:eastAsia="ru-RU"/>
              </w:rPr>
            </w:pPr>
            <w:r w:rsidRPr="00C04D22">
              <w:rPr>
                <w:rFonts w:ascii="Times New Roman" w:eastAsia="Calibri" w:hAnsi="Times New Roman" w:cs="Times New Roman"/>
                <w:sz w:val="24"/>
                <w:szCs w:val="24"/>
                <w:lang w:eastAsia="ru-RU"/>
              </w:rPr>
              <w:t>Вводный урок. Основные понятия раздела: закличка, небылица, прикладное искусство, перевод. Б.Кустодиев. Масленица. Устное сочинение по карти</w:t>
            </w:r>
            <w:r w:rsidR="00DB096A">
              <w:rPr>
                <w:rFonts w:ascii="Times New Roman" w:eastAsia="Calibri" w:hAnsi="Times New Roman" w:cs="Times New Roman"/>
                <w:sz w:val="24"/>
                <w:szCs w:val="24"/>
                <w:lang w:eastAsia="ru-RU"/>
              </w:rPr>
              <w:t>не. Музей народного творчества.</w:t>
            </w:r>
          </w:p>
        </w:tc>
        <w:tc>
          <w:tcPr>
            <w:tcW w:w="809" w:type="dxa"/>
            <w:gridSpan w:val="2"/>
            <w:tcBorders>
              <w:left w:val="single" w:sz="1" w:space="0" w:color="000000"/>
              <w:bottom w:val="single" w:sz="1" w:space="0" w:color="000000"/>
            </w:tcBorders>
          </w:tcPr>
          <w:p w:rsidR="00E6119A" w:rsidRPr="00C04D22" w:rsidRDefault="00E6119A" w:rsidP="00C04D22">
            <w:pPr>
              <w:snapToGrid w:val="0"/>
              <w:spacing w:after="0" w:line="240" w:lineRule="auto"/>
              <w:rPr>
                <w:rFonts w:ascii="Times New Roman" w:eastAsia="Calibri" w:hAnsi="Times New Roman" w:cs="Times New Roman"/>
                <w:sz w:val="24"/>
                <w:szCs w:val="24"/>
                <w:lang w:eastAsia="ru-RU"/>
              </w:rPr>
            </w:pPr>
            <w:r w:rsidRPr="00C04D22">
              <w:rPr>
                <w:rFonts w:ascii="Times New Roman" w:eastAsia="Calibri" w:hAnsi="Times New Roman" w:cs="Times New Roman"/>
                <w:sz w:val="24"/>
                <w:szCs w:val="24"/>
                <w:lang w:eastAsia="ru-RU"/>
              </w:rPr>
              <w:t>1</w:t>
            </w:r>
          </w:p>
        </w:tc>
        <w:tc>
          <w:tcPr>
            <w:tcW w:w="4294" w:type="dxa"/>
            <w:vMerge w:val="restart"/>
            <w:tcBorders>
              <w:left w:val="single" w:sz="1" w:space="0" w:color="000000"/>
              <w:bottom w:val="single" w:sz="1" w:space="0" w:color="000000"/>
            </w:tcBorders>
          </w:tcPr>
          <w:p w:rsidR="00E6119A" w:rsidRPr="00C04D22" w:rsidRDefault="00E6119A" w:rsidP="00C04D22">
            <w:pPr>
              <w:snapToGrid w:val="0"/>
              <w:spacing w:after="0" w:line="240" w:lineRule="auto"/>
              <w:jc w:val="both"/>
              <w:rPr>
                <w:rFonts w:ascii="Times New Roman" w:eastAsia="Courier New" w:hAnsi="Times New Roman" w:cs="Courier New"/>
                <w:sz w:val="24"/>
                <w:szCs w:val="24"/>
                <w:lang w:eastAsia="ru-RU"/>
              </w:rPr>
            </w:pPr>
            <w:r w:rsidRPr="00C04D22">
              <w:rPr>
                <w:rFonts w:ascii="Times New Roman" w:eastAsia="Courier New" w:hAnsi="Times New Roman" w:cs="Courier New"/>
                <w:sz w:val="24"/>
                <w:szCs w:val="24"/>
                <w:lang w:eastAsia="ru-RU"/>
              </w:rPr>
              <w:t xml:space="preserve"> Читать самостоятельно учебный материал (вопросы, задания к текстам). Находить вопросы, на которые предстоит ответить при чтении раздела. Предполагать на основе названия раздела, какие произведения  представлены в разделе.        Различать понятия: закличка, небылица, </w:t>
            </w:r>
            <w:r w:rsidRPr="00C04D22">
              <w:rPr>
                <w:rFonts w:ascii="Times New Roman" w:eastAsia="Courier New" w:hAnsi="Times New Roman" w:cs="Courier New"/>
                <w:sz w:val="24"/>
                <w:szCs w:val="24"/>
                <w:lang w:eastAsia="ru-RU"/>
              </w:rPr>
              <w:lastRenderedPageBreak/>
              <w:t xml:space="preserve">прикладное искусство, перевод. </w:t>
            </w:r>
          </w:p>
          <w:p w:rsidR="00E6119A" w:rsidRPr="00C04D22" w:rsidRDefault="00E6119A" w:rsidP="00C04D22">
            <w:pPr>
              <w:spacing w:after="0" w:line="240" w:lineRule="auto"/>
              <w:jc w:val="both"/>
              <w:rPr>
                <w:rFonts w:ascii="Times New Roman" w:eastAsia="Courier New" w:hAnsi="Times New Roman" w:cs="Courier New"/>
                <w:sz w:val="24"/>
                <w:szCs w:val="24"/>
                <w:lang w:eastAsia="ru-RU"/>
              </w:rPr>
            </w:pPr>
            <w:r w:rsidRPr="00C04D22">
              <w:rPr>
                <w:rFonts w:ascii="Times New Roman" w:eastAsia="Courier New" w:hAnsi="Times New Roman" w:cs="Courier New"/>
                <w:sz w:val="24"/>
                <w:szCs w:val="24"/>
                <w:lang w:eastAsia="ru-RU"/>
              </w:rPr>
              <w:t xml:space="preserve">  Составлять устный рассказ по картине.  Читать текст осознанно, правильно целыми словами, замедлять и увеличивать темп чтения. </w:t>
            </w:r>
          </w:p>
          <w:p w:rsidR="00E6119A" w:rsidRPr="00C04D22" w:rsidRDefault="00E6119A" w:rsidP="00C04D22">
            <w:pPr>
              <w:spacing w:after="0" w:line="240" w:lineRule="auto"/>
              <w:jc w:val="both"/>
              <w:rPr>
                <w:rFonts w:ascii="Times New Roman" w:eastAsia="Courier New" w:hAnsi="Times New Roman" w:cs="Courier New"/>
                <w:sz w:val="24"/>
                <w:szCs w:val="24"/>
                <w:lang w:eastAsia="ru-RU"/>
              </w:rPr>
            </w:pPr>
            <w:r w:rsidRPr="00C04D22">
              <w:rPr>
                <w:rFonts w:ascii="Times New Roman" w:eastAsia="Courier New" w:hAnsi="Times New Roman" w:cs="Courier New"/>
                <w:sz w:val="24"/>
                <w:szCs w:val="24"/>
                <w:lang w:eastAsia="ru-RU"/>
              </w:rPr>
              <w:t xml:space="preserve">   Работать в группе, распределять задания в группе, договариваться друг с другом. Находить нужный материал на основе экспонатов, книг, статей. Готовить сообщение по заданной тематике.  Находить книгу в библиотеке по заданной теме. Объяснять назначение справочной и энциклопедической литературы.</w:t>
            </w:r>
          </w:p>
          <w:p w:rsidR="00E6119A" w:rsidRPr="00C04D22" w:rsidRDefault="00E6119A" w:rsidP="00C04D22">
            <w:pPr>
              <w:spacing w:after="0" w:line="240" w:lineRule="auto"/>
              <w:jc w:val="both"/>
              <w:rPr>
                <w:rFonts w:ascii="Times New Roman" w:eastAsia="Courier New" w:hAnsi="Times New Roman" w:cs="Courier New"/>
                <w:sz w:val="24"/>
                <w:szCs w:val="24"/>
                <w:lang w:eastAsia="ru-RU"/>
              </w:rPr>
            </w:pPr>
            <w:r w:rsidRPr="00C04D22">
              <w:rPr>
                <w:rFonts w:ascii="Times New Roman" w:eastAsia="Courier New" w:hAnsi="Times New Roman" w:cs="Courier New"/>
                <w:sz w:val="24"/>
                <w:szCs w:val="24"/>
                <w:lang w:eastAsia="ru-RU"/>
              </w:rPr>
              <w:t xml:space="preserve">  Сочинять свои стихи (небылицы) на основе художественного текста. Проверять себя и самостоятельно оценивать свои достижения на основе диагностической работы, представленной в учебнике. </w:t>
            </w:r>
          </w:p>
          <w:p w:rsidR="00E6119A" w:rsidRPr="00C04D22" w:rsidRDefault="00E6119A" w:rsidP="00C04D22">
            <w:pPr>
              <w:spacing w:after="0" w:line="240" w:lineRule="auto"/>
              <w:jc w:val="both"/>
              <w:rPr>
                <w:rFonts w:ascii="Times New Roman" w:eastAsia="Courier New" w:hAnsi="Times New Roman" w:cs="Courier New"/>
                <w:sz w:val="24"/>
                <w:szCs w:val="24"/>
                <w:lang w:eastAsia="ru-RU"/>
              </w:rPr>
            </w:pPr>
            <w:r w:rsidRPr="00C04D22">
              <w:rPr>
                <w:rFonts w:ascii="Times New Roman" w:eastAsia="Courier New" w:hAnsi="Times New Roman" w:cs="Courier New"/>
                <w:sz w:val="24"/>
                <w:szCs w:val="24"/>
                <w:lang w:eastAsia="ru-RU"/>
              </w:rPr>
              <w:t xml:space="preserve">  Читать выразительно небылицы, заклички.</w:t>
            </w:r>
          </w:p>
        </w:tc>
        <w:tc>
          <w:tcPr>
            <w:tcW w:w="992" w:type="dxa"/>
            <w:tcBorders>
              <w:left w:val="single" w:sz="1" w:space="0" w:color="000000"/>
              <w:bottom w:val="single" w:sz="1" w:space="0" w:color="000000"/>
            </w:tcBorders>
          </w:tcPr>
          <w:p w:rsidR="00E6119A" w:rsidRPr="009B14A0" w:rsidRDefault="00E6119A" w:rsidP="009B14A0">
            <w:pPr>
              <w:snapToGrid w:val="0"/>
              <w:spacing w:after="0" w:line="240" w:lineRule="auto"/>
              <w:jc w:val="both"/>
              <w:rPr>
                <w:rFonts w:ascii="Times New Roman" w:eastAsia="Courier New" w:hAnsi="Times New Roman" w:cs="Courier New"/>
                <w:sz w:val="24"/>
                <w:szCs w:val="24"/>
                <w:lang w:val="tt-RU" w:eastAsia="ru-RU"/>
              </w:rPr>
            </w:pPr>
            <w:r w:rsidRPr="00C04D22">
              <w:rPr>
                <w:rFonts w:ascii="Times New Roman" w:eastAsia="Courier New" w:hAnsi="Times New Roman" w:cs="Courier New"/>
                <w:sz w:val="24"/>
                <w:szCs w:val="24"/>
                <w:lang w:eastAsia="ru-RU"/>
              </w:rPr>
              <w:lastRenderedPageBreak/>
              <w:t xml:space="preserve"> </w:t>
            </w:r>
            <w:r w:rsidR="009B14A0" w:rsidRPr="009B14A0">
              <w:rPr>
                <w:rFonts w:ascii="Times New Roman" w:eastAsia="Courier New" w:hAnsi="Times New Roman" w:cs="Courier New"/>
                <w:sz w:val="24"/>
                <w:szCs w:val="24"/>
                <w:lang w:val="tt-RU" w:eastAsia="ru-RU"/>
              </w:rPr>
              <w:t>07.11</w:t>
            </w:r>
          </w:p>
        </w:tc>
        <w:tc>
          <w:tcPr>
            <w:tcW w:w="850" w:type="dxa"/>
            <w:tcBorders>
              <w:left w:val="single" w:sz="1" w:space="0" w:color="000000"/>
              <w:bottom w:val="single" w:sz="1" w:space="0" w:color="000000"/>
              <w:right w:val="single" w:sz="1" w:space="0" w:color="000000"/>
            </w:tcBorders>
          </w:tcPr>
          <w:p w:rsidR="00E6119A" w:rsidRPr="00C04D22" w:rsidRDefault="00E6119A" w:rsidP="00C04D22">
            <w:pPr>
              <w:snapToGrid w:val="0"/>
              <w:spacing w:after="0" w:line="240" w:lineRule="auto"/>
              <w:jc w:val="both"/>
              <w:rPr>
                <w:rFonts w:ascii="Times New Roman" w:eastAsia="Calibri" w:hAnsi="Times New Roman" w:cs="Times New Roman"/>
                <w:sz w:val="24"/>
                <w:szCs w:val="24"/>
                <w:lang w:eastAsia="ru-RU"/>
              </w:rPr>
            </w:pPr>
          </w:p>
        </w:tc>
      </w:tr>
      <w:tr w:rsidR="00E6119A" w:rsidRPr="00C04D22" w:rsidTr="009B14A0">
        <w:tc>
          <w:tcPr>
            <w:tcW w:w="480" w:type="dxa"/>
            <w:tcBorders>
              <w:left w:val="single" w:sz="1" w:space="0" w:color="000000"/>
              <w:bottom w:val="single" w:sz="1" w:space="0" w:color="000000"/>
            </w:tcBorders>
          </w:tcPr>
          <w:p w:rsidR="00E6119A" w:rsidRPr="00C04D22" w:rsidRDefault="00E6119A" w:rsidP="00C04D22">
            <w:pPr>
              <w:snapToGrid w:val="0"/>
              <w:spacing w:after="0" w:line="240" w:lineRule="auto"/>
              <w:jc w:val="both"/>
              <w:rPr>
                <w:rFonts w:ascii="Times New Roman" w:eastAsia="Calibri" w:hAnsi="Times New Roman" w:cs="Times New Roman"/>
                <w:sz w:val="24"/>
                <w:szCs w:val="24"/>
                <w:lang w:eastAsia="ru-RU"/>
              </w:rPr>
            </w:pPr>
            <w:r w:rsidRPr="00C04D22">
              <w:rPr>
                <w:rFonts w:ascii="Times New Roman" w:eastAsia="Calibri" w:hAnsi="Times New Roman" w:cs="Times New Roman"/>
                <w:sz w:val="24"/>
                <w:szCs w:val="24"/>
                <w:lang w:eastAsia="ru-RU"/>
              </w:rPr>
              <w:t>18</w:t>
            </w:r>
          </w:p>
        </w:tc>
        <w:tc>
          <w:tcPr>
            <w:tcW w:w="3361" w:type="dxa"/>
            <w:tcBorders>
              <w:left w:val="single" w:sz="1" w:space="0" w:color="000000"/>
              <w:bottom w:val="single" w:sz="1" w:space="0" w:color="000000"/>
            </w:tcBorders>
          </w:tcPr>
          <w:p w:rsidR="00E6119A" w:rsidRPr="00C04D22" w:rsidRDefault="00E6119A" w:rsidP="00DB096A">
            <w:pPr>
              <w:snapToGrid w:val="0"/>
              <w:spacing w:after="0" w:line="240" w:lineRule="auto"/>
              <w:jc w:val="both"/>
              <w:rPr>
                <w:rFonts w:ascii="Times New Roman" w:eastAsia="Calibri" w:hAnsi="Times New Roman" w:cs="Times New Roman"/>
                <w:sz w:val="24"/>
                <w:szCs w:val="24"/>
                <w:lang w:eastAsia="ru-RU"/>
              </w:rPr>
            </w:pPr>
            <w:r w:rsidRPr="00C04D22">
              <w:rPr>
                <w:rFonts w:ascii="Times New Roman" w:eastAsia="Calibri" w:hAnsi="Times New Roman" w:cs="Times New Roman"/>
                <w:sz w:val="24"/>
                <w:szCs w:val="24"/>
                <w:lang w:eastAsia="ru-RU"/>
              </w:rPr>
              <w:t xml:space="preserve">Народные заклички, </w:t>
            </w:r>
            <w:r w:rsidRPr="00C04D22">
              <w:rPr>
                <w:rFonts w:ascii="Times New Roman" w:eastAsia="Calibri" w:hAnsi="Times New Roman" w:cs="Times New Roman"/>
                <w:sz w:val="24"/>
                <w:szCs w:val="24"/>
                <w:lang w:eastAsia="ru-RU"/>
              </w:rPr>
              <w:lastRenderedPageBreak/>
              <w:t>приговорки, потешки, перевёртыши. Переводная литература. Небылицы, перевёртыши, весёлые стихи. Особенности авторских произведений</w:t>
            </w:r>
            <w:r w:rsidR="00DB096A">
              <w:rPr>
                <w:rFonts w:ascii="Times New Roman" w:eastAsia="Calibri" w:hAnsi="Times New Roman" w:cs="Times New Roman"/>
                <w:sz w:val="24"/>
                <w:szCs w:val="24"/>
                <w:lang w:eastAsia="ru-RU"/>
              </w:rPr>
              <w:t>, созданных на основе народных.</w:t>
            </w:r>
          </w:p>
        </w:tc>
        <w:tc>
          <w:tcPr>
            <w:tcW w:w="809" w:type="dxa"/>
            <w:gridSpan w:val="2"/>
            <w:tcBorders>
              <w:left w:val="single" w:sz="1" w:space="0" w:color="000000"/>
              <w:bottom w:val="single" w:sz="1" w:space="0" w:color="000000"/>
            </w:tcBorders>
          </w:tcPr>
          <w:p w:rsidR="00E6119A" w:rsidRPr="00C04D22" w:rsidRDefault="00E6119A" w:rsidP="00C04D22">
            <w:pPr>
              <w:snapToGrid w:val="0"/>
              <w:spacing w:after="0" w:line="240" w:lineRule="auto"/>
              <w:rPr>
                <w:rFonts w:ascii="Times New Roman" w:eastAsia="Calibri" w:hAnsi="Times New Roman" w:cs="Times New Roman"/>
                <w:sz w:val="24"/>
                <w:szCs w:val="24"/>
                <w:lang w:eastAsia="ru-RU"/>
              </w:rPr>
            </w:pPr>
            <w:r w:rsidRPr="00C04D22">
              <w:rPr>
                <w:rFonts w:ascii="Times New Roman" w:eastAsia="Calibri" w:hAnsi="Times New Roman" w:cs="Times New Roman"/>
                <w:sz w:val="24"/>
                <w:szCs w:val="24"/>
                <w:lang w:eastAsia="ru-RU"/>
              </w:rPr>
              <w:lastRenderedPageBreak/>
              <w:t>1</w:t>
            </w:r>
          </w:p>
        </w:tc>
        <w:tc>
          <w:tcPr>
            <w:tcW w:w="4294" w:type="dxa"/>
            <w:vMerge/>
            <w:tcBorders>
              <w:left w:val="single" w:sz="1" w:space="0" w:color="000000"/>
              <w:bottom w:val="single" w:sz="1" w:space="0" w:color="000000"/>
            </w:tcBorders>
          </w:tcPr>
          <w:p w:rsidR="00E6119A" w:rsidRPr="00C04D22" w:rsidRDefault="00E6119A" w:rsidP="00C04D22">
            <w:pPr>
              <w:snapToGrid w:val="0"/>
              <w:spacing w:after="0" w:line="240" w:lineRule="auto"/>
              <w:jc w:val="both"/>
              <w:rPr>
                <w:rFonts w:ascii="Times New Roman" w:eastAsia="Calibri" w:hAnsi="Times New Roman" w:cs="Times New Roman"/>
                <w:sz w:val="24"/>
                <w:szCs w:val="24"/>
                <w:lang w:eastAsia="ru-RU"/>
              </w:rPr>
            </w:pPr>
          </w:p>
        </w:tc>
        <w:tc>
          <w:tcPr>
            <w:tcW w:w="992" w:type="dxa"/>
            <w:tcBorders>
              <w:left w:val="single" w:sz="1" w:space="0" w:color="000000"/>
              <w:bottom w:val="single" w:sz="1" w:space="0" w:color="000000"/>
            </w:tcBorders>
          </w:tcPr>
          <w:p w:rsidR="00E6119A" w:rsidRPr="00C04D22" w:rsidRDefault="00E6119A" w:rsidP="00C04D22">
            <w:pPr>
              <w:snapToGrid w:val="0"/>
              <w:spacing w:after="0" w:line="240" w:lineRule="auto"/>
              <w:jc w:val="both"/>
              <w:rPr>
                <w:rFonts w:ascii="Times New Roman" w:eastAsia="Calibri" w:hAnsi="Times New Roman" w:cs="Times New Roman"/>
                <w:sz w:val="24"/>
                <w:szCs w:val="24"/>
                <w:lang w:eastAsia="ru-RU"/>
              </w:rPr>
            </w:pPr>
            <w:r w:rsidRPr="00C04D22">
              <w:rPr>
                <w:rFonts w:ascii="Times New Roman" w:eastAsia="Calibri" w:hAnsi="Times New Roman" w:cs="Times New Roman"/>
                <w:sz w:val="24"/>
                <w:szCs w:val="24"/>
                <w:lang w:eastAsia="ru-RU"/>
              </w:rPr>
              <w:t xml:space="preserve"> </w:t>
            </w:r>
          </w:p>
          <w:p w:rsidR="00E6119A" w:rsidRPr="00C04D22" w:rsidRDefault="009B14A0" w:rsidP="00C04D22">
            <w:pPr>
              <w:spacing w:after="0"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lastRenderedPageBreak/>
              <w:t>09.11</w:t>
            </w:r>
          </w:p>
        </w:tc>
        <w:tc>
          <w:tcPr>
            <w:tcW w:w="850" w:type="dxa"/>
            <w:tcBorders>
              <w:left w:val="single" w:sz="1" w:space="0" w:color="000000"/>
              <w:bottom w:val="single" w:sz="1" w:space="0" w:color="000000"/>
              <w:right w:val="single" w:sz="1" w:space="0" w:color="000000"/>
            </w:tcBorders>
          </w:tcPr>
          <w:p w:rsidR="00E6119A" w:rsidRPr="00C04D22" w:rsidRDefault="00E6119A" w:rsidP="00C04D22">
            <w:pPr>
              <w:snapToGrid w:val="0"/>
              <w:spacing w:after="0" w:line="240" w:lineRule="auto"/>
              <w:jc w:val="both"/>
              <w:rPr>
                <w:rFonts w:ascii="Times New Roman" w:eastAsia="Calibri" w:hAnsi="Times New Roman" w:cs="Times New Roman"/>
                <w:sz w:val="24"/>
                <w:szCs w:val="24"/>
                <w:lang w:eastAsia="ru-RU"/>
              </w:rPr>
            </w:pPr>
          </w:p>
        </w:tc>
      </w:tr>
      <w:tr w:rsidR="00E6119A" w:rsidRPr="00C04D22" w:rsidTr="009B14A0">
        <w:tc>
          <w:tcPr>
            <w:tcW w:w="480" w:type="dxa"/>
            <w:tcBorders>
              <w:left w:val="single" w:sz="1" w:space="0" w:color="000000"/>
              <w:bottom w:val="single" w:sz="1" w:space="0" w:color="000000"/>
            </w:tcBorders>
          </w:tcPr>
          <w:p w:rsidR="00E6119A" w:rsidRPr="00C04D22" w:rsidRDefault="00E6119A" w:rsidP="00C04D22">
            <w:pPr>
              <w:snapToGrid w:val="0"/>
              <w:spacing w:after="0" w:line="240" w:lineRule="auto"/>
              <w:jc w:val="both"/>
              <w:rPr>
                <w:rFonts w:ascii="Times New Roman" w:eastAsia="Calibri" w:hAnsi="Times New Roman" w:cs="Times New Roman"/>
                <w:sz w:val="24"/>
                <w:szCs w:val="24"/>
                <w:lang w:eastAsia="ru-RU"/>
              </w:rPr>
            </w:pPr>
            <w:r w:rsidRPr="00C04D22">
              <w:rPr>
                <w:rFonts w:ascii="Times New Roman" w:eastAsia="Calibri" w:hAnsi="Times New Roman" w:cs="Times New Roman"/>
                <w:sz w:val="24"/>
                <w:szCs w:val="24"/>
                <w:lang w:eastAsia="ru-RU"/>
              </w:rPr>
              <w:lastRenderedPageBreak/>
              <w:t>19</w:t>
            </w:r>
          </w:p>
        </w:tc>
        <w:tc>
          <w:tcPr>
            <w:tcW w:w="3361" w:type="dxa"/>
            <w:tcBorders>
              <w:left w:val="single" w:sz="1" w:space="0" w:color="000000"/>
              <w:bottom w:val="single" w:sz="1" w:space="0" w:color="000000"/>
            </w:tcBorders>
          </w:tcPr>
          <w:p w:rsidR="00E6119A" w:rsidRPr="00C04D22" w:rsidRDefault="00E6119A" w:rsidP="00DB096A">
            <w:pPr>
              <w:snapToGrid w:val="0"/>
              <w:spacing w:after="0" w:line="240" w:lineRule="auto"/>
              <w:jc w:val="both"/>
              <w:rPr>
                <w:rFonts w:ascii="Times New Roman" w:eastAsia="Calibri" w:hAnsi="Times New Roman" w:cs="Times New Roman"/>
                <w:sz w:val="24"/>
                <w:szCs w:val="24"/>
                <w:lang w:eastAsia="ru-RU"/>
              </w:rPr>
            </w:pPr>
            <w:r w:rsidRPr="00C04D22">
              <w:rPr>
                <w:rFonts w:ascii="Times New Roman" w:eastAsia="Calibri" w:hAnsi="Times New Roman" w:cs="Times New Roman"/>
                <w:sz w:val="24"/>
                <w:szCs w:val="24"/>
                <w:lang w:eastAsia="ru-RU"/>
              </w:rPr>
              <w:t>Э.Успенский. Память..Ю.Мориц. Хохотальная путаница. Д</w:t>
            </w:r>
            <w:r w:rsidR="00DB096A">
              <w:rPr>
                <w:rFonts w:ascii="Times New Roman" w:eastAsia="Calibri" w:hAnsi="Times New Roman" w:cs="Times New Roman"/>
                <w:sz w:val="24"/>
                <w:szCs w:val="24"/>
                <w:lang w:eastAsia="ru-RU"/>
              </w:rPr>
              <w:t>ымовская игрушка. Гжель.</w:t>
            </w:r>
          </w:p>
        </w:tc>
        <w:tc>
          <w:tcPr>
            <w:tcW w:w="809" w:type="dxa"/>
            <w:gridSpan w:val="2"/>
            <w:tcBorders>
              <w:left w:val="single" w:sz="1" w:space="0" w:color="000000"/>
              <w:bottom w:val="single" w:sz="1" w:space="0" w:color="000000"/>
            </w:tcBorders>
          </w:tcPr>
          <w:p w:rsidR="00E6119A" w:rsidRPr="00C04D22" w:rsidRDefault="00E6119A" w:rsidP="00C04D22">
            <w:pPr>
              <w:snapToGrid w:val="0"/>
              <w:spacing w:after="0" w:line="240" w:lineRule="auto"/>
              <w:rPr>
                <w:rFonts w:ascii="Times New Roman" w:eastAsia="Calibri" w:hAnsi="Times New Roman" w:cs="Times New Roman"/>
                <w:sz w:val="24"/>
                <w:szCs w:val="24"/>
                <w:lang w:eastAsia="ru-RU"/>
              </w:rPr>
            </w:pPr>
            <w:r w:rsidRPr="00C04D22">
              <w:rPr>
                <w:rFonts w:ascii="Times New Roman" w:eastAsia="Calibri" w:hAnsi="Times New Roman" w:cs="Times New Roman"/>
                <w:sz w:val="24"/>
                <w:szCs w:val="24"/>
                <w:lang w:eastAsia="ru-RU"/>
              </w:rPr>
              <w:t>1</w:t>
            </w:r>
          </w:p>
        </w:tc>
        <w:tc>
          <w:tcPr>
            <w:tcW w:w="4294" w:type="dxa"/>
            <w:vMerge/>
            <w:tcBorders>
              <w:left w:val="single" w:sz="1" w:space="0" w:color="000000"/>
              <w:bottom w:val="single" w:sz="1" w:space="0" w:color="000000"/>
            </w:tcBorders>
          </w:tcPr>
          <w:p w:rsidR="00E6119A" w:rsidRPr="00C04D22" w:rsidRDefault="00E6119A" w:rsidP="00C04D22">
            <w:pPr>
              <w:snapToGrid w:val="0"/>
              <w:spacing w:after="0" w:line="240" w:lineRule="auto"/>
              <w:jc w:val="both"/>
              <w:rPr>
                <w:rFonts w:ascii="Times New Roman" w:eastAsia="Calibri" w:hAnsi="Times New Roman" w:cs="Times New Roman"/>
                <w:sz w:val="24"/>
                <w:szCs w:val="24"/>
                <w:lang w:eastAsia="ru-RU"/>
              </w:rPr>
            </w:pPr>
          </w:p>
        </w:tc>
        <w:tc>
          <w:tcPr>
            <w:tcW w:w="992" w:type="dxa"/>
            <w:tcBorders>
              <w:left w:val="single" w:sz="1" w:space="0" w:color="000000"/>
              <w:bottom w:val="single" w:sz="1" w:space="0" w:color="000000"/>
            </w:tcBorders>
          </w:tcPr>
          <w:p w:rsidR="00E6119A" w:rsidRPr="00C04D22" w:rsidRDefault="009B14A0" w:rsidP="00C04D22">
            <w:pPr>
              <w:snapToGrid w:val="0"/>
              <w:spacing w:after="0"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 14</w:t>
            </w:r>
            <w:r w:rsidR="00E6119A" w:rsidRPr="00C04D22">
              <w:rPr>
                <w:rFonts w:ascii="Times New Roman" w:eastAsia="Calibri" w:hAnsi="Times New Roman" w:cs="Times New Roman"/>
                <w:sz w:val="24"/>
                <w:szCs w:val="24"/>
                <w:lang w:eastAsia="ru-RU"/>
              </w:rPr>
              <w:t>.11</w:t>
            </w:r>
          </w:p>
          <w:p w:rsidR="00E6119A" w:rsidRPr="00C04D22" w:rsidRDefault="00E6119A" w:rsidP="00C04D22">
            <w:pPr>
              <w:spacing w:after="0" w:line="240" w:lineRule="auto"/>
              <w:jc w:val="both"/>
              <w:rPr>
                <w:rFonts w:ascii="Times New Roman" w:eastAsia="Calibri" w:hAnsi="Times New Roman" w:cs="Times New Roman"/>
                <w:sz w:val="24"/>
                <w:szCs w:val="24"/>
                <w:lang w:eastAsia="ru-RU"/>
              </w:rPr>
            </w:pPr>
          </w:p>
          <w:p w:rsidR="00E6119A" w:rsidRPr="00C04D22" w:rsidRDefault="00E6119A" w:rsidP="00C04D22">
            <w:pPr>
              <w:spacing w:after="0" w:line="240" w:lineRule="auto"/>
              <w:jc w:val="both"/>
              <w:rPr>
                <w:rFonts w:ascii="Times New Roman" w:eastAsia="Calibri" w:hAnsi="Times New Roman" w:cs="Times New Roman"/>
                <w:sz w:val="24"/>
                <w:szCs w:val="24"/>
                <w:lang w:eastAsia="ru-RU"/>
              </w:rPr>
            </w:pPr>
            <w:r w:rsidRPr="00C04D22">
              <w:rPr>
                <w:rFonts w:ascii="Times New Roman" w:eastAsia="Calibri" w:hAnsi="Times New Roman" w:cs="Times New Roman"/>
                <w:sz w:val="24"/>
                <w:szCs w:val="24"/>
                <w:lang w:eastAsia="ru-RU"/>
              </w:rPr>
              <w:br/>
            </w:r>
          </w:p>
        </w:tc>
        <w:tc>
          <w:tcPr>
            <w:tcW w:w="850" w:type="dxa"/>
            <w:tcBorders>
              <w:left w:val="single" w:sz="1" w:space="0" w:color="000000"/>
              <w:bottom w:val="single" w:sz="1" w:space="0" w:color="000000"/>
              <w:right w:val="single" w:sz="1" w:space="0" w:color="000000"/>
            </w:tcBorders>
          </w:tcPr>
          <w:p w:rsidR="00E6119A" w:rsidRPr="00C04D22" w:rsidRDefault="00E6119A" w:rsidP="00C04D22">
            <w:pPr>
              <w:snapToGrid w:val="0"/>
              <w:spacing w:after="0" w:line="240" w:lineRule="auto"/>
              <w:jc w:val="both"/>
              <w:rPr>
                <w:rFonts w:ascii="Times New Roman" w:eastAsia="Calibri" w:hAnsi="Times New Roman" w:cs="Times New Roman"/>
                <w:sz w:val="24"/>
                <w:szCs w:val="24"/>
                <w:lang w:eastAsia="ru-RU"/>
              </w:rPr>
            </w:pPr>
          </w:p>
        </w:tc>
      </w:tr>
      <w:tr w:rsidR="00E6119A" w:rsidRPr="00C04D22" w:rsidTr="009B14A0">
        <w:tc>
          <w:tcPr>
            <w:tcW w:w="480" w:type="dxa"/>
            <w:tcBorders>
              <w:left w:val="single" w:sz="1" w:space="0" w:color="000000"/>
              <w:bottom w:val="single" w:sz="1" w:space="0" w:color="000000"/>
            </w:tcBorders>
          </w:tcPr>
          <w:p w:rsidR="00E6119A" w:rsidRPr="00C04D22" w:rsidRDefault="00E6119A" w:rsidP="00C04D22">
            <w:pPr>
              <w:snapToGrid w:val="0"/>
              <w:spacing w:after="0" w:line="240" w:lineRule="auto"/>
              <w:jc w:val="both"/>
              <w:rPr>
                <w:rFonts w:ascii="Times New Roman" w:eastAsia="Calibri" w:hAnsi="Times New Roman" w:cs="Times New Roman"/>
                <w:sz w:val="24"/>
                <w:szCs w:val="24"/>
                <w:lang w:eastAsia="ru-RU"/>
              </w:rPr>
            </w:pPr>
            <w:r w:rsidRPr="00C04D22">
              <w:rPr>
                <w:rFonts w:ascii="Times New Roman" w:eastAsia="Calibri" w:hAnsi="Times New Roman" w:cs="Times New Roman"/>
                <w:sz w:val="24"/>
                <w:szCs w:val="24"/>
                <w:lang w:eastAsia="ru-RU"/>
              </w:rPr>
              <w:t>20</w:t>
            </w:r>
          </w:p>
        </w:tc>
        <w:tc>
          <w:tcPr>
            <w:tcW w:w="3361" w:type="dxa"/>
            <w:tcBorders>
              <w:left w:val="single" w:sz="1" w:space="0" w:color="000000"/>
              <w:bottom w:val="single" w:sz="1" w:space="0" w:color="000000"/>
            </w:tcBorders>
          </w:tcPr>
          <w:p w:rsidR="00E6119A" w:rsidRPr="00C04D22" w:rsidRDefault="00E6119A" w:rsidP="00C04D22">
            <w:pPr>
              <w:snapToGrid w:val="0"/>
              <w:spacing w:after="0" w:line="240" w:lineRule="auto"/>
              <w:jc w:val="both"/>
              <w:rPr>
                <w:rFonts w:ascii="Times New Roman" w:eastAsia="Courier New" w:hAnsi="Times New Roman" w:cs="Courier New"/>
                <w:sz w:val="24"/>
                <w:szCs w:val="24"/>
                <w:lang w:eastAsia="ru-RU"/>
              </w:rPr>
            </w:pPr>
            <w:r w:rsidRPr="00C04D22">
              <w:rPr>
                <w:rFonts w:ascii="Times New Roman" w:eastAsia="Courier New" w:hAnsi="Times New Roman" w:cs="Courier New"/>
                <w:i/>
                <w:iCs/>
                <w:sz w:val="24"/>
                <w:szCs w:val="24"/>
                <w:lang w:eastAsia="ru-RU"/>
              </w:rPr>
              <w:t>Внеклассное чтение.</w:t>
            </w:r>
            <w:r w:rsidRPr="00C04D22">
              <w:rPr>
                <w:rFonts w:ascii="Times New Roman" w:eastAsia="Courier New" w:hAnsi="Times New Roman" w:cs="Courier New"/>
                <w:sz w:val="24"/>
                <w:szCs w:val="24"/>
                <w:lang w:eastAsia="ru-RU"/>
              </w:rPr>
              <w:t xml:space="preserve"> </w:t>
            </w:r>
          </w:p>
          <w:p w:rsidR="00E6119A" w:rsidRPr="00C04D22" w:rsidRDefault="00E6119A" w:rsidP="00C04D22">
            <w:pPr>
              <w:spacing w:after="0" w:line="240" w:lineRule="auto"/>
              <w:jc w:val="both"/>
              <w:rPr>
                <w:rFonts w:ascii="Times New Roman" w:eastAsia="Calibri" w:hAnsi="Times New Roman" w:cs="Times New Roman"/>
                <w:sz w:val="24"/>
                <w:szCs w:val="24"/>
                <w:lang w:eastAsia="ru-RU"/>
              </w:rPr>
            </w:pPr>
            <w:r w:rsidRPr="00C04D22">
              <w:rPr>
                <w:rFonts w:ascii="Times New Roman" w:eastAsia="Calibri" w:hAnsi="Times New Roman" w:cs="Times New Roman"/>
                <w:sz w:val="24"/>
                <w:szCs w:val="24"/>
                <w:lang w:eastAsia="ru-RU"/>
              </w:rPr>
              <w:t>Д.Хармс. Весёлый старичок. Небывальщина. К.</w:t>
            </w:r>
            <w:r w:rsidR="00DB096A">
              <w:rPr>
                <w:rFonts w:ascii="Times New Roman" w:eastAsia="Calibri" w:hAnsi="Times New Roman" w:cs="Times New Roman"/>
                <w:sz w:val="24"/>
                <w:szCs w:val="24"/>
                <w:lang w:eastAsia="ru-RU"/>
              </w:rPr>
              <w:t xml:space="preserve">Чуковский. Путаница. Небылица. </w:t>
            </w:r>
          </w:p>
        </w:tc>
        <w:tc>
          <w:tcPr>
            <w:tcW w:w="809" w:type="dxa"/>
            <w:gridSpan w:val="2"/>
            <w:tcBorders>
              <w:left w:val="single" w:sz="1" w:space="0" w:color="000000"/>
              <w:bottom w:val="single" w:sz="1" w:space="0" w:color="000000"/>
            </w:tcBorders>
          </w:tcPr>
          <w:p w:rsidR="00E6119A" w:rsidRPr="00C04D22" w:rsidRDefault="00E6119A" w:rsidP="00C04D22">
            <w:pPr>
              <w:snapToGrid w:val="0"/>
              <w:spacing w:after="0" w:line="240" w:lineRule="auto"/>
              <w:rPr>
                <w:rFonts w:ascii="Times New Roman" w:eastAsia="Calibri" w:hAnsi="Times New Roman" w:cs="Times New Roman"/>
                <w:sz w:val="24"/>
                <w:szCs w:val="24"/>
                <w:lang w:eastAsia="ru-RU"/>
              </w:rPr>
            </w:pPr>
            <w:r w:rsidRPr="00C04D22">
              <w:rPr>
                <w:rFonts w:ascii="Times New Roman" w:eastAsia="Calibri" w:hAnsi="Times New Roman" w:cs="Times New Roman"/>
                <w:sz w:val="24"/>
                <w:szCs w:val="24"/>
                <w:lang w:eastAsia="ru-RU"/>
              </w:rPr>
              <w:t>1</w:t>
            </w:r>
          </w:p>
        </w:tc>
        <w:tc>
          <w:tcPr>
            <w:tcW w:w="4294" w:type="dxa"/>
            <w:vMerge/>
            <w:tcBorders>
              <w:left w:val="single" w:sz="1" w:space="0" w:color="000000"/>
              <w:bottom w:val="single" w:sz="1" w:space="0" w:color="000000"/>
            </w:tcBorders>
          </w:tcPr>
          <w:p w:rsidR="00E6119A" w:rsidRPr="00C04D22" w:rsidRDefault="00E6119A" w:rsidP="00C04D22">
            <w:pPr>
              <w:snapToGrid w:val="0"/>
              <w:spacing w:after="0" w:line="240" w:lineRule="auto"/>
              <w:jc w:val="both"/>
              <w:rPr>
                <w:rFonts w:ascii="Times New Roman" w:eastAsia="Calibri" w:hAnsi="Times New Roman" w:cs="Times New Roman"/>
                <w:sz w:val="24"/>
                <w:szCs w:val="24"/>
                <w:lang w:eastAsia="ru-RU"/>
              </w:rPr>
            </w:pPr>
          </w:p>
        </w:tc>
        <w:tc>
          <w:tcPr>
            <w:tcW w:w="992" w:type="dxa"/>
            <w:tcBorders>
              <w:left w:val="single" w:sz="1" w:space="0" w:color="000000"/>
              <w:bottom w:val="single" w:sz="1" w:space="0" w:color="000000"/>
            </w:tcBorders>
          </w:tcPr>
          <w:p w:rsidR="00E6119A" w:rsidRPr="00C04D22" w:rsidRDefault="00E6119A" w:rsidP="00C04D22">
            <w:pPr>
              <w:snapToGrid w:val="0"/>
              <w:spacing w:after="0" w:line="240" w:lineRule="auto"/>
              <w:jc w:val="both"/>
              <w:rPr>
                <w:rFonts w:ascii="Times New Roman" w:eastAsia="Calibri" w:hAnsi="Times New Roman" w:cs="Times New Roman"/>
                <w:sz w:val="24"/>
                <w:szCs w:val="24"/>
                <w:lang w:eastAsia="ru-RU"/>
              </w:rPr>
            </w:pPr>
            <w:r w:rsidRPr="00C04D22">
              <w:rPr>
                <w:rFonts w:ascii="Times New Roman" w:eastAsia="Calibri" w:hAnsi="Times New Roman" w:cs="Times New Roman"/>
                <w:sz w:val="24"/>
                <w:szCs w:val="24"/>
                <w:lang w:val="en-US" w:eastAsia="ru-RU"/>
              </w:rPr>
              <w:t xml:space="preserve"> </w:t>
            </w:r>
            <w:r w:rsidR="009B14A0">
              <w:rPr>
                <w:rFonts w:ascii="Times New Roman" w:eastAsia="Calibri" w:hAnsi="Times New Roman" w:cs="Times New Roman"/>
                <w:sz w:val="24"/>
                <w:szCs w:val="24"/>
                <w:lang w:eastAsia="ru-RU"/>
              </w:rPr>
              <w:t>16</w:t>
            </w:r>
            <w:r w:rsidRPr="00C04D22">
              <w:rPr>
                <w:rFonts w:ascii="Times New Roman" w:eastAsia="Calibri" w:hAnsi="Times New Roman" w:cs="Times New Roman"/>
                <w:sz w:val="24"/>
                <w:szCs w:val="24"/>
                <w:lang w:eastAsia="ru-RU"/>
              </w:rPr>
              <w:t>.11</w:t>
            </w:r>
          </w:p>
        </w:tc>
        <w:tc>
          <w:tcPr>
            <w:tcW w:w="850" w:type="dxa"/>
            <w:tcBorders>
              <w:left w:val="single" w:sz="1" w:space="0" w:color="000000"/>
              <w:bottom w:val="single" w:sz="1" w:space="0" w:color="000000"/>
              <w:right w:val="single" w:sz="1" w:space="0" w:color="000000"/>
            </w:tcBorders>
          </w:tcPr>
          <w:p w:rsidR="00E6119A" w:rsidRPr="00C04D22" w:rsidRDefault="00E6119A" w:rsidP="00C04D22">
            <w:pPr>
              <w:snapToGrid w:val="0"/>
              <w:spacing w:after="0" w:line="240" w:lineRule="auto"/>
              <w:jc w:val="both"/>
              <w:rPr>
                <w:rFonts w:ascii="Times New Roman" w:eastAsia="Calibri" w:hAnsi="Times New Roman" w:cs="Times New Roman"/>
                <w:sz w:val="24"/>
                <w:szCs w:val="24"/>
                <w:lang w:eastAsia="ru-RU"/>
              </w:rPr>
            </w:pPr>
          </w:p>
        </w:tc>
      </w:tr>
      <w:tr w:rsidR="00E6119A" w:rsidRPr="00C04D22" w:rsidTr="009B14A0">
        <w:tc>
          <w:tcPr>
            <w:tcW w:w="480" w:type="dxa"/>
            <w:tcBorders>
              <w:left w:val="single" w:sz="1" w:space="0" w:color="000000"/>
              <w:bottom w:val="single" w:sz="1" w:space="0" w:color="000000"/>
            </w:tcBorders>
          </w:tcPr>
          <w:p w:rsidR="00E6119A" w:rsidRPr="00C04D22" w:rsidRDefault="00E6119A" w:rsidP="00C04D22">
            <w:pPr>
              <w:snapToGrid w:val="0"/>
              <w:spacing w:after="0" w:line="240" w:lineRule="auto"/>
              <w:jc w:val="both"/>
              <w:rPr>
                <w:rFonts w:ascii="Times New Roman" w:eastAsia="Calibri" w:hAnsi="Times New Roman" w:cs="Times New Roman"/>
                <w:sz w:val="24"/>
                <w:szCs w:val="24"/>
                <w:lang w:eastAsia="ru-RU"/>
              </w:rPr>
            </w:pPr>
            <w:r w:rsidRPr="00C04D22">
              <w:rPr>
                <w:rFonts w:ascii="Times New Roman" w:eastAsia="Calibri" w:hAnsi="Times New Roman" w:cs="Times New Roman"/>
                <w:sz w:val="24"/>
                <w:szCs w:val="24"/>
                <w:lang w:eastAsia="ru-RU"/>
              </w:rPr>
              <w:t>21</w:t>
            </w:r>
          </w:p>
        </w:tc>
        <w:tc>
          <w:tcPr>
            <w:tcW w:w="3361" w:type="dxa"/>
            <w:tcBorders>
              <w:left w:val="single" w:sz="1" w:space="0" w:color="000000"/>
              <w:bottom w:val="single" w:sz="1" w:space="0" w:color="000000"/>
            </w:tcBorders>
          </w:tcPr>
          <w:p w:rsidR="00E6119A" w:rsidRPr="00C04D22" w:rsidRDefault="00E6119A" w:rsidP="00C04D22">
            <w:pPr>
              <w:snapToGrid w:val="0"/>
              <w:spacing w:after="0" w:line="240" w:lineRule="auto"/>
              <w:jc w:val="both"/>
              <w:rPr>
                <w:rFonts w:ascii="Times New Roman" w:eastAsia="Calibri" w:hAnsi="Times New Roman" w:cs="Times New Roman"/>
                <w:sz w:val="24"/>
                <w:szCs w:val="24"/>
                <w:lang w:eastAsia="ru-RU"/>
              </w:rPr>
            </w:pPr>
            <w:r w:rsidRPr="00C04D22">
              <w:rPr>
                <w:rFonts w:ascii="Times New Roman" w:eastAsia="Calibri" w:hAnsi="Times New Roman" w:cs="Times New Roman"/>
                <w:sz w:val="24"/>
                <w:szCs w:val="24"/>
                <w:lang w:eastAsia="ru-RU"/>
              </w:rPr>
              <w:t>Маленькие и большие секреты страны литературии. Обобщение по разделу. Проект. Подготовка и проведение праздника «Весёлый хоровод».</w:t>
            </w:r>
          </w:p>
        </w:tc>
        <w:tc>
          <w:tcPr>
            <w:tcW w:w="809" w:type="dxa"/>
            <w:gridSpan w:val="2"/>
            <w:tcBorders>
              <w:left w:val="single" w:sz="1" w:space="0" w:color="000000"/>
              <w:bottom w:val="single" w:sz="1" w:space="0" w:color="000000"/>
            </w:tcBorders>
          </w:tcPr>
          <w:p w:rsidR="00E6119A" w:rsidRPr="00C04D22" w:rsidRDefault="00E6119A" w:rsidP="00C04D22">
            <w:pPr>
              <w:snapToGrid w:val="0"/>
              <w:spacing w:after="0" w:line="240" w:lineRule="auto"/>
              <w:jc w:val="both"/>
              <w:rPr>
                <w:rFonts w:ascii="Times New Roman" w:eastAsia="Calibri" w:hAnsi="Times New Roman" w:cs="Times New Roman"/>
                <w:sz w:val="24"/>
                <w:szCs w:val="24"/>
                <w:lang w:eastAsia="ru-RU"/>
              </w:rPr>
            </w:pPr>
            <w:r w:rsidRPr="00C04D22">
              <w:rPr>
                <w:rFonts w:ascii="Times New Roman" w:eastAsia="Calibri" w:hAnsi="Times New Roman" w:cs="Times New Roman"/>
                <w:sz w:val="24"/>
                <w:szCs w:val="24"/>
                <w:lang w:eastAsia="ru-RU"/>
              </w:rPr>
              <w:t>1</w:t>
            </w:r>
          </w:p>
        </w:tc>
        <w:tc>
          <w:tcPr>
            <w:tcW w:w="4294" w:type="dxa"/>
            <w:vMerge/>
            <w:tcBorders>
              <w:left w:val="single" w:sz="1" w:space="0" w:color="000000"/>
              <w:bottom w:val="single" w:sz="1" w:space="0" w:color="000000"/>
            </w:tcBorders>
          </w:tcPr>
          <w:p w:rsidR="00E6119A" w:rsidRPr="00C04D22" w:rsidRDefault="00E6119A" w:rsidP="00C04D22">
            <w:pPr>
              <w:snapToGrid w:val="0"/>
              <w:spacing w:after="0" w:line="240" w:lineRule="auto"/>
              <w:jc w:val="both"/>
              <w:rPr>
                <w:rFonts w:ascii="Times New Roman" w:eastAsia="Calibri" w:hAnsi="Times New Roman" w:cs="Times New Roman"/>
                <w:sz w:val="24"/>
                <w:szCs w:val="24"/>
                <w:lang w:eastAsia="ru-RU"/>
              </w:rPr>
            </w:pPr>
          </w:p>
        </w:tc>
        <w:tc>
          <w:tcPr>
            <w:tcW w:w="992" w:type="dxa"/>
            <w:tcBorders>
              <w:left w:val="single" w:sz="1" w:space="0" w:color="000000"/>
              <w:bottom w:val="single" w:sz="1" w:space="0" w:color="000000"/>
            </w:tcBorders>
          </w:tcPr>
          <w:p w:rsidR="00E6119A" w:rsidRPr="00C04D22" w:rsidRDefault="009B14A0" w:rsidP="00C04D22">
            <w:pPr>
              <w:snapToGrid w:val="0"/>
              <w:spacing w:after="0"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21</w:t>
            </w:r>
            <w:r w:rsidR="00E6119A" w:rsidRPr="00C04D22">
              <w:rPr>
                <w:rFonts w:ascii="Times New Roman" w:eastAsia="Calibri" w:hAnsi="Times New Roman" w:cs="Times New Roman"/>
                <w:sz w:val="24"/>
                <w:szCs w:val="24"/>
                <w:lang w:eastAsia="ru-RU"/>
              </w:rPr>
              <w:t>.11</w:t>
            </w:r>
          </w:p>
        </w:tc>
        <w:tc>
          <w:tcPr>
            <w:tcW w:w="850" w:type="dxa"/>
            <w:tcBorders>
              <w:left w:val="single" w:sz="1" w:space="0" w:color="000000"/>
              <w:bottom w:val="single" w:sz="1" w:space="0" w:color="000000"/>
              <w:right w:val="single" w:sz="1" w:space="0" w:color="000000"/>
            </w:tcBorders>
          </w:tcPr>
          <w:p w:rsidR="00E6119A" w:rsidRPr="00C04D22" w:rsidRDefault="00E6119A" w:rsidP="00C04D22">
            <w:pPr>
              <w:snapToGrid w:val="0"/>
              <w:spacing w:after="0" w:line="240" w:lineRule="auto"/>
              <w:jc w:val="both"/>
              <w:rPr>
                <w:rFonts w:ascii="Times New Roman" w:eastAsia="Calibri" w:hAnsi="Times New Roman" w:cs="Times New Roman"/>
                <w:sz w:val="24"/>
                <w:szCs w:val="24"/>
                <w:lang w:eastAsia="ru-RU"/>
              </w:rPr>
            </w:pPr>
          </w:p>
        </w:tc>
      </w:tr>
      <w:tr w:rsidR="00C04D22" w:rsidRPr="00C04D22" w:rsidTr="00E6119A">
        <w:tc>
          <w:tcPr>
            <w:tcW w:w="10786" w:type="dxa"/>
            <w:gridSpan w:val="7"/>
            <w:tcBorders>
              <w:left w:val="single" w:sz="1" w:space="0" w:color="000000"/>
              <w:bottom w:val="single" w:sz="1" w:space="0" w:color="000000"/>
              <w:right w:val="single" w:sz="1" w:space="0" w:color="000000"/>
            </w:tcBorders>
          </w:tcPr>
          <w:p w:rsidR="00C04D22" w:rsidRPr="00C04D22" w:rsidRDefault="00C04D22" w:rsidP="00C04D22">
            <w:pPr>
              <w:snapToGrid w:val="0"/>
              <w:spacing w:after="0" w:line="240" w:lineRule="auto"/>
              <w:rPr>
                <w:rFonts w:ascii="Times New Roman" w:eastAsia="Calibri" w:hAnsi="Times New Roman" w:cs="Times New Roman"/>
                <w:b/>
                <w:bCs/>
                <w:sz w:val="24"/>
                <w:szCs w:val="24"/>
                <w:lang w:eastAsia="ru-RU"/>
              </w:rPr>
            </w:pPr>
            <w:r w:rsidRPr="00C04D22">
              <w:rPr>
                <w:rFonts w:ascii="Times New Roman" w:eastAsia="Calibri" w:hAnsi="Times New Roman" w:cs="Times New Roman"/>
                <w:b/>
                <w:bCs/>
                <w:sz w:val="24"/>
                <w:szCs w:val="24"/>
                <w:lang w:eastAsia="ru-RU"/>
              </w:rPr>
              <w:t>Мы — друзья (5 часов)</w:t>
            </w:r>
          </w:p>
        </w:tc>
      </w:tr>
      <w:tr w:rsidR="00E6119A" w:rsidRPr="00C04D22" w:rsidTr="009B14A0">
        <w:tc>
          <w:tcPr>
            <w:tcW w:w="480" w:type="dxa"/>
            <w:tcBorders>
              <w:left w:val="single" w:sz="1" w:space="0" w:color="000000"/>
              <w:bottom w:val="single" w:sz="1" w:space="0" w:color="000000"/>
            </w:tcBorders>
          </w:tcPr>
          <w:p w:rsidR="00E6119A" w:rsidRPr="00C04D22" w:rsidRDefault="00E6119A" w:rsidP="00C04D22">
            <w:pPr>
              <w:snapToGrid w:val="0"/>
              <w:spacing w:after="0" w:line="240" w:lineRule="auto"/>
              <w:jc w:val="both"/>
              <w:rPr>
                <w:rFonts w:ascii="Times New Roman" w:eastAsia="Calibri" w:hAnsi="Times New Roman" w:cs="Times New Roman"/>
                <w:sz w:val="24"/>
                <w:szCs w:val="24"/>
                <w:lang w:eastAsia="ru-RU"/>
              </w:rPr>
            </w:pPr>
            <w:r w:rsidRPr="00C04D22">
              <w:rPr>
                <w:rFonts w:ascii="Times New Roman" w:eastAsia="Calibri" w:hAnsi="Times New Roman" w:cs="Times New Roman"/>
                <w:sz w:val="24"/>
                <w:szCs w:val="24"/>
                <w:lang w:eastAsia="ru-RU"/>
              </w:rPr>
              <w:t>22</w:t>
            </w:r>
          </w:p>
        </w:tc>
        <w:tc>
          <w:tcPr>
            <w:tcW w:w="3361" w:type="dxa"/>
            <w:tcBorders>
              <w:left w:val="single" w:sz="1" w:space="0" w:color="000000"/>
              <w:bottom w:val="single" w:sz="1" w:space="0" w:color="000000"/>
            </w:tcBorders>
          </w:tcPr>
          <w:p w:rsidR="00E6119A" w:rsidRPr="00C04D22" w:rsidRDefault="00E6119A" w:rsidP="00C04D22">
            <w:pPr>
              <w:snapToGrid w:val="0"/>
              <w:spacing w:after="0" w:line="240" w:lineRule="auto"/>
              <w:jc w:val="both"/>
              <w:rPr>
                <w:rFonts w:ascii="Times New Roman" w:eastAsia="Calibri" w:hAnsi="Times New Roman" w:cs="Times New Roman"/>
                <w:sz w:val="24"/>
                <w:szCs w:val="24"/>
                <w:lang w:eastAsia="ru-RU"/>
              </w:rPr>
            </w:pPr>
            <w:r w:rsidRPr="00C04D22">
              <w:rPr>
                <w:rFonts w:ascii="Times New Roman" w:eastAsia="Calibri" w:hAnsi="Times New Roman" w:cs="Times New Roman"/>
                <w:sz w:val="24"/>
                <w:szCs w:val="24"/>
                <w:lang w:eastAsia="ru-RU"/>
              </w:rPr>
              <w:t>Вводный урок. Основные нравственные понятия раздела: доброжелательность, терпение, уважение. Пословицы и поговорки о дружбе. М.Пляцковский. Настоящий друг. В.Орлов. Я и мы.</w:t>
            </w:r>
          </w:p>
          <w:p w:rsidR="00E6119A" w:rsidRPr="00C04D22" w:rsidRDefault="00E6119A" w:rsidP="00C04D22">
            <w:pPr>
              <w:spacing w:after="0" w:line="240" w:lineRule="auto"/>
              <w:jc w:val="both"/>
              <w:rPr>
                <w:rFonts w:ascii="Times New Roman" w:eastAsia="Calibri" w:hAnsi="Times New Roman" w:cs="Times New Roman"/>
                <w:sz w:val="24"/>
                <w:szCs w:val="24"/>
                <w:lang w:eastAsia="ru-RU"/>
              </w:rPr>
            </w:pPr>
            <w:r w:rsidRPr="00C04D22">
              <w:rPr>
                <w:rFonts w:ascii="Times New Roman" w:eastAsia="Calibri" w:hAnsi="Times New Roman" w:cs="Times New Roman"/>
                <w:sz w:val="24"/>
                <w:szCs w:val="24"/>
                <w:lang w:eastAsia="ru-RU"/>
              </w:rPr>
              <w:t>Толстой Л.Н. «Филипок», «Акула», «Прыжок».</w:t>
            </w:r>
          </w:p>
          <w:p w:rsidR="00E6119A" w:rsidRPr="00C04D22" w:rsidRDefault="00E6119A" w:rsidP="00C04D22">
            <w:pPr>
              <w:spacing w:after="0" w:line="240" w:lineRule="auto"/>
              <w:jc w:val="both"/>
              <w:rPr>
                <w:rFonts w:ascii="Times New Roman" w:eastAsia="Calibri" w:hAnsi="Times New Roman" w:cs="Times New Roman"/>
                <w:sz w:val="24"/>
                <w:szCs w:val="24"/>
                <w:lang w:eastAsia="ru-RU"/>
              </w:rPr>
            </w:pPr>
          </w:p>
        </w:tc>
        <w:tc>
          <w:tcPr>
            <w:tcW w:w="809" w:type="dxa"/>
            <w:gridSpan w:val="2"/>
            <w:tcBorders>
              <w:left w:val="single" w:sz="1" w:space="0" w:color="000000"/>
              <w:bottom w:val="single" w:sz="1" w:space="0" w:color="000000"/>
            </w:tcBorders>
          </w:tcPr>
          <w:p w:rsidR="00E6119A" w:rsidRPr="00C04D22" w:rsidRDefault="00E6119A" w:rsidP="00C04D22">
            <w:pPr>
              <w:snapToGrid w:val="0"/>
              <w:spacing w:after="0" w:line="240" w:lineRule="auto"/>
              <w:rPr>
                <w:rFonts w:ascii="Times New Roman" w:eastAsia="Calibri" w:hAnsi="Times New Roman" w:cs="Times New Roman"/>
                <w:sz w:val="24"/>
                <w:szCs w:val="24"/>
                <w:lang w:eastAsia="ru-RU"/>
              </w:rPr>
            </w:pPr>
            <w:r w:rsidRPr="00C04D22">
              <w:rPr>
                <w:rFonts w:ascii="Times New Roman" w:eastAsia="Calibri" w:hAnsi="Times New Roman" w:cs="Times New Roman"/>
                <w:sz w:val="24"/>
                <w:szCs w:val="24"/>
                <w:lang w:eastAsia="ru-RU"/>
              </w:rPr>
              <w:t>1</w:t>
            </w:r>
          </w:p>
        </w:tc>
        <w:tc>
          <w:tcPr>
            <w:tcW w:w="4294" w:type="dxa"/>
            <w:vMerge w:val="restart"/>
            <w:tcBorders>
              <w:left w:val="single" w:sz="1" w:space="0" w:color="000000"/>
              <w:bottom w:val="single" w:sz="1" w:space="0" w:color="000000"/>
            </w:tcBorders>
          </w:tcPr>
          <w:p w:rsidR="00E6119A" w:rsidRPr="00C04D22" w:rsidRDefault="00E6119A" w:rsidP="00C04D22">
            <w:pPr>
              <w:snapToGrid w:val="0"/>
              <w:spacing w:after="0" w:line="240" w:lineRule="auto"/>
              <w:jc w:val="both"/>
              <w:rPr>
                <w:rFonts w:ascii="Times New Roman" w:eastAsia="Calibri" w:hAnsi="Times New Roman" w:cs="Times New Roman"/>
                <w:sz w:val="24"/>
                <w:szCs w:val="24"/>
                <w:lang w:eastAsia="ru-RU"/>
              </w:rPr>
            </w:pPr>
            <w:r w:rsidRPr="00C04D22">
              <w:rPr>
                <w:rFonts w:ascii="Times New Roman" w:eastAsia="Calibri" w:hAnsi="Times New Roman" w:cs="Times New Roman"/>
                <w:sz w:val="24"/>
                <w:szCs w:val="24"/>
                <w:lang w:eastAsia="ru-RU"/>
              </w:rPr>
              <w:t xml:space="preserve">Читать самостоятельно учебный текст. Определять вопросы, на которые предстоит ответить при чтении раздела. Предполагать на основе названия раздела учебника, какие произведения будут рассматриваться в данном разделе. Читать текст осознанно, правильно целыми словами, замедлять и увеличивать темп чтения. </w:t>
            </w:r>
          </w:p>
          <w:p w:rsidR="00E6119A" w:rsidRPr="00C04D22" w:rsidRDefault="00E6119A" w:rsidP="00C04D22">
            <w:pPr>
              <w:spacing w:after="0" w:line="240" w:lineRule="auto"/>
              <w:jc w:val="both"/>
              <w:rPr>
                <w:rFonts w:ascii="Times New Roman" w:eastAsia="Courier New" w:hAnsi="Times New Roman" w:cs="Courier New"/>
                <w:sz w:val="24"/>
                <w:szCs w:val="24"/>
                <w:lang w:eastAsia="ru-RU"/>
              </w:rPr>
            </w:pPr>
            <w:r w:rsidRPr="00C04D22">
              <w:rPr>
                <w:rFonts w:ascii="Times New Roman" w:eastAsia="Courier New" w:hAnsi="Times New Roman" w:cs="Courier New"/>
                <w:sz w:val="24"/>
                <w:szCs w:val="24"/>
                <w:lang w:eastAsia="ru-RU"/>
              </w:rPr>
              <w:t xml:space="preserve">  Выразительно читать стихотворения. Выбирать стихотворения для заучивания наизусть. Обсуждать в паре значения понятий: доброжелательность, терпение, уважение. Объяснять смысл пословиц о дружбе. Обсуждать в классе проблемы «Кого можно назвать другом», «Что такое настоящая дружба», «Как найти друзей», «Правильно ли поступили герои А.Гайдара?». Придумывать рассказы на основе рисунков. Составлять план пересказа; сопоставлять придуманный план с планом в учебнике. </w:t>
            </w:r>
          </w:p>
          <w:p w:rsidR="00E6119A" w:rsidRPr="00C04D22" w:rsidRDefault="00E6119A" w:rsidP="00C04D22">
            <w:pPr>
              <w:spacing w:after="0" w:line="240" w:lineRule="auto"/>
              <w:jc w:val="both"/>
              <w:rPr>
                <w:rFonts w:ascii="Times New Roman" w:eastAsia="Courier New" w:hAnsi="Times New Roman" w:cs="Courier New"/>
                <w:sz w:val="24"/>
                <w:szCs w:val="24"/>
                <w:lang w:eastAsia="ru-RU"/>
              </w:rPr>
            </w:pPr>
            <w:r w:rsidRPr="00C04D22">
              <w:rPr>
                <w:rFonts w:ascii="Times New Roman" w:eastAsia="Courier New" w:hAnsi="Times New Roman" w:cs="Courier New"/>
                <w:sz w:val="24"/>
                <w:szCs w:val="24"/>
                <w:lang w:eastAsia="ru-RU"/>
              </w:rPr>
              <w:t xml:space="preserve">  Подробно пересказывать от имени героя. Определять главную мысль произведения; соотносить главную мысль с пословицей.  </w:t>
            </w:r>
          </w:p>
          <w:p w:rsidR="00E6119A" w:rsidRPr="00C04D22" w:rsidRDefault="00E6119A" w:rsidP="00C04D22">
            <w:pPr>
              <w:spacing w:after="0" w:line="240" w:lineRule="auto"/>
              <w:jc w:val="both"/>
              <w:rPr>
                <w:rFonts w:ascii="Times New Roman" w:eastAsia="Calibri" w:hAnsi="Times New Roman" w:cs="Times New Roman"/>
                <w:sz w:val="24"/>
                <w:szCs w:val="24"/>
                <w:lang w:eastAsia="ru-RU"/>
              </w:rPr>
            </w:pPr>
            <w:r w:rsidRPr="00C04D22">
              <w:rPr>
                <w:rFonts w:ascii="Times New Roman" w:eastAsia="Calibri" w:hAnsi="Times New Roman" w:cs="Times New Roman"/>
                <w:sz w:val="24"/>
                <w:szCs w:val="24"/>
                <w:lang w:eastAsia="ru-RU"/>
              </w:rPr>
              <w:t xml:space="preserve">Распределять роли для инсценировки; </w:t>
            </w:r>
            <w:r w:rsidRPr="00C04D22">
              <w:rPr>
                <w:rFonts w:ascii="Times New Roman" w:eastAsia="Calibri" w:hAnsi="Times New Roman" w:cs="Times New Roman"/>
                <w:sz w:val="24"/>
                <w:szCs w:val="24"/>
                <w:lang w:eastAsia="ru-RU"/>
              </w:rPr>
              <w:lastRenderedPageBreak/>
              <w:t>договариваться друг с другом. Инсценировать произведение.</w:t>
            </w:r>
          </w:p>
          <w:p w:rsidR="00E6119A" w:rsidRPr="00C04D22" w:rsidRDefault="00E6119A" w:rsidP="00C04D22">
            <w:pPr>
              <w:spacing w:after="0" w:line="240" w:lineRule="auto"/>
              <w:jc w:val="both"/>
              <w:rPr>
                <w:rFonts w:ascii="Times New Roman" w:eastAsia="Calibri" w:hAnsi="Times New Roman" w:cs="Times New Roman"/>
                <w:sz w:val="24"/>
                <w:szCs w:val="24"/>
                <w:lang w:eastAsia="ru-RU"/>
              </w:rPr>
            </w:pPr>
            <w:r w:rsidRPr="00C04D22">
              <w:rPr>
                <w:rFonts w:ascii="Times New Roman" w:eastAsia="Calibri" w:hAnsi="Times New Roman" w:cs="Times New Roman"/>
                <w:sz w:val="24"/>
                <w:szCs w:val="24"/>
                <w:lang w:eastAsia="ru-RU"/>
              </w:rPr>
              <w:t xml:space="preserve">Находить нужную книгу в библиотеке по заданным параметрам. Называть выставку книг; группировать книги по подтемам. Проверять себя и самостоятельно оценивать свои достижения на основе диагностической работы, представленной в учебнике. </w:t>
            </w:r>
          </w:p>
        </w:tc>
        <w:tc>
          <w:tcPr>
            <w:tcW w:w="992" w:type="dxa"/>
            <w:tcBorders>
              <w:left w:val="single" w:sz="1" w:space="0" w:color="000000"/>
              <w:bottom w:val="single" w:sz="1" w:space="0" w:color="000000"/>
            </w:tcBorders>
          </w:tcPr>
          <w:p w:rsidR="00E6119A" w:rsidRPr="0036748A" w:rsidRDefault="009B14A0" w:rsidP="00C04D22">
            <w:pPr>
              <w:snapToGrid w:val="0"/>
              <w:spacing w:after="0" w:line="240" w:lineRule="auto"/>
              <w:jc w:val="both"/>
              <w:rPr>
                <w:rFonts w:ascii="Times New Roman" w:eastAsia="Calibri" w:hAnsi="Times New Roman" w:cs="Times New Roman"/>
                <w:color w:val="FF0000"/>
                <w:sz w:val="24"/>
                <w:szCs w:val="24"/>
                <w:lang w:eastAsia="ru-RU"/>
              </w:rPr>
            </w:pPr>
            <w:r>
              <w:rPr>
                <w:rFonts w:ascii="Times New Roman" w:eastAsia="Calibri" w:hAnsi="Times New Roman" w:cs="Times New Roman"/>
                <w:sz w:val="24"/>
                <w:szCs w:val="24"/>
                <w:lang w:eastAsia="ru-RU"/>
              </w:rPr>
              <w:lastRenderedPageBreak/>
              <w:t>23</w:t>
            </w:r>
            <w:r w:rsidR="00E6119A" w:rsidRPr="009B14A0">
              <w:rPr>
                <w:rFonts w:ascii="Times New Roman" w:eastAsia="Calibri" w:hAnsi="Times New Roman" w:cs="Times New Roman"/>
                <w:sz w:val="24"/>
                <w:szCs w:val="24"/>
                <w:lang w:eastAsia="ru-RU"/>
              </w:rPr>
              <w:t>.11</w:t>
            </w:r>
          </w:p>
        </w:tc>
        <w:tc>
          <w:tcPr>
            <w:tcW w:w="850" w:type="dxa"/>
            <w:tcBorders>
              <w:left w:val="single" w:sz="1" w:space="0" w:color="000000"/>
              <w:bottom w:val="single" w:sz="1" w:space="0" w:color="000000"/>
              <w:right w:val="single" w:sz="1" w:space="0" w:color="000000"/>
            </w:tcBorders>
          </w:tcPr>
          <w:p w:rsidR="00E6119A" w:rsidRPr="00C04D22" w:rsidRDefault="00E6119A" w:rsidP="00C04D22">
            <w:pPr>
              <w:snapToGrid w:val="0"/>
              <w:spacing w:after="0" w:line="240" w:lineRule="auto"/>
              <w:jc w:val="both"/>
              <w:rPr>
                <w:rFonts w:ascii="Times New Roman" w:eastAsia="Calibri" w:hAnsi="Times New Roman" w:cs="Times New Roman"/>
                <w:sz w:val="24"/>
                <w:szCs w:val="24"/>
                <w:lang w:eastAsia="ru-RU"/>
              </w:rPr>
            </w:pPr>
          </w:p>
        </w:tc>
      </w:tr>
      <w:tr w:rsidR="00E6119A" w:rsidRPr="00C04D22" w:rsidTr="009B14A0">
        <w:tc>
          <w:tcPr>
            <w:tcW w:w="480" w:type="dxa"/>
            <w:tcBorders>
              <w:left w:val="single" w:sz="1" w:space="0" w:color="000000"/>
              <w:bottom w:val="single" w:sz="1" w:space="0" w:color="000000"/>
            </w:tcBorders>
          </w:tcPr>
          <w:p w:rsidR="00E6119A" w:rsidRPr="00C04D22" w:rsidRDefault="00E6119A" w:rsidP="00C04D22">
            <w:pPr>
              <w:snapToGrid w:val="0"/>
              <w:spacing w:after="0" w:line="240" w:lineRule="auto"/>
              <w:jc w:val="both"/>
              <w:rPr>
                <w:rFonts w:ascii="Times New Roman" w:eastAsia="Calibri" w:hAnsi="Times New Roman" w:cs="Times New Roman"/>
                <w:sz w:val="24"/>
                <w:szCs w:val="24"/>
                <w:lang w:eastAsia="ru-RU"/>
              </w:rPr>
            </w:pPr>
            <w:r w:rsidRPr="00C04D22">
              <w:rPr>
                <w:rFonts w:ascii="Times New Roman" w:eastAsia="Calibri" w:hAnsi="Times New Roman" w:cs="Times New Roman"/>
                <w:sz w:val="24"/>
                <w:szCs w:val="24"/>
                <w:lang w:eastAsia="ru-RU"/>
              </w:rPr>
              <w:t>23</w:t>
            </w:r>
          </w:p>
        </w:tc>
        <w:tc>
          <w:tcPr>
            <w:tcW w:w="3361" w:type="dxa"/>
            <w:tcBorders>
              <w:left w:val="single" w:sz="1" w:space="0" w:color="000000"/>
              <w:bottom w:val="single" w:sz="1" w:space="0" w:color="000000"/>
            </w:tcBorders>
          </w:tcPr>
          <w:p w:rsidR="00E6119A" w:rsidRPr="00C04D22" w:rsidRDefault="00E6119A" w:rsidP="00DB096A">
            <w:pPr>
              <w:snapToGrid w:val="0"/>
              <w:spacing w:after="0" w:line="240" w:lineRule="auto"/>
              <w:jc w:val="both"/>
              <w:rPr>
                <w:rFonts w:ascii="Times New Roman" w:eastAsia="Calibri" w:hAnsi="Times New Roman" w:cs="Times New Roman"/>
                <w:sz w:val="24"/>
                <w:szCs w:val="24"/>
                <w:lang w:eastAsia="ru-RU"/>
              </w:rPr>
            </w:pPr>
            <w:r w:rsidRPr="00C04D22">
              <w:rPr>
                <w:rFonts w:ascii="Times New Roman" w:eastAsia="Calibri" w:hAnsi="Times New Roman" w:cs="Times New Roman"/>
                <w:sz w:val="24"/>
                <w:szCs w:val="24"/>
                <w:lang w:eastAsia="ru-RU"/>
              </w:rPr>
              <w:t>Н.Носов. На горке. Подробный пересказ от</w:t>
            </w:r>
            <w:r w:rsidR="00DB096A">
              <w:rPr>
                <w:rFonts w:ascii="Times New Roman" w:eastAsia="Calibri" w:hAnsi="Times New Roman" w:cs="Times New Roman"/>
                <w:sz w:val="24"/>
                <w:szCs w:val="24"/>
                <w:lang w:eastAsia="ru-RU"/>
              </w:rPr>
              <w:t xml:space="preserve"> имени героя. Рассказы о детях.</w:t>
            </w:r>
          </w:p>
        </w:tc>
        <w:tc>
          <w:tcPr>
            <w:tcW w:w="809" w:type="dxa"/>
            <w:gridSpan w:val="2"/>
            <w:tcBorders>
              <w:left w:val="single" w:sz="1" w:space="0" w:color="000000"/>
              <w:bottom w:val="single" w:sz="1" w:space="0" w:color="000000"/>
            </w:tcBorders>
          </w:tcPr>
          <w:p w:rsidR="00E6119A" w:rsidRPr="00C04D22" w:rsidRDefault="00E6119A" w:rsidP="00C04D22">
            <w:pPr>
              <w:snapToGrid w:val="0"/>
              <w:spacing w:after="0" w:line="240" w:lineRule="auto"/>
              <w:rPr>
                <w:rFonts w:ascii="Times New Roman" w:eastAsia="Calibri" w:hAnsi="Times New Roman" w:cs="Times New Roman"/>
                <w:sz w:val="24"/>
                <w:szCs w:val="24"/>
                <w:lang w:eastAsia="ru-RU"/>
              </w:rPr>
            </w:pPr>
            <w:r w:rsidRPr="00C04D22">
              <w:rPr>
                <w:rFonts w:ascii="Times New Roman" w:eastAsia="Calibri" w:hAnsi="Times New Roman" w:cs="Times New Roman"/>
                <w:sz w:val="24"/>
                <w:szCs w:val="24"/>
                <w:lang w:eastAsia="ru-RU"/>
              </w:rPr>
              <w:t>1</w:t>
            </w:r>
          </w:p>
        </w:tc>
        <w:tc>
          <w:tcPr>
            <w:tcW w:w="4294" w:type="dxa"/>
            <w:vMerge/>
            <w:tcBorders>
              <w:left w:val="single" w:sz="1" w:space="0" w:color="000000"/>
              <w:bottom w:val="single" w:sz="1" w:space="0" w:color="000000"/>
            </w:tcBorders>
          </w:tcPr>
          <w:p w:rsidR="00E6119A" w:rsidRPr="00C04D22" w:rsidRDefault="00E6119A" w:rsidP="00C04D22">
            <w:pPr>
              <w:snapToGrid w:val="0"/>
              <w:spacing w:after="0" w:line="240" w:lineRule="auto"/>
              <w:jc w:val="both"/>
              <w:rPr>
                <w:rFonts w:ascii="Times New Roman" w:eastAsia="Calibri" w:hAnsi="Times New Roman" w:cs="Times New Roman"/>
                <w:sz w:val="24"/>
                <w:szCs w:val="24"/>
                <w:lang w:eastAsia="ru-RU"/>
              </w:rPr>
            </w:pPr>
          </w:p>
        </w:tc>
        <w:tc>
          <w:tcPr>
            <w:tcW w:w="992" w:type="dxa"/>
            <w:tcBorders>
              <w:left w:val="single" w:sz="1" w:space="0" w:color="000000"/>
              <w:bottom w:val="single" w:sz="1" w:space="0" w:color="000000"/>
            </w:tcBorders>
          </w:tcPr>
          <w:p w:rsidR="00E6119A" w:rsidRPr="009B14A0" w:rsidRDefault="009B14A0" w:rsidP="00C04D22">
            <w:pPr>
              <w:snapToGrid w:val="0"/>
              <w:spacing w:after="0" w:line="240" w:lineRule="auto"/>
              <w:jc w:val="both"/>
              <w:rPr>
                <w:rFonts w:ascii="Times New Roman" w:eastAsia="Calibri" w:hAnsi="Times New Roman" w:cs="Times New Roman"/>
                <w:sz w:val="24"/>
                <w:szCs w:val="24"/>
                <w:lang w:eastAsia="ru-RU"/>
              </w:rPr>
            </w:pPr>
            <w:r w:rsidRPr="009B14A0">
              <w:rPr>
                <w:rFonts w:ascii="Times New Roman" w:eastAsia="Calibri" w:hAnsi="Times New Roman" w:cs="Times New Roman"/>
                <w:sz w:val="24"/>
                <w:szCs w:val="24"/>
                <w:lang w:eastAsia="ru-RU"/>
              </w:rPr>
              <w:t>28</w:t>
            </w:r>
            <w:r w:rsidR="00E6119A" w:rsidRPr="009B14A0">
              <w:rPr>
                <w:rFonts w:ascii="Times New Roman" w:eastAsia="Calibri" w:hAnsi="Times New Roman" w:cs="Times New Roman"/>
                <w:sz w:val="24"/>
                <w:szCs w:val="24"/>
                <w:lang w:eastAsia="ru-RU"/>
              </w:rPr>
              <w:t>.11</w:t>
            </w:r>
          </w:p>
        </w:tc>
        <w:tc>
          <w:tcPr>
            <w:tcW w:w="850" w:type="dxa"/>
            <w:tcBorders>
              <w:left w:val="single" w:sz="1" w:space="0" w:color="000000"/>
              <w:bottom w:val="single" w:sz="1" w:space="0" w:color="000000"/>
              <w:right w:val="single" w:sz="1" w:space="0" w:color="000000"/>
            </w:tcBorders>
          </w:tcPr>
          <w:p w:rsidR="00E6119A" w:rsidRPr="00C04D22" w:rsidRDefault="00E6119A" w:rsidP="00C04D22">
            <w:pPr>
              <w:snapToGrid w:val="0"/>
              <w:spacing w:after="0" w:line="240" w:lineRule="auto"/>
              <w:jc w:val="both"/>
              <w:rPr>
                <w:rFonts w:ascii="Times New Roman" w:eastAsia="Calibri" w:hAnsi="Times New Roman" w:cs="Times New Roman"/>
                <w:sz w:val="24"/>
                <w:szCs w:val="24"/>
                <w:lang w:eastAsia="ru-RU"/>
              </w:rPr>
            </w:pPr>
          </w:p>
        </w:tc>
      </w:tr>
      <w:tr w:rsidR="00E6119A" w:rsidRPr="00C04D22" w:rsidTr="009B14A0">
        <w:tc>
          <w:tcPr>
            <w:tcW w:w="480" w:type="dxa"/>
            <w:tcBorders>
              <w:left w:val="single" w:sz="1" w:space="0" w:color="000000"/>
              <w:bottom w:val="single" w:sz="1" w:space="0" w:color="000000"/>
            </w:tcBorders>
          </w:tcPr>
          <w:p w:rsidR="00E6119A" w:rsidRPr="00C04D22" w:rsidRDefault="00E6119A" w:rsidP="00C04D22">
            <w:pPr>
              <w:snapToGrid w:val="0"/>
              <w:spacing w:after="0" w:line="240" w:lineRule="auto"/>
              <w:jc w:val="both"/>
              <w:rPr>
                <w:rFonts w:ascii="Times New Roman" w:eastAsia="Calibri" w:hAnsi="Times New Roman" w:cs="Times New Roman"/>
                <w:sz w:val="24"/>
                <w:szCs w:val="24"/>
                <w:lang w:eastAsia="ru-RU"/>
              </w:rPr>
            </w:pPr>
            <w:r w:rsidRPr="00C04D22">
              <w:rPr>
                <w:rFonts w:ascii="Times New Roman" w:eastAsia="Calibri" w:hAnsi="Times New Roman" w:cs="Times New Roman"/>
                <w:sz w:val="24"/>
                <w:szCs w:val="24"/>
                <w:lang w:eastAsia="ru-RU"/>
              </w:rPr>
              <w:t>24</w:t>
            </w:r>
          </w:p>
        </w:tc>
        <w:tc>
          <w:tcPr>
            <w:tcW w:w="3361" w:type="dxa"/>
            <w:tcBorders>
              <w:left w:val="single" w:sz="1" w:space="0" w:color="000000"/>
              <w:bottom w:val="single" w:sz="1" w:space="0" w:color="000000"/>
            </w:tcBorders>
          </w:tcPr>
          <w:p w:rsidR="00E6119A" w:rsidRPr="00C04D22" w:rsidRDefault="00E6119A" w:rsidP="00C04D22">
            <w:pPr>
              <w:snapToGrid w:val="0"/>
              <w:spacing w:after="0" w:line="240" w:lineRule="auto"/>
              <w:jc w:val="both"/>
              <w:rPr>
                <w:rFonts w:ascii="Times New Roman" w:eastAsia="Calibri" w:hAnsi="Times New Roman" w:cs="Times New Roman"/>
                <w:sz w:val="24"/>
                <w:szCs w:val="24"/>
                <w:lang w:eastAsia="ru-RU"/>
              </w:rPr>
            </w:pPr>
            <w:r w:rsidRPr="00C04D22">
              <w:rPr>
                <w:rFonts w:ascii="Times New Roman" w:eastAsia="Calibri" w:hAnsi="Times New Roman" w:cs="Times New Roman"/>
                <w:sz w:val="24"/>
                <w:szCs w:val="24"/>
                <w:lang w:eastAsia="ru-RU"/>
              </w:rPr>
              <w:t>Самостоятельное чтение. С.Михалков. Как друзья познаются. Главная мысль. Э.Успенский. Крокодил Гена и его друзья.</w:t>
            </w:r>
          </w:p>
          <w:p w:rsidR="00E6119A" w:rsidRPr="00C04D22" w:rsidRDefault="00E6119A" w:rsidP="00C04D22">
            <w:pPr>
              <w:spacing w:after="0" w:line="240" w:lineRule="auto"/>
              <w:jc w:val="both"/>
              <w:rPr>
                <w:rFonts w:ascii="Times New Roman" w:eastAsia="Calibri" w:hAnsi="Times New Roman" w:cs="Times New Roman"/>
                <w:sz w:val="24"/>
                <w:szCs w:val="24"/>
                <w:lang w:eastAsia="ru-RU"/>
              </w:rPr>
            </w:pPr>
            <w:r w:rsidRPr="00C04D22">
              <w:rPr>
                <w:rFonts w:ascii="Times New Roman" w:eastAsia="Calibri" w:hAnsi="Times New Roman" w:cs="Times New Roman"/>
                <w:sz w:val="24"/>
                <w:szCs w:val="24"/>
                <w:lang w:eastAsia="ru-RU"/>
              </w:rPr>
              <w:t>Обсужден</w:t>
            </w:r>
            <w:r w:rsidR="00DB096A">
              <w:rPr>
                <w:rFonts w:ascii="Times New Roman" w:eastAsia="Calibri" w:hAnsi="Times New Roman" w:cs="Times New Roman"/>
                <w:sz w:val="24"/>
                <w:szCs w:val="24"/>
                <w:lang w:eastAsia="ru-RU"/>
              </w:rPr>
              <w:t>ие проблемы «Как найти друзей».</w:t>
            </w:r>
          </w:p>
        </w:tc>
        <w:tc>
          <w:tcPr>
            <w:tcW w:w="809" w:type="dxa"/>
            <w:gridSpan w:val="2"/>
            <w:tcBorders>
              <w:left w:val="single" w:sz="1" w:space="0" w:color="000000"/>
              <w:bottom w:val="single" w:sz="1" w:space="0" w:color="000000"/>
            </w:tcBorders>
          </w:tcPr>
          <w:p w:rsidR="00E6119A" w:rsidRPr="00C04D22" w:rsidRDefault="00E6119A" w:rsidP="00C04D22">
            <w:pPr>
              <w:snapToGrid w:val="0"/>
              <w:spacing w:after="0" w:line="240" w:lineRule="auto"/>
              <w:rPr>
                <w:rFonts w:ascii="Times New Roman" w:eastAsia="Calibri" w:hAnsi="Times New Roman" w:cs="Times New Roman"/>
                <w:sz w:val="24"/>
                <w:szCs w:val="24"/>
                <w:lang w:eastAsia="ru-RU"/>
              </w:rPr>
            </w:pPr>
            <w:r w:rsidRPr="00C04D22">
              <w:rPr>
                <w:rFonts w:ascii="Times New Roman" w:eastAsia="Calibri" w:hAnsi="Times New Roman" w:cs="Times New Roman"/>
                <w:sz w:val="24"/>
                <w:szCs w:val="24"/>
                <w:lang w:eastAsia="ru-RU"/>
              </w:rPr>
              <w:t>1</w:t>
            </w:r>
          </w:p>
        </w:tc>
        <w:tc>
          <w:tcPr>
            <w:tcW w:w="4294" w:type="dxa"/>
            <w:vMerge/>
            <w:tcBorders>
              <w:left w:val="single" w:sz="1" w:space="0" w:color="000000"/>
              <w:bottom w:val="single" w:sz="1" w:space="0" w:color="000000"/>
            </w:tcBorders>
          </w:tcPr>
          <w:p w:rsidR="00E6119A" w:rsidRPr="00C04D22" w:rsidRDefault="00E6119A" w:rsidP="00C04D22">
            <w:pPr>
              <w:snapToGrid w:val="0"/>
              <w:spacing w:after="0" w:line="240" w:lineRule="auto"/>
              <w:jc w:val="both"/>
              <w:rPr>
                <w:rFonts w:ascii="Times New Roman" w:eastAsia="Calibri" w:hAnsi="Times New Roman" w:cs="Times New Roman"/>
                <w:sz w:val="24"/>
                <w:szCs w:val="24"/>
                <w:lang w:eastAsia="ru-RU"/>
              </w:rPr>
            </w:pPr>
          </w:p>
        </w:tc>
        <w:tc>
          <w:tcPr>
            <w:tcW w:w="992" w:type="dxa"/>
            <w:tcBorders>
              <w:left w:val="single" w:sz="1" w:space="0" w:color="000000"/>
              <w:bottom w:val="single" w:sz="1" w:space="0" w:color="000000"/>
            </w:tcBorders>
          </w:tcPr>
          <w:p w:rsidR="00E6119A" w:rsidRPr="009B14A0" w:rsidRDefault="009B14A0" w:rsidP="00C04D22">
            <w:pPr>
              <w:snapToGrid w:val="0"/>
              <w:spacing w:after="0" w:line="240" w:lineRule="auto"/>
              <w:jc w:val="both"/>
              <w:rPr>
                <w:rFonts w:ascii="Times New Roman" w:eastAsia="Calibri" w:hAnsi="Times New Roman" w:cs="Times New Roman"/>
                <w:sz w:val="24"/>
                <w:szCs w:val="24"/>
                <w:lang w:eastAsia="ru-RU"/>
              </w:rPr>
            </w:pPr>
            <w:r w:rsidRPr="009B14A0">
              <w:rPr>
                <w:rFonts w:ascii="Times New Roman" w:eastAsia="Calibri" w:hAnsi="Times New Roman" w:cs="Times New Roman"/>
                <w:sz w:val="24"/>
                <w:szCs w:val="24"/>
                <w:lang w:eastAsia="ru-RU"/>
              </w:rPr>
              <w:t>30</w:t>
            </w:r>
            <w:r w:rsidR="00E6119A" w:rsidRPr="009B14A0">
              <w:rPr>
                <w:rFonts w:ascii="Times New Roman" w:eastAsia="Calibri" w:hAnsi="Times New Roman" w:cs="Times New Roman"/>
                <w:sz w:val="24"/>
                <w:szCs w:val="24"/>
                <w:lang w:eastAsia="ru-RU"/>
              </w:rPr>
              <w:t>.11</w:t>
            </w:r>
          </w:p>
        </w:tc>
        <w:tc>
          <w:tcPr>
            <w:tcW w:w="850" w:type="dxa"/>
            <w:tcBorders>
              <w:left w:val="single" w:sz="1" w:space="0" w:color="000000"/>
              <w:bottom w:val="single" w:sz="1" w:space="0" w:color="000000"/>
              <w:right w:val="single" w:sz="1" w:space="0" w:color="000000"/>
            </w:tcBorders>
          </w:tcPr>
          <w:p w:rsidR="00E6119A" w:rsidRPr="00C04D22" w:rsidRDefault="00E6119A" w:rsidP="00C04D22">
            <w:pPr>
              <w:snapToGrid w:val="0"/>
              <w:spacing w:after="0" w:line="240" w:lineRule="auto"/>
              <w:jc w:val="both"/>
              <w:rPr>
                <w:rFonts w:ascii="Times New Roman" w:eastAsia="Calibri" w:hAnsi="Times New Roman" w:cs="Times New Roman"/>
                <w:sz w:val="24"/>
                <w:szCs w:val="24"/>
                <w:lang w:eastAsia="ru-RU"/>
              </w:rPr>
            </w:pPr>
          </w:p>
        </w:tc>
      </w:tr>
      <w:tr w:rsidR="00E6119A" w:rsidRPr="00C04D22" w:rsidTr="009B14A0">
        <w:tc>
          <w:tcPr>
            <w:tcW w:w="480" w:type="dxa"/>
            <w:tcBorders>
              <w:left w:val="single" w:sz="1" w:space="0" w:color="000000"/>
              <w:bottom w:val="single" w:sz="1" w:space="0" w:color="000000"/>
            </w:tcBorders>
          </w:tcPr>
          <w:p w:rsidR="00E6119A" w:rsidRPr="00C04D22" w:rsidRDefault="00E6119A" w:rsidP="00C04D22">
            <w:pPr>
              <w:snapToGrid w:val="0"/>
              <w:spacing w:after="0" w:line="240" w:lineRule="auto"/>
              <w:jc w:val="both"/>
              <w:rPr>
                <w:rFonts w:ascii="Times New Roman" w:eastAsia="Calibri" w:hAnsi="Times New Roman" w:cs="Times New Roman"/>
                <w:sz w:val="24"/>
                <w:szCs w:val="24"/>
                <w:lang w:eastAsia="ru-RU"/>
              </w:rPr>
            </w:pPr>
            <w:r w:rsidRPr="00C04D22">
              <w:rPr>
                <w:rFonts w:ascii="Times New Roman" w:eastAsia="Calibri" w:hAnsi="Times New Roman" w:cs="Times New Roman"/>
                <w:sz w:val="24"/>
                <w:szCs w:val="24"/>
                <w:lang w:eastAsia="ru-RU"/>
              </w:rPr>
              <w:t>25</w:t>
            </w:r>
          </w:p>
        </w:tc>
        <w:tc>
          <w:tcPr>
            <w:tcW w:w="3361" w:type="dxa"/>
            <w:tcBorders>
              <w:left w:val="single" w:sz="1" w:space="0" w:color="000000"/>
              <w:bottom w:val="single" w:sz="1" w:space="0" w:color="000000"/>
            </w:tcBorders>
          </w:tcPr>
          <w:p w:rsidR="00E6119A" w:rsidRPr="00C04D22" w:rsidRDefault="00E6119A" w:rsidP="00C04D22">
            <w:pPr>
              <w:snapToGrid w:val="0"/>
              <w:spacing w:after="0" w:line="240" w:lineRule="auto"/>
              <w:jc w:val="both"/>
              <w:rPr>
                <w:rFonts w:ascii="Times New Roman" w:eastAsia="Calibri" w:hAnsi="Times New Roman" w:cs="Times New Roman"/>
                <w:sz w:val="24"/>
                <w:szCs w:val="24"/>
                <w:lang w:eastAsia="ru-RU"/>
              </w:rPr>
            </w:pPr>
            <w:r w:rsidRPr="00C04D22">
              <w:rPr>
                <w:rFonts w:ascii="Times New Roman" w:eastAsia="Calibri" w:hAnsi="Times New Roman" w:cs="Times New Roman"/>
                <w:sz w:val="24"/>
                <w:szCs w:val="24"/>
                <w:lang w:eastAsia="ru-RU"/>
              </w:rPr>
              <w:t>И.Крылов. Стрекоза и Муравей. Инсценирование. Маленькие и большие секреты страны литературии.</w:t>
            </w:r>
          </w:p>
          <w:p w:rsidR="00E6119A" w:rsidRPr="00C04D22" w:rsidRDefault="00E6119A" w:rsidP="00C04D22">
            <w:pPr>
              <w:spacing w:after="0" w:line="240" w:lineRule="auto"/>
              <w:jc w:val="both"/>
              <w:rPr>
                <w:rFonts w:ascii="Times New Roman" w:eastAsia="Calibri" w:hAnsi="Times New Roman" w:cs="Times New Roman"/>
                <w:sz w:val="24"/>
                <w:szCs w:val="24"/>
                <w:lang w:eastAsia="ru-RU"/>
              </w:rPr>
            </w:pPr>
            <w:r w:rsidRPr="00C04D22">
              <w:rPr>
                <w:rFonts w:ascii="Times New Roman" w:eastAsia="Calibri" w:hAnsi="Times New Roman" w:cs="Times New Roman"/>
                <w:sz w:val="24"/>
                <w:szCs w:val="24"/>
                <w:lang w:eastAsia="ru-RU"/>
              </w:rPr>
              <w:t>Бианки В.В. «Кто чем поёт», «Лесная газета»</w:t>
            </w:r>
          </w:p>
          <w:p w:rsidR="00E6119A" w:rsidRPr="00C04D22" w:rsidRDefault="00E6119A" w:rsidP="00C04D22">
            <w:pPr>
              <w:spacing w:after="0" w:line="240" w:lineRule="auto"/>
              <w:jc w:val="both"/>
              <w:rPr>
                <w:rFonts w:ascii="Times New Roman" w:eastAsia="Calibri" w:hAnsi="Times New Roman" w:cs="Times New Roman"/>
                <w:sz w:val="24"/>
                <w:szCs w:val="24"/>
                <w:lang w:eastAsia="ru-RU"/>
              </w:rPr>
            </w:pPr>
          </w:p>
        </w:tc>
        <w:tc>
          <w:tcPr>
            <w:tcW w:w="809" w:type="dxa"/>
            <w:gridSpan w:val="2"/>
            <w:tcBorders>
              <w:left w:val="single" w:sz="1" w:space="0" w:color="000000"/>
              <w:bottom w:val="single" w:sz="1" w:space="0" w:color="000000"/>
            </w:tcBorders>
          </w:tcPr>
          <w:p w:rsidR="00E6119A" w:rsidRPr="00C04D22" w:rsidRDefault="00E6119A" w:rsidP="00C04D22">
            <w:pPr>
              <w:snapToGrid w:val="0"/>
              <w:spacing w:after="0" w:line="240" w:lineRule="auto"/>
              <w:rPr>
                <w:rFonts w:ascii="Times New Roman" w:eastAsia="Calibri" w:hAnsi="Times New Roman" w:cs="Times New Roman"/>
                <w:sz w:val="24"/>
                <w:szCs w:val="24"/>
                <w:lang w:eastAsia="ru-RU"/>
              </w:rPr>
            </w:pPr>
            <w:r w:rsidRPr="00C04D22">
              <w:rPr>
                <w:rFonts w:ascii="Times New Roman" w:eastAsia="Calibri" w:hAnsi="Times New Roman" w:cs="Times New Roman"/>
                <w:sz w:val="24"/>
                <w:szCs w:val="24"/>
                <w:lang w:eastAsia="ru-RU"/>
              </w:rPr>
              <w:t>1</w:t>
            </w:r>
          </w:p>
        </w:tc>
        <w:tc>
          <w:tcPr>
            <w:tcW w:w="4294" w:type="dxa"/>
            <w:vMerge/>
            <w:tcBorders>
              <w:left w:val="single" w:sz="1" w:space="0" w:color="000000"/>
              <w:bottom w:val="single" w:sz="1" w:space="0" w:color="000000"/>
            </w:tcBorders>
          </w:tcPr>
          <w:p w:rsidR="00E6119A" w:rsidRPr="00C04D22" w:rsidRDefault="00E6119A" w:rsidP="00C04D22">
            <w:pPr>
              <w:snapToGrid w:val="0"/>
              <w:spacing w:after="0" w:line="240" w:lineRule="auto"/>
              <w:jc w:val="both"/>
              <w:rPr>
                <w:rFonts w:ascii="Times New Roman" w:eastAsia="Calibri" w:hAnsi="Times New Roman" w:cs="Times New Roman"/>
                <w:sz w:val="24"/>
                <w:szCs w:val="24"/>
                <w:lang w:eastAsia="ru-RU"/>
              </w:rPr>
            </w:pPr>
          </w:p>
        </w:tc>
        <w:tc>
          <w:tcPr>
            <w:tcW w:w="992" w:type="dxa"/>
            <w:tcBorders>
              <w:left w:val="single" w:sz="1" w:space="0" w:color="000000"/>
              <w:bottom w:val="single" w:sz="1" w:space="0" w:color="000000"/>
            </w:tcBorders>
          </w:tcPr>
          <w:p w:rsidR="00E6119A" w:rsidRPr="009B14A0" w:rsidRDefault="009B14A0" w:rsidP="00C17F59">
            <w:pPr>
              <w:snapToGrid w:val="0"/>
              <w:spacing w:after="0"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05</w:t>
            </w:r>
            <w:r w:rsidR="00E6119A" w:rsidRPr="009B14A0">
              <w:rPr>
                <w:rFonts w:ascii="Times New Roman" w:eastAsia="Calibri" w:hAnsi="Times New Roman" w:cs="Times New Roman"/>
                <w:sz w:val="24"/>
                <w:szCs w:val="24"/>
                <w:lang w:eastAsia="ru-RU"/>
              </w:rPr>
              <w:t>.1</w:t>
            </w:r>
            <w:r>
              <w:rPr>
                <w:rFonts w:ascii="Times New Roman" w:eastAsia="Calibri" w:hAnsi="Times New Roman" w:cs="Times New Roman"/>
                <w:sz w:val="24"/>
                <w:szCs w:val="24"/>
                <w:lang w:eastAsia="ru-RU"/>
              </w:rPr>
              <w:t>2</w:t>
            </w:r>
          </w:p>
        </w:tc>
        <w:tc>
          <w:tcPr>
            <w:tcW w:w="850" w:type="dxa"/>
            <w:tcBorders>
              <w:left w:val="single" w:sz="1" w:space="0" w:color="000000"/>
              <w:bottom w:val="single" w:sz="1" w:space="0" w:color="000000"/>
              <w:right w:val="single" w:sz="1" w:space="0" w:color="000000"/>
            </w:tcBorders>
          </w:tcPr>
          <w:p w:rsidR="00E6119A" w:rsidRPr="00C04D22" w:rsidRDefault="00E6119A" w:rsidP="00C04D22">
            <w:pPr>
              <w:snapToGrid w:val="0"/>
              <w:spacing w:after="0" w:line="240" w:lineRule="auto"/>
              <w:jc w:val="both"/>
              <w:rPr>
                <w:rFonts w:ascii="Times New Roman" w:eastAsia="Calibri" w:hAnsi="Times New Roman" w:cs="Times New Roman"/>
                <w:sz w:val="24"/>
                <w:szCs w:val="24"/>
                <w:lang w:eastAsia="ru-RU"/>
              </w:rPr>
            </w:pPr>
          </w:p>
        </w:tc>
      </w:tr>
      <w:tr w:rsidR="00E6119A" w:rsidRPr="00C04D22" w:rsidTr="009B14A0">
        <w:tc>
          <w:tcPr>
            <w:tcW w:w="480" w:type="dxa"/>
            <w:tcBorders>
              <w:left w:val="single" w:sz="1" w:space="0" w:color="000000"/>
              <w:bottom w:val="single" w:sz="1" w:space="0" w:color="000000"/>
            </w:tcBorders>
          </w:tcPr>
          <w:p w:rsidR="00E6119A" w:rsidRPr="00C04D22" w:rsidRDefault="00E6119A" w:rsidP="00C04D22">
            <w:pPr>
              <w:snapToGrid w:val="0"/>
              <w:spacing w:after="0" w:line="240" w:lineRule="auto"/>
              <w:jc w:val="both"/>
              <w:rPr>
                <w:rFonts w:ascii="Times New Roman" w:eastAsia="Calibri" w:hAnsi="Times New Roman" w:cs="Times New Roman"/>
                <w:sz w:val="24"/>
                <w:szCs w:val="24"/>
                <w:lang w:eastAsia="ru-RU"/>
              </w:rPr>
            </w:pPr>
            <w:r w:rsidRPr="00C04D22">
              <w:rPr>
                <w:rFonts w:ascii="Times New Roman" w:eastAsia="Calibri" w:hAnsi="Times New Roman" w:cs="Times New Roman"/>
                <w:sz w:val="24"/>
                <w:szCs w:val="24"/>
                <w:lang w:eastAsia="ru-RU"/>
              </w:rPr>
              <w:lastRenderedPageBreak/>
              <w:t>26</w:t>
            </w:r>
          </w:p>
        </w:tc>
        <w:tc>
          <w:tcPr>
            <w:tcW w:w="3361" w:type="dxa"/>
            <w:tcBorders>
              <w:left w:val="single" w:sz="1" w:space="0" w:color="000000"/>
              <w:bottom w:val="single" w:sz="1" w:space="0" w:color="000000"/>
            </w:tcBorders>
          </w:tcPr>
          <w:p w:rsidR="00E6119A" w:rsidRPr="00C04D22" w:rsidRDefault="00E6119A" w:rsidP="00C04D22">
            <w:pPr>
              <w:snapToGrid w:val="0"/>
              <w:spacing w:after="0" w:line="240" w:lineRule="auto"/>
              <w:jc w:val="both"/>
              <w:rPr>
                <w:rFonts w:ascii="Times New Roman" w:eastAsia="Courier New" w:hAnsi="Times New Roman" w:cs="Courier New"/>
                <w:sz w:val="24"/>
                <w:szCs w:val="24"/>
                <w:lang w:eastAsia="ru-RU"/>
              </w:rPr>
            </w:pPr>
            <w:r w:rsidRPr="00C04D22">
              <w:rPr>
                <w:rFonts w:ascii="Times New Roman" w:eastAsia="Courier New" w:hAnsi="Times New Roman" w:cs="Courier New"/>
                <w:i/>
                <w:iCs/>
                <w:sz w:val="24"/>
                <w:szCs w:val="24"/>
                <w:lang w:eastAsia="ru-RU"/>
              </w:rPr>
              <w:t>Внеклассное чтение.</w:t>
            </w:r>
            <w:r w:rsidRPr="00C04D22">
              <w:rPr>
                <w:rFonts w:ascii="Times New Roman" w:eastAsia="Courier New" w:hAnsi="Times New Roman" w:cs="Courier New"/>
                <w:sz w:val="24"/>
                <w:szCs w:val="24"/>
                <w:lang w:eastAsia="ru-RU"/>
              </w:rPr>
              <w:t xml:space="preserve"> А.Гайдар. Чук и Гек. Обсуждение содержания рассказа.</w:t>
            </w:r>
          </w:p>
        </w:tc>
        <w:tc>
          <w:tcPr>
            <w:tcW w:w="809" w:type="dxa"/>
            <w:gridSpan w:val="2"/>
            <w:tcBorders>
              <w:left w:val="single" w:sz="1" w:space="0" w:color="000000"/>
              <w:bottom w:val="single" w:sz="1" w:space="0" w:color="000000"/>
            </w:tcBorders>
          </w:tcPr>
          <w:p w:rsidR="00E6119A" w:rsidRPr="00C04D22" w:rsidRDefault="00E6119A" w:rsidP="00C04D22">
            <w:pPr>
              <w:snapToGrid w:val="0"/>
              <w:spacing w:after="0" w:line="240" w:lineRule="auto"/>
              <w:rPr>
                <w:rFonts w:ascii="Times New Roman" w:eastAsia="Calibri" w:hAnsi="Times New Roman" w:cs="Times New Roman"/>
                <w:sz w:val="24"/>
                <w:szCs w:val="24"/>
                <w:lang w:eastAsia="ru-RU"/>
              </w:rPr>
            </w:pPr>
            <w:r w:rsidRPr="00C04D22">
              <w:rPr>
                <w:rFonts w:ascii="Times New Roman" w:eastAsia="Calibri" w:hAnsi="Times New Roman" w:cs="Times New Roman"/>
                <w:sz w:val="24"/>
                <w:szCs w:val="24"/>
                <w:lang w:eastAsia="ru-RU"/>
              </w:rPr>
              <w:t>1</w:t>
            </w:r>
          </w:p>
        </w:tc>
        <w:tc>
          <w:tcPr>
            <w:tcW w:w="4294" w:type="dxa"/>
            <w:vMerge/>
            <w:tcBorders>
              <w:left w:val="single" w:sz="1" w:space="0" w:color="000000"/>
              <w:bottom w:val="single" w:sz="1" w:space="0" w:color="000000"/>
            </w:tcBorders>
          </w:tcPr>
          <w:p w:rsidR="00E6119A" w:rsidRPr="00C04D22" w:rsidRDefault="00E6119A" w:rsidP="00C04D22">
            <w:pPr>
              <w:snapToGrid w:val="0"/>
              <w:spacing w:after="0" w:line="240" w:lineRule="auto"/>
              <w:jc w:val="both"/>
              <w:rPr>
                <w:rFonts w:ascii="Times New Roman" w:eastAsia="Calibri" w:hAnsi="Times New Roman" w:cs="Times New Roman"/>
                <w:sz w:val="24"/>
                <w:szCs w:val="24"/>
                <w:lang w:eastAsia="ru-RU"/>
              </w:rPr>
            </w:pPr>
          </w:p>
        </w:tc>
        <w:tc>
          <w:tcPr>
            <w:tcW w:w="992" w:type="dxa"/>
            <w:tcBorders>
              <w:left w:val="single" w:sz="1" w:space="0" w:color="000000"/>
              <w:bottom w:val="single" w:sz="1" w:space="0" w:color="000000"/>
            </w:tcBorders>
          </w:tcPr>
          <w:p w:rsidR="00E6119A" w:rsidRPr="009B14A0" w:rsidRDefault="009B14A0" w:rsidP="00C04D22">
            <w:pPr>
              <w:snapToGrid w:val="0"/>
              <w:spacing w:after="0"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07</w:t>
            </w:r>
            <w:r w:rsidR="00E6119A" w:rsidRPr="009B14A0">
              <w:rPr>
                <w:rFonts w:ascii="Times New Roman" w:eastAsia="Calibri" w:hAnsi="Times New Roman" w:cs="Times New Roman"/>
                <w:sz w:val="24"/>
                <w:szCs w:val="24"/>
                <w:lang w:eastAsia="ru-RU"/>
              </w:rPr>
              <w:t>.12</w:t>
            </w:r>
          </w:p>
        </w:tc>
        <w:tc>
          <w:tcPr>
            <w:tcW w:w="850" w:type="dxa"/>
            <w:tcBorders>
              <w:left w:val="single" w:sz="1" w:space="0" w:color="000000"/>
              <w:bottom w:val="single" w:sz="1" w:space="0" w:color="000000"/>
              <w:right w:val="single" w:sz="1" w:space="0" w:color="000000"/>
            </w:tcBorders>
          </w:tcPr>
          <w:p w:rsidR="00E6119A" w:rsidRPr="00C04D22" w:rsidRDefault="00E6119A" w:rsidP="00C04D22">
            <w:pPr>
              <w:snapToGrid w:val="0"/>
              <w:spacing w:after="0" w:line="240" w:lineRule="auto"/>
              <w:jc w:val="both"/>
              <w:rPr>
                <w:rFonts w:ascii="Times New Roman" w:eastAsia="Calibri" w:hAnsi="Times New Roman" w:cs="Times New Roman"/>
                <w:sz w:val="24"/>
                <w:szCs w:val="24"/>
                <w:lang w:eastAsia="ru-RU"/>
              </w:rPr>
            </w:pPr>
          </w:p>
        </w:tc>
      </w:tr>
      <w:tr w:rsidR="00C04D22" w:rsidRPr="00C04D22" w:rsidTr="00E6119A">
        <w:tc>
          <w:tcPr>
            <w:tcW w:w="10786" w:type="dxa"/>
            <w:gridSpan w:val="7"/>
            <w:tcBorders>
              <w:left w:val="single" w:sz="1" w:space="0" w:color="000000"/>
              <w:bottom w:val="single" w:sz="1" w:space="0" w:color="000000"/>
              <w:right w:val="single" w:sz="1" w:space="0" w:color="000000"/>
            </w:tcBorders>
          </w:tcPr>
          <w:p w:rsidR="00C04D22" w:rsidRPr="009B14A0" w:rsidRDefault="00C04D22" w:rsidP="00C04D22">
            <w:pPr>
              <w:snapToGrid w:val="0"/>
              <w:spacing w:after="0" w:line="240" w:lineRule="auto"/>
              <w:rPr>
                <w:rFonts w:ascii="Times New Roman" w:eastAsia="Calibri" w:hAnsi="Times New Roman" w:cs="Times New Roman"/>
                <w:b/>
                <w:bCs/>
                <w:sz w:val="24"/>
                <w:szCs w:val="24"/>
                <w:lang w:eastAsia="ru-RU"/>
              </w:rPr>
            </w:pPr>
            <w:r w:rsidRPr="009B14A0">
              <w:rPr>
                <w:rFonts w:ascii="Times New Roman" w:eastAsia="Calibri" w:hAnsi="Times New Roman" w:cs="Times New Roman"/>
                <w:b/>
                <w:bCs/>
                <w:sz w:val="24"/>
                <w:szCs w:val="24"/>
                <w:lang w:eastAsia="ru-RU"/>
              </w:rPr>
              <w:lastRenderedPageBreak/>
              <w:t>Здравствуй, матушка-зима (6 часов)</w:t>
            </w:r>
          </w:p>
        </w:tc>
      </w:tr>
      <w:tr w:rsidR="00E6119A" w:rsidRPr="00C04D22" w:rsidTr="009B14A0">
        <w:tc>
          <w:tcPr>
            <w:tcW w:w="480" w:type="dxa"/>
            <w:tcBorders>
              <w:left w:val="single" w:sz="1" w:space="0" w:color="000000"/>
              <w:bottom w:val="single" w:sz="1" w:space="0" w:color="000000"/>
            </w:tcBorders>
          </w:tcPr>
          <w:p w:rsidR="00E6119A" w:rsidRPr="00C04D22" w:rsidRDefault="00E6119A" w:rsidP="00C04D22">
            <w:pPr>
              <w:snapToGrid w:val="0"/>
              <w:spacing w:after="0" w:line="240" w:lineRule="auto"/>
              <w:jc w:val="both"/>
              <w:rPr>
                <w:rFonts w:ascii="Times New Roman" w:eastAsia="Calibri" w:hAnsi="Times New Roman" w:cs="Times New Roman"/>
                <w:sz w:val="24"/>
                <w:szCs w:val="24"/>
                <w:lang w:eastAsia="ru-RU"/>
              </w:rPr>
            </w:pPr>
            <w:r w:rsidRPr="00C04D22">
              <w:rPr>
                <w:rFonts w:ascii="Times New Roman" w:eastAsia="Calibri" w:hAnsi="Times New Roman" w:cs="Times New Roman"/>
                <w:sz w:val="24"/>
                <w:szCs w:val="24"/>
                <w:lang w:eastAsia="ru-RU"/>
              </w:rPr>
              <w:t>27</w:t>
            </w:r>
          </w:p>
        </w:tc>
        <w:tc>
          <w:tcPr>
            <w:tcW w:w="3361" w:type="dxa"/>
            <w:tcBorders>
              <w:left w:val="single" w:sz="1" w:space="0" w:color="000000"/>
              <w:bottom w:val="single" w:sz="1" w:space="0" w:color="000000"/>
            </w:tcBorders>
          </w:tcPr>
          <w:p w:rsidR="00E6119A" w:rsidRPr="00C04D22" w:rsidRDefault="00E6119A" w:rsidP="00C04D22">
            <w:pPr>
              <w:snapToGrid w:val="0"/>
              <w:spacing w:after="0" w:line="240" w:lineRule="auto"/>
              <w:jc w:val="both"/>
              <w:rPr>
                <w:rFonts w:ascii="Times New Roman" w:eastAsia="Calibri" w:hAnsi="Times New Roman" w:cs="Times New Roman"/>
                <w:sz w:val="24"/>
                <w:szCs w:val="24"/>
                <w:lang w:eastAsia="ru-RU"/>
              </w:rPr>
            </w:pPr>
            <w:r w:rsidRPr="00C04D22">
              <w:rPr>
                <w:rFonts w:ascii="Times New Roman" w:eastAsia="Calibri" w:hAnsi="Times New Roman" w:cs="Times New Roman"/>
                <w:sz w:val="24"/>
                <w:szCs w:val="24"/>
                <w:lang w:eastAsia="ru-RU"/>
              </w:rPr>
              <w:t>Вводный урок. Основное понятие раздела: выразительное чтение. Проек</w:t>
            </w:r>
            <w:r w:rsidR="00213941">
              <w:rPr>
                <w:rFonts w:ascii="Times New Roman" w:eastAsia="Calibri" w:hAnsi="Times New Roman" w:cs="Times New Roman"/>
                <w:sz w:val="24"/>
                <w:szCs w:val="24"/>
                <w:lang w:eastAsia="ru-RU"/>
              </w:rPr>
              <w:t>т</w:t>
            </w:r>
            <w:r w:rsidRPr="00C04D22">
              <w:rPr>
                <w:rFonts w:ascii="Times New Roman" w:eastAsia="Calibri" w:hAnsi="Times New Roman" w:cs="Times New Roman"/>
                <w:sz w:val="24"/>
                <w:szCs w:val="24"/>
                <w:lang w:eastAsia="ru-RU"/>
              </w:rPr>
              <w:t>. Готовимся к новогоднему празднику. Лирические стихотворения о зиме: А.Пушкин. Вот север. Тучи нагоняя... Ф.Тютчев. Чародейкою Зимой... С. Есенин. Берёза. Поёт зима, аукает...Средства художественной выразительности: эпитет, сравнение.</w:t>
            </w:r>
          </w:p>
        </w:tc>
        <w:tc>
          <w:tcPr>
            <w:tcW w:w="809" w:type="dxa"/>
            <w:gridSpan w:val="2"/>
            <w:tcBorders>
              <w:left w:val="single" w:sz="1" w:space="0" w:color="000000"/>
              <w:bottom w:val="single" w:sz="1" w:space="0" w:color="000000"/>
            </w:tcBorders>
          </w:tcPr>
          <w:p w:rsidR="00E6119A" w:rsidRPr="00C04D22" w:rsidRDefault="00E6119A" w:rsidP="00C04D22">
            <w:pPr>
              <w:snapToGrid w:val="0"/>
              <w:spacing w:after="0" w:line="240" w:lineRule="auto"/>
              <w:rPr>
                <w:rFonts w:ascii="Times New Roman" w:eastAsia="Calibri" w:hAnsi="Times New Roman" w:cs="Times New Roman"/>
                <w:sz w:val="24"/>
                <w:szCs w:val="24"/>
                <w:lang w:eastAsia="ru-RU"/>
              </w:rPr>
            </w:pPr>
            <w:r w:rsidRPr="00C04D22">
              <w:rPr>
                <w:rFonts w:ascii="Times New Roman" w:eastAsia="Calibri" w:hAnsi="Times New Roman" w:cs="Times New Roman"/>
                <w:sz w:val="24"/>
                <w:szCs w:val="24"/>
                <w:lang w:eastAsia="ru-RU"/>
              </w:rPr>
              <w:t>1</w:t>
            </w:r>
          </w:p>
        </w:tc>
        <w:tc>
          <w:tcPr>
            <w:tcW w:w="4294" w:type="dxa"/>
            <w:vMerge w:val="restart"/>
            <w:tcBorders>
              <w:left w:val="single" w:sz="1" w:space="0" w:color="000000"/>
              <w:bottom w:val="single" w:sz="1" w:space="0" w:color="000000"/>
            </w:tcBorders>
          </w:tcPr>
          <w:p w:rsidR="00E6119A" w:rsidRPr="00C04D22" w:rsidRDefault="00E6119A" w:rsidP="00C04D22">
            <w:pPr>
              <w:snapToGrid w:val="0"/>
              <w:spacing w:after="0" w:line="240" w:lineRule="auto"/>
              <w:jc w:val="both"/>
              <w:rPr>
                <w:rFonts w:ascii="Times New Roman" w:eastAsia="Calibri" w:hAnsi="Times New Roman" w:cs="Times New Roman"/>
                <w:sz w:val="24"/>
                <w:szCs w:val="24"/>
                <w:lang w:eastAsia="ru-RU"/>
              </w:rPr>
            </w:pPr>
            <w:r w:rsidRPr="00C04D22">
              <w:rPr>
                <w:rFonts w:ascii="Times New Roman" w:eastAsia="Calibri" w:hAnsi="Times New Roman" w:cs="Times New Roman"/>
                <w:sz w:val="24"/>
                <w:szCs w:val="24"/>
                <w:lang w:eastAsia="ru-RU"/>
              </w:rPr>
              <w:t xml:space="preserve"> </w:t>
            </w:r>
          </w:p>
          <w:p w:rsidR="00E6119A" w:rsidRPr="00C04D22" w:rsidRDefault="00E6119A" w:rsidP="00C04D22">
            <w:pPr>
              <w:spacing w:after="0" w:line="240" w:lineRule="auto"/>
              <w:jc w:val="both"/>
              <w:rPr>
                <w:rFonts w:ascii="Times New Roman" w:eastAsia="Courier New" w:hAnsi="Times New Roman" w:cs="Courier New"/>
                <w:sz w:val="24"/>
                <w:szCs w:val="24"/>
                <w:lang w:eastAsia="ru-RU"/>
              </w:rPr>
            </w:pPr>
            <w:r w:rsidRPr="00C04D22">
              <w:rPr>
                <w:rFonts w:ascii="Times New Roman" w:eastAsia="Courier New" w:hAnsi="Times New Roman" w:cs="Courier New"/>
                <w:sz w:val="24"/>
                <w:szCs w:val="24"/>
                <w:lang w:eastAsia="ru-RU"/>
              </w:rPr>
              <w:t xml:space="preserve"> Читать выразительно понравившийся текст. Определять систему вопросов, на которые предстоит ответить при чтении произведений раздела. Предполагать на основе названия раздела, какие произведения в нём представлены. Читать текст осознанно, правильно целыми словами, замедлять и увеличивать темп чтения. </w:t>
            </w:r>
          </w:p>
          <w:p w:rsidR="00E6119A" w:rsidRPr="00C04D22" w:rsidRDefault="00E6119A" w:rsidP="00C04D22">
            <w:pPr>
              <w:spacing w:after="0" w:line="240" w:lineRule="auto"/>
              <w:jc w:val="both"/>
              <w:rPr>
                <w:rFonts w:ascii="Times New Roman" w:eastAsia="Courier New" w:hAnsi="Times New Roman" w:cs="Courier New"/>
                <w:sz w:val="24"/>
                <w:szCs w:val="24"/>
                <w:lang w:eastAsia="ru-RU"/>
              </w:rPr>
            </w:pPr>
            <w:r w:rsidRPr="00C04D22">
              <w:rPr>
                <w:rFonts w:ascii="Times New Roman" w:eastAsia="Courier New" w:hAnsi="Times New Roman" w:cs="Courier New"/>
                <w:sz w:val="24"/>
                <w:szCs w:val="24"/>
                <w:lang w:eastAsia="ru-RU"/>
              </w:rPr>
              <w:t xml:space="preserve">  Выразительно читать стихотворения. Находить в тексте стихотворения средства художественной выразительности: эпитеты, сравнения, олицетворения. Придумывать свои сравнения, подбирать эпитеты, олицетворения. Читать наизусть стихотворения. Распределять роли для инсценировки; договариваться друг с другом. Инсценировать произведение.</w:t>
            </w:r>
          </w:p>
          <w:p w:rsidR="00E6119A" w:rsidRPr="00C04D22" w:rsidRDefault="00E6119A" w:rsidP="00C04D22">
            <w:pPr>
              <w:spacing w:after="0" w:line="240" w:lineRule="auto"/>
              <w:jc w:val="both"/>
              <w:rPr>
                <w:rFonts w:ascii="Times New Roman" w:eastAsia="Courier New" w:hAnsi="Times New Roman" w:cs="Courier New"/>
                <w:sz w:val="24"/>
                <w:szCs w:val="24"/>
                <w:lang w:eastAsia="ru-RU"/>
              </w:rPr>
            </w:pPr>
            <w:r w:rsidRPr="00C04D22">
              <w:rPr>
                <w:rFonts w:ascii="Times New Roman" w:eastAsia="Courier New" w:hAnsi="Times New Roman" w:cs="Courier New"/>
                <w:sz w:val="24"/>
                <w:szCs w:val="24"/>
                <w:lang w:eastAsia="ru-RU"/>
              </w:rPr>
              <w:t xml:space="preserve">  Участвовать в работе группы; находить нужный материал для подготовки к празднику. Рассказывать о празднике Рождества Христова.</w:t>
            </w:r>
          </w:p>
          <w:p w:rsidR="00E6119A" w:rsidRPr="00C04D22" w:rsidRDefault="00E6119A" w:rsidP="00C04D22">
            <w:pPr>
              <w:spacing w:after="0" w:line="240" w:lineRule="auto"/>
              <w:jc w:val="both"/>
              <w:rPr>
                <w:rFonts w:ascii="Times New Roman" w:eastAsia="Courier New" w:hAnsi="Times New Roman" w:cs="Courier New"/>
                <w:sz w:val="24"/>
                <w:szCs w:val="24"/>
                <w:lang w:eastAsia="ru-RU"/>
              </w:rPr>
            </w:pPr>
            <w:r w:rsidRPr="00C04D22">
              <w:rPr>
                <w:rFonts w:ascii="Times New Roman" w:eastAsia="Courier New" w:hAnsi="Times New Roman" w:cs="Courier New"/>
                <w:sz w:val="24"/>
                <w:szCs w:val="24"/>
                <w:lang w:eastAsia="ru-RU"/>
              </w:rPr>
              <w:t xml:space="preserve">  Отгадывать загадки, соотносить загадку с отгадкой. Находить нужную книгу в библиотеке по заданным параметрам. Проверять себя и самостоятельно оценивать свои достижения на основе диагностической работы, представленной в учебнике. </w:t>
            </w:r>
          </w:p>
        </w:tc>
        <w:tc>
          <w:tcPr>
            <w:tcW w:w="992" w:type="dxa"/>
            <w:tcBorders>
              <w:left w:val="single" w:sz="1" w:space="0" w:color="000000"/>
              <w:bottom w:val="single" w:sz="1" w:space="0" w:color="000000"/>
            </w:tcBorders>
          </w:tcPr>
          <w:p w:rsidR="00E6119A" w:rsidRPr="009B14A0" w:rsidRDefault="009B14A0" w:rsidP="00C04D22">
            <w:pPr>
              <w:snapToGrid w:val="0"/>
              <w:spacing w:after="0"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12</w:t>
            </w:r>
            <w:r w:rsidR="00E6119A" w:rsidRPr="009B14A0">
              <w:rPr>
                <w:rFonts w:ascii="Times New Roman" w:eastAsia="Calibri" w:hAnsi="Times New Roman" w:cs="Times New Roman"/>
                <w:sz w:val="24"/>
                <w:szCs w:val="24"/>
                <w:lang w:eastAsia="ru-RU"/>
              </w:rPr>
              <w:t>.12</w:t>
            </w:r>
          </w:p>
        </w:tc>
        <w:tc>
          <w:tcPr>
            <w:tcW w:w="850" w:type="dxa"/>
            <w:tcBorders>
              <w:left w:val="single" w:sz="1" w:space="0" w:color="000000"/>
              <w:bottom w:val="single" w:sz="1" w:space="0" w:color="000000"/>
              <w:right w:val="single" w:sz="1" w:space="0" w:color="000000"/>
            </w:tcBorders>
          </w:tcPr>
          <w:p w:rsidR="00E6119A" w:rsidRPr="00C04D22" w:rsidRDefault="00E6119A" w:rsidP="00C04D22">
            <w:pPr>
              <w:snapToGrid w:val="0"/>
              <w:spacing w:after="0" w:line="240" w:lineRule="auto"/>
              <w:jc w:val="both"/>
              <w:rPr>
                <w:rFonts w:ascii="Times New Roman" w:eastAsia="Calibri" w:hAnsi="Times New Roman" w:cs="Times New Roman"/>
                <w:sz w:val="24"/>
                <w:szCs w:val="24"/>
                <w:lang w:eastAsia="ru-RU"/>
              </w:rPr>
            </w:pPr>
          </w:p>
        </w:tc>
      </w:tr>
      <w:tr w:rsidR="00E6119A" w:rsidRPr="00C04D22" w:rsidTr="009B14A0">
        <w:tc>
          <w:tcPr>
            <w:tcW w:w="480" w:type="dxa"/>
            <w:tcBorders>
              <w:left w:val="single" w:sz="1" w:space="0" w:color="000000"/>
              <w:bottom w:val="single" w:sz="1" w:space="0" w:color="000000"/>
            </w:tcBorders>
          </w:tcPr>
          <w:p w:rsidR="00E6119A" w:rsidRPr="00C04D22" w:rsidRDefault="00E6119A" w:rsidP="00C04D22">
            <w:pPr>
              <w:snapToGrid w:val="0"/>
              <w:spacing w:after="0" w:line="240" w:lineRule="auto"/>
              <w:jc w:val="both"/>
              <w:rPr>
                <w:rFonts w:ascii="Times New Roman" w:eastAsia="Calibri" w:hAnsi="Times New Roman" w:cs="Times New Roman"/>
                <w:sz w:val="24"/>
                <w:szCs w:val="24"/>
                <w:lang w:eastAsia="ru-RU"/>
              </w:rPr>
            </w:pPr>
            <w:r w:rsidRPr="00C04D22">
              <w:rPr>
                <w:rFonts w:ascii="Times New Roman" w:eastAsia="Calibri" w:hAnsi="Times New Roman" w:cs="Times New Roman"/>
                <w:sz w:val="24"/>
                <w:szCs w:val="24"/>
                <w:lang w:eastAsia="ru-RU"/>
              </w:rPr>
              <w:t>28</w:t>
            </w:r>
          </w:p>
        </w:tc>
        <w:tc>
          <w:tcPr>
            <w:tcW w:w="3361" w:type="dxa"/>
            <w:tcBorders>
              <w:left w:val="single" w:sz="1" w:space="0" w:color="000000"/>
              <w:bottom w:val="single" w:sz="1" w:space="0" w:color="000000"/>
            </w:tcBorders>
          </w:tcPr>
          <w:p w:rsidR="00E6119A" w:rsidRPr="00C04D22" w:rsidRDefault="00E6119A" w:rsidP="00C04D22">
            <w:pPr>
              <w:snapToGrid w:val="0"/>
              <w:spacing w:after="0" w:line="240" w:lineRule="auto"/>
              <w:jc w:val="both"/>
              <w:rPr>
                <w:rFonts w:ascii="Times New Roman" w:eastAsia="Calibri" w:hAnsi="Times New Roman" w:cs="Times New Roman"/>
                <w:sz w:val="24"/>
                <w:szCs w:val="24"/>
                <w:lang w:eastAsia="ru-RU"/>
              </w:rPr>
            </w:pPr>
            <w:r w:rsidRPr="00C04D22">
              <w:rPr>
                <w:rFonts w:ascii="Times New Roman" w:eastAsia="Calibri" w:hAnsi="Times New Roman" w:cs="Times New Roman"/>
                <w:sz w:val="24"/>
                <w:szCs w:val="24"/>
                <w:lang w:eastAsia="ru-RU"/>
              </w:rPr>
              <w:t>Праздник Рождества Христово. С.Чёрный. Рождественское. К.Фофанов. Ещё те звёзды не погасли... Рассказ о празднике.</w:t>
            </w:r>
          </w:p>
        </w:tc>
        <w:tc>
          <w:tcPr>
            <w:tcW w:w="809" w:type="dxa"/>
            <w:gridSpan w:val="2"/>
            <w:tcBorders>
              <w:left w:val="single" w:sz="1" w:space="0" w:color="000000"/>
              <w:bottom w:val="single" w:sz="1" w:space="0" w:color="000000"/>
            </w:tcBorders>
          </w:tcPr>
          <w:p w:rsidR="00E6119A" w:rsidRPr="00C04D22" w:rsidRDefault="00E6119A" w:rsidP="00C04D22">
            <w:pPr>
              <w:snapToGrid w:val="0"/>
              <w:spacing w:after="0" w:line="240" w:lineRule="auto"/>
              <w:rPr>
                <w:rFonts w:ascii="Times New Roman" w:eastAsia="Calibri" w:hAnsi="Times New Roman" w:cs="Times New Roman"/>
                <w:sz w:val="24"/>
                <w:szCs w:val="24"/>
                <w:lang w:eastAsia="ru-RU"/>
              </w:rPr>
            </w:pPr>
            <w:r w:rsidRPr="00C04D22">
              <w:rPr>
                <w:rFonts w:ascii="Times New Roman" w:eastAsia="Calibri" w:hAnsi="Times New Roman" w:cs="Times New Roman"/>
                <w:sz w:val="24"/>
                <w:szCs w:val="24"/>
                <w:lang w:eastAsia="ru-RU"/>
              </w:rPr>
              <w:t>1</w:t>
            </w:r>
          </w:p>
        </w:tc>
        <w:tc>
          <w:tcPr>
            <w:tcW w:w="4294" w:type="dxa"/>
            <w:vMerge/>
            <w:tcBorders>
              <w:left w:val="single" w:sz="1" w:space="0" w:color="000000"/>
              <w:bottom w:val="single" w:sz="1" w:space="0" w:color="000000"/>
            </w:tcBorders>
          </w:tcPr>
          <w:p w:rsidR="00E6119A" w:rsidRPr="00C04D22" w:rsidRDefault="00E6119A" w:rsidP="00C04D22">
            <w:pPr>
              <w:snapToGrid w:val="0"/>
              <w:spacing w:after="0" w:line="240" w:lineRule="auto"/>
              <w:jc w:val="both"/>
              <w:rPr>
                <w:rFonts w:ascii="Times New Roman" w:eastAsia="Calibri" w:hAnsi="Times New Roman" w:cs="Times New Roman"/>
                <w:sz w:val="24"/>
                <w:szCs w:val="24"/>
                <w:lang w:eastAsia="ru-RU"/>
              </w:rPr>
            </w:pPr>
          </w:p>
        </w:tc>
        <w:tc>
          <w:tcPr>
            <w:tcW w:w="992" w:type="dxa"/>
            <w:tcBorders>
              <w:left w:val="single" w:sz="1" w:space="0" w:color="000000"/>
              <w:bottom w:val="single" w:sz="1" w:space="0" w:color="000000"/>
            </w:tcBorders>
          </w:tcPr>
          <w:p w:rsidR="00E6119A" w:rsidRPr="009B14A0" w:rsidRDefault="009B14A0" w:rsidP="00C04D22">
            <w:pPr>
              <w:snapToGrid w:val="0"/>
              <w:spacing w:after="0"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14</w:t>
            </w:r>
            <w:r w:rsidR="00E6119A" w:rsidRPr="009B14A0">
              <w:rPr>
                <w:rFonts w:ascii="Times New Roman" w:eastAsia="Calibri" w:hAnsi="Times New Roman" w:cs="Times New Roman"/>
                <w:sz w:val="24"/>
                <w:szCs w:val="24"/>
                <w:lang w:eastAsia="ru-RU"/>
              </w:rPr>
              <w:t>.12</w:t>
            </w:r>
          </w:p>
        </w:tc>
        <w:tc>
          <w:tcPr>
            <w:tcW w:w="850" w:type="dxa"/>
            <w:tcBorders>
              <w:left w:val="single" w:sz="1" w:space="0" w:color="000000"/>
              <w:bottom w:val="single" w:sz="1" w:space="0" w:color="000000"/>
              <w:right w:val="single" w:sz="1" w:space="0" w:color="000000"/>
            </w:tcBorders>
          </w:tcPr>
          <w:p w:rsidR="00E6119A" w:rsidRPr="00C04D22" w:rsidRDefault="00E6119A" w:rsidP="00C04D22">
            <w:pPr>
              <w:snapToGrid w:val="0"/>
              <w:spacing w:after="0" w:line="240" w:lineRule="auto"/>
              <w:jc w:val="both"/>
              <w:rPr>
                <w:rFonts w:ascii="Times New Roman" w:eastAsia="Calibri" w:hAnsi="Times New Roman" w:cs="Times New Roman"/>
                <w:sz w:val="24"/>
                <w:szCs w:val="24"/>
                <w:lang w:eastAsia="ru-RU"/>
              </w:rPr>
            </w:pPr>
          </w:p>
        </w:tc>
      </w:tr>
      <w:tr w:rsidR="00E6119A" w:rsidRPr="00C04D22" w:rsidTr="009B14A0">
        <w:tc>
          <w:tcPr>
            <w:tcW w:w="480" w:type="dxa"/>
            <w:tcBorders>
              <w:left w:val="single" w:sz="1" w:space="0" w:color="000000"/>
              <w:bottom w:val="single" w:sz="1" w:space="0" w:color="000000"/>
            </w:tcBorders>
          </w:tcPr>
          <w:p w:rsidR="00E6119A" w:rsidRPr="00C04D22" w:rsidRDefault="00E6119A" w:rsidP="00C04D22">
            <w:pPr>
              <w:snapToGrid w:val="0"/>
              <w:spacing w:after="0" w:line="240" w:lineRule="auto"/>
              <w:jc w:val="both"/>
              <w:rPr>
                <w:rFonts w:ascii="Times New Roman" w:eastAsia="Calibri" w:hAnsi="Times New Roman" w:cs="Times New Roman"/>
                <w:sz w:val="24"/>
                <w:szCs w:val="24"/>
                <w:lang w:eastAsia="ru-RU"/>
              </w:rPr>
            </w:pPr>
            <w:r w:rsidRPr="00C04D22">
              <w:rPr>
                <w:rFonts w:ascii="Times New Roman" w:eastAsia="Calibri" w:hAnsi="Times New Roman" w:cs="Times New Roman"/>
                <w:sz w:val="24"/>
                <w:szCs w:val="24"/>
                <w:lang w:eastAsia="ru-RU"/>
              </w:rPr>
              <w:t>29</w:t>
            </w:r>
          </w:p>
        </w:tc>
        <w:tc>
          <w:tcPr>
            <w:tcW w:w="3361" w:type="dxa"/>
            <w:tcBorders>
              <w:left w:val="single" w:sz="1" w:space="0" w:color="000000"/>
              <w:bottom w:val="single" w:sz="1" w:space="0" w:color="000000"/>
            </w:tcBorders>
          </w:tcPr>
          <w:p w:rsidR="00E6119A" w:rsidRPr="00C04D22" w:rsidRDefault="00E6119A" w:rsidP="00C04D22">
            <w:pPr>
              <w:snapToGrid w:val="0"/>
              <w:spacing w:after="0" w:line="240" w:lineRule="auto"/>
              <w:jc w:val="both"/>
              <w:rPr>
                <w:rFonts w:ascii="Times New Roman" w:eastAsia="Calibri" w:hAnsi="Times New Roman" w:cs="Times New Roman"/>
                <w:sz w:val="24"/>
                <w:szCs w:val="24"/>
                <w:lang w:eastAsia="ru-RU"/>
              </w:rPr>
            </w:pPr>
            <w:r w:rsidRPr="00C04D22">
              <w:rPr>
                <w:rFonts w:ascii="Times New Roman" w:eastAsia="Calibri" w:hAnsi="Times New Roman" w:cs="Times New Roman"/>
                <w:sz w:val="24"/>
                <w:szCs w:val="24"/>
                <w:lang w:eastAsia="ru-RU"/>
              </w:rPr>
              <w:t>К.Бальмонт. К зиме. Выразительное чтение. С.Маршак. Декабрь. Средства художественной выразительности: олицетворение.</w:t>
            </w:r>
          </w:p>
        </w:tc>
        <w:tc>
          <w:tcPr>
            <w:tcW w:w="809" w:type="dxa"/>
            <w:gridSpan w:val="2"/>
            <w:tcBorders>
              <w:left w:val="single" w:sz="1" w:space="0" w:color="000000"/>
              <w:bottom w:val="single" w:sz="1" w:space="0" w:color="000000"/>
            </w:tcBorders>
          </w:tcPr>
          <w:p w:rsidR="00E6119A" w:rsidRPr="00C04D22" w:rsidRDefault="00E6119A" w:rsidP="00C04D22">
            <w:pPr>
              <w:snapToGrid w:val="0"/>
              <w:spacing w:after="0" w:line="240" w:lineRule="auto"/>
              <w:rPr>
                <w:rFonts w:ascii="Times New Roman" w:eastAsia="Calibri" w:hAnsi="Times New Roman" w:cs="Times New Roman"/>
                <w:sz w:val="24"/>
                <w:szCs w:val="24"/>
                <w:lang w:eastAsia="ru-RU"/>
              </w:rPr>
            </w:pPr>
            <w:r w:rsidRPr="00C04D22">
              <w:rPr>
                <w:rFonts w:ascii="Times New Roman" w:eastAsia="Calibri" w:hAnsi="Times New Roman" w:cs="Times New Roman"/>
                <w:sz w:val="24"/>
                <w:szCs w:val="24"/>
                <w:lang w:eastAsia="ru-RU"/>
              </w:rPr>
              <w:t>1</w:t>
            </w:r>
          </w:p>
        </w:tc>
        <w:tc>
          <w:tcPr>
            <w:tcW w:w="4294" w:type="dxa"/>
            <w:vMerge/>
            <w:tcBorders>
              <w:left w:val="single" w:sz="1" w:space="0" w:color="000000"/>
              <w:bottom w:val="single" w:sz="1" w:space="0" w:color="000000"/>
            </w:tcBorders>
          </w:tcPr>
          <w:p w:rsidR="00E6119A" w:rsidRPr="00C04D22" w:rsidRDefault="00E6119A" w:rsidP="00C04D22">
            <w:pPr>
              <w:snapToGrid w:val="0"/>
              <w:spacing w:after="0" w:line="240" w:lineRule="auto"/>
              <w:jc w:val="both"/>
              <w:rPr>
                <w:rFonts w:ascii="Times New Roman" w:eastAsia="Calibri" w:hAnsi="Times New Roman" w:cs="Times New Roman"/>
                <w:sz w:val="24"/>
                <w:szCs w:val="24"/>
                <w:lang w:eastAsia="ru-RU"/>
              </w:rPr>
            </w:pPr>
          </w:p>
        </w:tc>
        <w:tc>
          <w:tcPr>
            <w:tcW w:w="992" w:type="dxa"/>
            <w:tcBorders>
              <w:left w:val="single" w:sz="1" w:space="0" w:color="000000"/>
              <w:bottom w:val="single" w:sz="1" w:space="0" w:color="000000"/>
            </w:tcBorders>
          </w:tcPr>
          <w:p w:rsidR="00E6119A" w:rsidRPr="009B14A0" w:rsidRDefault="009B14A0" w:rsidP="00C04D22">
            <w:pPr>
              <w:snapToGrid w:val="0"/>
              <w:spacing w:after="0"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19</w:t>
            </w:r>
            <w:r w:rsidR="00E6119A" w:rsidRPr="009B14A0">
              <w:rPr>
                <w:rFonts w:ascii="Times New Roman" w:eastAsia="Calibri" w:hAnsi="Times New Roman" w:cs="Times New Roman"/>
                <w:sz w:val="24"/>
                <w:szCs w:val="24"/>
                <w:lang w:eastAsia="ru-RU"/>
              </w:rPr>
              <w:t>.12</w:t>
            </w:r>
          </w:p>
        </w:tc>
        <w:tc>
          <w:tcPr>
            <w:tcW w:w="850" w:type="dxa"/>
            <w:tcBorders>
              <w:left w:val="single" w:sz="1" w:space="0" w:color="000000"/>
              <w:bottom w:val="single" w:sz="1" w:space="0" w:color="000000"/>
              <w:right w:val="single" w:sz="1" w:space="0" w:color="000000"/>
            </w:tcBorders>
          </w:tcPr>
          <w:p w:rsidR="00E6119A" w:rsidRPr="00C04D22" w:rsidRDefault="00E6119A" w:rsidP="00C04D22">
            <w:pPr>
              <w:snapToGrid w:val="0"/>
              <w:spacing w:after="0" w:line="240" w:lineRule="auto"/>
              <w:jc w:val="both"/>
              <w:rPr>
                <w:rFonts w:ascii="Times New Roman" w:eastAsia="Calibri" w:hAnsi="Times New Roman" w:cs="Times New Roman"/>
                <w:sz w:val="24"/>
                <w:szCs w:val="24"/>
                <w:lang w:eastAsia="ru-RU"/>
              </w:rPr>
            </w:pPr>
          </w:p>
        </w:tc>
      </w:tr>
      <w:tr w:rsidR="00E6119A" w:rsidRPr="00C04D22" w:rsidTr="009B14A0">
        <w:tc>
          <w:tcPr>
            <w:tcW w:w="480" w:type="dxa"/>
            <w:tcBorders>
              <w:left w:val="single" w:sz="1" w:space="0" w:color="000000"/>
              <w:bottom w:val="single" w:sz="1" w:space="0" w:color="000000"/>
            </w:tcBorders>
          </w:tcPr>
          <w:p w:rsidR="00E6119A" w:rsidRPr="00C04D22" w:rsidRDefault="00E6119A" w:rsidP="00C04D22">
            <w:pPr>
              <w:snapToGrid w:val="0"/>
              <w:spacing w:after="0" w:line="240" w:lineRule="auto"/>
              <w:jc w:val="both"/>
              <w:rPr>
                <w:rFonts w:ascii="Times New Roman" w:eastAsia="Calibri" w:hAnsi="Times New Roman" w:cs="Times New Roman"/>
                <w:sz w:val="24"/>
                <w:szCs w:val="24"/>
                <w:lang w:eastAsia="ru-RU"/>
              </w:rPr>
            </w:pPr>
            <w:r w:rsidRPr="00C04D22">
              <w:rPr>
                <w:rFonts w:ascii="Times New Roman" w:eastAsia="Calibri" w:hAnsi="Times New Roman" w:cs="Times New Roman"/>
                <w:sz w:val="24"/>
                <w:szCs w:val="24"/>
                <w:lang w:eastAsia="ru-RU"/>
              </w:rPr>
              <w:t>30</w:t>
            </w:r>
          </w:p>
        </w:tc>
        <w:tc>
          <w:tcPr>
            <w:tcW w:w="3361" w:type="dxa"/>
            <w:tcBorders>
              <w:left w:val="single" w:sz="1" w:space="0" w:color="000000"/>
              <w:bottom w:val="single" w:sz="1" w:space="0" w:color="000000"/>
            </w:tcBorders>
          </w:tcPr>
          <w:p w:rsidR="00E6119A" w:rsidRPr="00C04D22" w:rsidRDefault="00E6119A" w:rsidP="00C04D22">
            <w:pPr>
              <w:snapToGrid w:val="0"/>
              <w:spacing w:after="0" w:line="240" w:lineRule="auto"/>
              <w:jc w:val="both"/>
              <w:rPr>
                <w:rFonts w:ascii="Times New Roman" w:eastAsia="Calibri" w:hAnsi="Times New Roman" w:cs="Times New Roman"/>
                <w:sz w:val="24"/>
                <w:szCs w:val="24"/>
                <w:lang w:eastAsia="ru-RU"/>
              </w:rPr>
            </w:pPr>
            <w:r w:rsidRPr="00C04D22">
              <w:rPr>
                <w:rFonts w:ascii="Times New Roman" w:eastAsia="Calibri" w:hAnsi="Times New Roman" w:cs="Times New Roman"/>
                <w:sz w:val="24"/>
                <w:szCs w:val="24"/>
                <w:lang w:eastAsia="ru-RU"/>
              </w:rPr>
              <w:t>А.Барто. Дело было в январе... Сказочное в лирическом стихотворении. С.Дрожжин. Улицей гуляет... выразительное чтение.</w:t>
            </w:r>
          </w:p>
        </w:tc>
        <w:tc>
          <w:tcPr>
            <w:tcW w:w="809" w:type="dxa"/>
            <w:gridSpan w:val="2"/>
            <w:tcBorders>
              <w:left w:val="single" w:sz="1" w:space="0" w:color="000000"/>
              <w:bottom w:val="single" w:sz="1" w:space="0" w:color="000000"/>
            </w:tcBorders>
          </w:tcPr>
          <w:p w:rsidR="00E6119A" w:rsidRPr="00C04D22" w:rsidRDefault="00E6119A" w:rsidP="00C04D22">
            <w:pPr>
              <w:snapToGrid w:val="0"/>
              <w:spacing w:after="0" w:line="240" w:lineRule="auto"/>
              <w:rPr>
                <w:rFonts w:ascii="Times New Roman" w:eastAsia="Calibri" w:hAnsi="Times New Roman" w:cs="Times New Roman"/>
                <w:sz w:val="24"/>
                <w:szCs w:val="24"/>
                <w:lang w:eastAsia="ru-RU"/>
              </w:rPr>
            </w:pPr>
            <w:r w:rsidRPr="00C04D22">
              <w:rPr>
                <w:rFonts w:ascii="Times New Roman" w:eastAsia="Calibri" w:hAnsi="Times New Roman" w:cs="Times New Roman"/>
                <w:sz w:val="24"/>
                <w:szCs w:val="24"/>
                <w:lang w:eastAsia="ru-RU"/>
              </w:rPr>
              <w:t>1</w:t>
            </w:r>
          </w:p>
        </w:tc>
        <w:tc>
          <w:tcPr>
            <w:tcW w:w="4294" w:type="dxa"/>
            <w:vMerge/>
            <w:tcBorders>
              <w:left w:val="single" w:sz="1" w:space="0" w:color="000000"/>
              <w:bottom w:val="single" w:sz="1" w:space="0" w:color="000000"/>
            </w:tcBorders>
          </w:tcPr>
          <w:p w:rsidR="00E6119A" w:rsidRPr="00C04D22" w:rsidRDefault="00E6119A" w:rsidP="00C04D22">
            <w:pPr>
              <w:snapToGrid w:val="0"/>
              <w:spacing w:after="0" w:line="240" w:lineRule="auto"/>
              <w:jc w:val="both"/>
              <w:rPr>
                <w:rFonts w:ascii="Times New Roman" w:eastAsia="Calibri" w:hAnsi="Times New Roman" w:cs="Times New Roman"/>
                <w:sz w:val="24"/>
                <w:szCs w:val="24"/>
                <w:lang w:eastAsia="ru-RU"/>
              </w:rPr>
            </w:pPr>
          </w:p>
        </w:tc>
        <w:tc>
          <w:tcPr>
            <w:tcW w:w="992" w:type="dxa"/>
            <w:tcBorders>
              <w:left w:val="single" w:sz="1" w:space="0" w:color="000000"/>
              <w:bottom w:val="single" w:sz="1" w:space="0" w:color="000000"/>
            </w:tcBorders>
          </w:tcPr>
          <w:p w:rsidR="00E6119A" w:rsidRPr="009B14A0" w:rsidRDefault="00443CED" w:rsidP="00C04D22">
            <w:pPr>
              <w:snapToGrid w:val="0"/>
              <w:spacing w:after="0"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21</w:t>
            </w:r>
            <w:r w:rsidR="00E6119A" w:rsidRPr="009B14A0">
              <w:rPr>
                <w:rFonts w:ascii="Times New Roman" w:eastAsia="Calibri" w:hAnsi="Times New Roman" w:cs="Times New Roman"/>
                <w:sz w:val="24"/>
                <w:szCs w:val="24"/>
                <w:lang w:eastAsia="ru-RU"/>
              </w:rPr>
              <w:t>.12</w:t>
            </w:r>
          </w:p>
        </w:tc>
        <w:tc>
          <w:tcPr>
            <w:tcW w:w="850" w:type="dxa"/>
            <w:tcBorders>
              <w:left w:val="single" w:sz="1" w:space="0" w:color="000000"/>
              <w:bottom w:val="single" w:sz="1" w:space="0" w:color="000000"/>
              <w:right w:val="single" w:sz="1" w:space="0" w:color="000000"/>
            </w:tcBorders>
          </w:tcPr>
          <w:p w:rsidR="00E6119A" w:rsidRPr="00C04D22" w:rsidRDefault="00E6119A" w:rsidP="00C04D22">
            <w:pPr>
              <w:snapToGrid w:val="0"/>
              <w:spacing w:after="0" w:line="240" w:lineRule="auto"/>
              <w:jc w:val="both"/>
              <w:rPr>
                <w:rFonts w:ascii="Times New Roman" w:eastAsia="Calibri" w:hAnsi="Times New Roman" w:cs="Times New Roman"/>
                <w:sz w:val="24"/>
                <w:szCs w:val="24"/>
                <w:lang w:eastAsia="ru-RU"/>
              </w:rPr>
            </w:pPr>
          </w:p>
        </w:tc>
      </w:tr>
      <w:tr w:rsidR="00E6119A" w:rsidRPr="00C04D22" w:rsidTr="009B14A0">
        <w:tc>
          <w:tcPr>
            <w:tcW w:w="480" w:type="dxa"/>
            <w:tcBorders>
              <w:left w:val="single" w:sz="1" w:space="0" w:color="000000"/>
              <w:bottom w:val="single" w:sz="1" w:space="0" w:color="000000"/>
            </w:tcBorders>
          </w:tcPr>
          <w:p w:rsidR="00E6119A" w:rsidRPr="00C04D22" w:rsidRDefault="00E6119A" w:rsidP="00C04D22">
            <w:pPr>
              <w:snapToGrid w:val="0"/>
              <w:spacing w:after="0" w:line="240" w:lineRule="auto"/>
              <w:jc w:val="both"/>
              <w:rPr>
                <w:rFonts w:ascii="Times New Roman" w:eastAsia="Calibri" w:hAnsi="Times New Roman" w:cs="Times New Roman"/>
                <w:sz w:val="24"/>
                <w:szCs w:val="24"/>
                <w:lang w:eastAsia="ru-RU"/>
              </w:rPr>
            </w:pPr>
            <w:r w:rsidRPr="00C04D22">
              <w:rPr>
                <w:rFonts w:ascii="Times New Roman" w:eastAsia="Calibri" w:hAnsi="Times New Roman" w:cs="Times New Roman"/>
                <w:sz w:val="24"/>
                <w:szCs w:val="24"/>
                <w:lang w:eastAsia="ru-RU"/>
              </w:rPr>
              <w:t>31</w:t>
            </w:r>
          </w:p>
        </w:tc>
        <w:tc>
          <w:tcPr>
            <w:tcW w:w="3361" w:type="dxa"/>
            <w:tcBorders>
              <w:left w:val="single" w:sz="1" w:space="0" w:color="000000"/>
              <w:bottom w:val="single" w:sz="1" w:space="0" w:color="000000"/>
            </w:tcBorders>
          </w:tcPr>
          <w:p w:rsidR="00E6119A" w:rsidRPr="00C04D22" w:rsidRDefault="00E6119A" w:rsidP="00C04D22">
            <w:pPr>
              <w:snapToGrid w:val="0"/>
              <w:spacing w:after="0" w:line="240" w:lineRule="auto"/>
              <w:jc w:val="both"/>
              <w:rPr>
                <w:rFonts w:ascii="Times New Roman" w:eastAsia="Courier New" w:hAnsi="Times New Roman" w:cs="Courier New"/>
                <w:sz w:val="24"/>
                <w:szCs w:val="24"/>
                <w:lang w:eastAsia="ru-RU"/>
              </w:rPr>
            </w:pPr>
            <w:r w:rsidRPr="00C04D22">
              <w:rPr>
                <w:rFonts w:ascii="Times New Roman" w:eastAsia="Courier New" w:hAnsi="Times New Roman" w:cs="Courier New"/>
                <w:sz w:val="24"/>
                <w:szCs w:val="24"/>
                <w:lang w:eastAsia="ru-RU"/>
              </w:rPr>
              <w:t xml:space="preserve"> </w:t>
            </w:r>
            <w:r w:rsidRPr="00C04D22">
              <w:rPr>
                <w:rFonts w:ascii="Times New Roman" w:eastAsia="Courier New" w:hAnsi="Times New Roman" w:cs="Courier New"/>
                <w:i/>
                <w:iCs/>
                <w:sz w:val="24"/>
                <w:szCs w:val="24"/>
                <w:lang w:eastAsia="ru-RU"/>
              </w:rPr>
              <w:t xml:space="preserve">Мы идём в библиотеку. </w:t>
            </w:r>
            <w:r w:rsidRPr="00C04D22">
              <w:rPr>
                <w:rFonts w:ascii="Times New Roman" w:eastAsia="Courier New" w:hAnsi="Times New Roman" w:cs="Courier New"/>
                <w:sz w:val="24"/>
                <w:szCs w:val="24"/>
                <w:lang w:eastAsia="ru-RU"/>
              </w:rPr>
              <w:t>Загадки зимы. Соотнесение отгадки и загадки. Праздник начинается, конкурс предлагается...</w:t>
            </w:r>
          </w:p>
          <w:p w:rsidR="00E6119A" w:rsidRPr="00C04D22" w:rsidRDefault="00E6119A" w:rsidP="00C04D22">
            <w:pPr>
              <w:spacing w:after="0" w:line="240" w:lineRule="auto"/>
              <w:jc w:val="both"/>
              <w:rPr>
                <w:rFonts w:ascii="Times New Roman" w:eastAsia="Calibri" w:hAnsi="Times New Roman" w:cs="Times New Roman"/>
                <w:sz w:val="24"/>
                <w:szCs w:val="24"/>
                <w:lang w:eastAsia="ru-RU"/>
              </w:rPr>
            </w:pPr>
            <w:r w:rsidRPr="00C04D22">
              <w:rPr>
                <w:rFonts w:ascii="Times New Roman" w:eastAsia="Calibri" w:hAnsi="Times New Roman" w:cs="Times New Roman"/>
                <w:sz w:val="24"/>
                <w:szCs w:val="24"/>
                <w:lang w:eastAsia="ru-RU"/>
              </w:rPr>
              <w:t>Александрова З.А. «Маленькой елочке холодно зимой», «Мой мишка», «Смешные человечки»</w:t>
            </w:r>
          </w:p>
        </w:tc>
        <w:tc>
          <w:tcPr>
            <w:tcW w:w="809" w:type="dxa"/>
            <w:gridSpan w:val="2"/>
            <w:tcBorders>
              <w:left w:val="single" w:sz="1" w:space="0" w:color="000000"/>
              <w:bottom w:val="single" w:sz="1" w:space="0" w:color="000000"/>
            </w:tcBorders>
          </w:tcPr>
          <w:p w:rsidR="00E6119A" w:rsidRPr="00C04D22" w:rsidRDefault="00E6119A" w:rsidP="00C04D22">
            <w:pPr>
              <w:snapToGrid w:val="0"/>
              <w:spacing w:after="0" w:line="240" w:lineRule="auto"/>
              <w:rPr>
                <w:rFonts w:ascii="Times New Roman" w:eastAsia="Calibri" w:hAnsi="Times New Roman" w:cs="Times New Roman"/>
                <w:sz w:val="24"/>
                <w:szCs w:val="24"/>
                <w:lang w:eastAsia="ru-RU"/>
              </w:rPr>
            </w:pPr>
            <w:r w:rsidRPr="00C04D22">
              <w:rPr>
                <w:rFonts w:ascii="Times New Roman" w:eastAsia="Calibri" w:hAnsi="Times New Roman" w:cs="Times New Roman"/>
                <w:sz w:val="24"/>
                <w:szCs w:val="24"/>
                <w:lang w:eastAsia="ru-RU"/>
              </w:rPr>
              <w:t>1</w:t>
            </w:r>
          </w:p>
        </w:tc>
        <w:tc>
          <w:tcPr>
            <w:tcW w:w="4294" w:type="dxa"/>
            <w:vMerge/>
            <w:tcBorders>
              <w:left w:val="single" w:sz="1" w:space="0" w:color="000000"/>
              <w:bottom w:val="single" w:sz="1" w:space="0" w:color="000000"/>
            </w:tcBorders>
          </w:tcPr>
          <w:p w:rsidR="00E6119A" w:rsidRPr="00C04D22" w:rsidRDefault="00E6119A" w:rsidP="00C04D22">
            <w:pPr>
              <w:snapToGrid w:val="0"/>
              <w:spacing w:after="0" w:line="240" w:lineRule="auto"/>
              <w:jc w:val="both"/>
              <w:rPr>
                <w:rFonts w:ascii="Times New Roman" w:eastAsia="Calibri" w:hAnsi="Times New Roman" w:cs="Times New Roman"/>
                <w:sz w:val="24"/>
                <w:szCs w:val="24"/>
                <w:lang w:eastAsia="ru-RU"/>
              </w:rPr>
            </w:pPr>
          </w:p>
        </w:tc>
        <w:tc>
          <w:tcPr>
            <w:tcW w:w="992" w:type="dxa"/>
            <w:tcBorders>
              <w:left w:val="single" w:sz="1" w:space="0" w:color="000000"/>
              <w:bottom w:val="single" w:sz="1" w:space="0" w:color="000000"/>
            </w:tcBorders>
          </w:tcPr>
          <w:p w:rsidR="00E6119A" w:rsidRPr="00C04D22" w:rsidRDefault="00443CED" w:rsidP="00C04D22">
            <w:pPr>
              <w:snapToGrid w:val="0"/>
              <w:spacing w:after="0"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26</w:t>
            </w:r>
            <w:r w:rsidR="00E6119A" w:rsidRPr="00C04D22">
              <w:rPr>
                <w:rFonts w:ascii="Times New Roman" w:eastAsia="Calibri" w:hAnsi="Times New Roman" w:cs="Times New Roman"/>
                <w:sz w:val="24"/>
                <w:szCs w:val="24"/>
                <w:lang w:eastAsia="ru-RU"/>
              </w:rPr>
              <w:t>.12</w:t>
            </w:r>
          </w:p>
        </w:tc>
        <w:tc>
          <w:tcPr>
            <w:tcW w:w="850" w:type="dxa"/>
            <w:tcBorders>
              <w:left w:val="single" w:sz="1" w:space="0" w:color="000000"/>
              <w:bottom w:val="single" w:sz="1" w:space="0" w:color="000000"/>
              <w:right w:val="single" w:sz="1" w:space="0" w:color="000000"/>
            </w:tcBorders>
          </w:tcPr>
          <w:p w:rsidR="00E6119A" w:rsidRPr="00C04D22" w:rsidRDefault="00E6119A" w:rsidP="00C04D22">
            <w:pPr>
              <w:snapToGrid w:val="0"/>
              <w:spacing w:after="0" w:line="240" w:lineRule="auto"/>
              <w:jc w:val="both"/>
              <w:rPr>
                <w:rFonts w:ascii="Times New Roman" w:eastAsia="Calibri" w:hAnsi="Times New Roman" w:cs="Times New Roman"/>
                <w:sz w:val="24"/>
                <w:szCs w:val="24"/>
                <w:lang w:eastAsia="ru-RU"/>
              </w:rPr>
            </w:pPr>
          </w:p>
        </w:tc>
      </w:tr>
      <w:tr w:rsidR="00E6119A" w:rsidRPr="00C04D22" w:rsidTr="009B14A0">
        <w:tc>
          <w:tcPr>
            <w:tcW w:w="480" w:type="dxa"/>
            <w:tcBorders>
              <w:left w:val="single" w:sz="1" w:space="0" w:color="000000"/>
              <w:bottom w:val="single" w:sz="1" w:space="0" w:color="000000"/>
            </w:tcBorders>
          </w:tcPr>
          <w:p w:rsidR="00E6119A" w:rsidRPr="00C04D22" w:rsidRDefault="00E6119A" w:rsidP="00C04D22">
            <w:pPr>
              <w:snapToGrid w:val="0"/>
              <w:spacing w:after="0" w:line="240" w:lineRule="auto"/>
              <w:jc w:val="both"/>
              <w:rPr>
                <w:rFonts w:ascii="Times New Roman" w:eastAsia="Calibri" w:hAnsi="Times New Roman" w:cs="Times New Roman"/>
                <w:sz w:val="24"/>
                <w:szCs w:val="24"/>
                <w:lang w:eastAsia="ru-RU"/>
              </w:rPr>
            </w:pPr>
            <w:r w:rsidRPr="00C04D22">
              <w:rPr>
                <w:rFonts w:ascii="Times New Roman" w:eastAsia="Calibri" w:hAnsi="Times New Roman" w:cs="Times New Roman"/>
                <w:sz w:val="24"/>
                <w:szCs w:val="24"/>
                <w:lang w:eastAsia="ru-RU"/>
              </w:rPr>
              <w:t>32</w:t>
            </w:r>
          </w:p>
        </w:tc>
        <w:tc>
          <w:tcPr>
            <w:tcW w:w="3361" w:type="dxa"/>
            <w:tcBorders>
              <w:left w:val="single" w:sz="1" w:space="0" w:color="000000"/>
              <w:bottom w:val="single" w:sz="1" w:space="0" w:color="000000"/>
            </w:tcBorders>
          </w:tcPr>
          <w:p w:rsidR="00E6119A" w:rsidRPr="00C04D22" w:rsidRDefault="00E6119A" w:rsidP="00C04D22">
            <w:pPr>
              <w:snapToGrid w:val="0"/>
              <w:spacing w:after="0" w:line="240" w:lineRule="auto"/>
              <w:jc w:val="both"/>
              <w:rPr>
                <w:rFonts w:ascii="Times New Roman" w:eastAsia="Courier New" w:hAnsi="Times New Roman" w:cs="Courier New"/>
                <w:sz w:val="24"/>
                <w:szCs w:val="24"/>
                <w:lang w:eastAsia="ru-RU"/>
              </w:rPr>
            </w:pPr>
            <w:r w:rsidRPr="00C04D22">
              <w:rPr>
                <w:rFonts w:ascii="Times New Roman" w:eastAsia="Courier New" w:hAnsi="Times New Roman" w:cs="Courier New"/>
                <w:sz w:val="24"/>
                <w:szCs w:val="24"/>
                <w:u w:val="single"/>
                <w:lang w:eastAsia="ru-RU"/>
              </w:rPr>
              <w:t>Контрольная работа</w:t>
            </w:r>
            <w:r w:rsidRPr="00C04D22">
              <w:rPr>
                <w:rFonts w:ascii="Times New Roman" w:eastAsia="Courier New" w:hAnsi="Times New Roman" w:cs="Courier New"/>
                <w:sz w:val="24"/>
                <w:szCs w:val="24"/>
                <w:lang w:eastAsia="ru-RU"/>
              </w:rPr>
              <w:t xml:space="preserve">  - «Маленькие и большие </w:t>
            </w:r>
            <w:r w:rsidRPr="00C04D22">
              <w:rPr>
                <w:rFonts w:ascii="Times New Roman" w:eastAsia="Courier New" w:hAnsi="Times New Roman" w:cs="Courier New"/>
                <w:sz w:val="24"/>
                <w:szCs w:val="24"/>
                <w:lang w:eastAsia="ru-RU"/>
              </w:rPr>
              <w:lastRenderedPageBreak/>
              <w:t>секреты страны литературии».</w:t>
            </w:r>
          </w:p>
        </w:tc>
        <w:tc>
          <w:tcPr>
            <w:tcW w:w="809" w:type="dxa"/>
            <w:gridSpan w:val="2"/>
            <w:tcBorders>
              <w:left w:val="single" w:sz="1" w:space="0" w:color="000000"/>
              <w:bottom w:val="single" w:sz="1" w:space="0" w:color="000000"/>
            </w:tcBorders>
          </w:tcPr>
          <w:p w:rsidR="00E6119A" w:rsidRPr="00C04D22" w:rsidRDefault="00E6119A" w:rsidP="00C04D22">
            <w:pPr>
              <w:snapToGrid w:val="0"/>
              <w:spacing w:after="0" w:line="240" w:lineRule="auto"/>
              <w:rPr>
                <w:rFonts w:ascii="Times New Roman" w:eastAsia="Calibri" w:hAnsi="Times New Roman" w:cs="Times New Roman"/>
                <w:sz w:val="24"/>
                <w:szCs w:val="24"/>
                <w:lang w:eastAsia="ru-RU"/>
              </w:rPr>
            </w:pPr>
            <w:r w:rsidRPr="00C04D22">
              <w:rPr>
                <w:rFonts w:ascii="Times New Roman" w:eastAsia="Calibri" w:hAnsi="Times New Roman" w:cs="Times New Roman"/>
                <w:sz w:val="24"/>
                <w:szCs w:val="24"/>
                <w:lang w:eastAsia="ru-RU"/>
              </w:rPr>
              <w:lastRenderedPageBreak/>
              <w:t>1</w:t>
            </w:r>
          </w:p>
        </w:tc>
        <w:tc>
          <w:tcPr>
            <w:tcW w:w="4294" w:type="dxa"/>
            <w:vMerge/>
            <w:tcBorders>
              <w:left w:val="single" w:sz="1" w:space="0" w:color="000000"/>
              <w:bottom w:val="single" w:sz="1" w:space="0" w:color="000000"/>
            </w:tcBorders>
          </w:tcPr>
          <w:p w:rsidR="00E6119A" w:rsidRPr="00C04D22" w:rsidRDefault="00E6119A" w:rsidP="00C04D22">
            <w:pPr>
              <w:snapToGrid w:val="0"/>
              <w:spacing w:after="0" w:line="240" w:lineRule="auto"/>
              <w:jc w:val="both"/>
              <w:rPr>
                <w:rFonts w:ascii="Times New Roman" w:eastAsia="Calibri" w:hAnsi="Times New Roman" w:cs="Times New Roman"/>
                <w:sz w:val="24"/>
                <w:szCs w:val="24"/>
                <w:lang w:eastAsia="ru-RU"/>
              </w:rPr>
            </w:pPr>
          </w:p>
        </w:tc>
        <w:tc>
          <w:tcPr>
            <w:tcW w:w="992" w:type="dxa"/>
            <w:tcBorders>
              <w:left w:val="single" w:sz="1" w:space="0" w:color="000000"/>
              <w:bottom w:val="single" w:sz="1" w:space="0" w:color="000000"/>
            </w:tcBorders>
          </w:tcPr>
          <w:p w:rsidR="00E6119A" w:rsidRPr="004B3F01" w:rsidRDefault="00443CED" w:rsidP="00C04D22">
            <w:pPr>
              <w:snapToGrid w:val="0"/>
              <w:spacing w:after="0" w:line="240" w:lineRule="auto"/>
              <w:jc w:val="both"/>
              <w:rPr>
                <w:rFonts w:ascii="Times New Roman" w:eastAsia="Calibri" w:hAnsi="Times New Roman" w:cs="Times New Roman"/>
                <w:color w:val="FF0000"/>
                <w:sz w:val="24"/>
                <w:szCs w:val="24"/>
                <w:lang w:eastAsia="ru-RU"/>
              </w:rPr>
            </w:pPr>
            <w:r>
              <w:rPr>
                <w:rFonts w:ascii="Times New Roman" w:eastAsia="Calibri" w:hAnsi="Times New Roman" w:cs="Times New Roman"/>
                <w:sz w:val="24"/>
                <w:szCs w:val="24"/>
                <w:lang w:eastAsia="ru-RU"/>
              </w:rPr>
              <w:t>09.01</w:t>
            </w:r>
          </w:p>
        </w:tc>
        <w:tc>
          <w:tcPr>
            <w:tcW w:w="850" w:type="dxa"/>
            <w:tcBorders>
              <w:left w:val="single" w:sz="1" w:space="0" w:color="000000"/>
              <w:bottom w:val="single" w:sz="1" w:space="0" w:color="000000"/>
              <w:right w:val="single" w:sz="1" w:space="0" w:color="000000"/>
            </w:tcBorders>
          </w:tcPr>
          <w:p w:rsidR="00E6119A" w:rsidRPr="00C04D22" w:rsidRDefault="00E6119A" w:rsidP="00C04D22">
            <w:pPr>
              <w:snapToGrid w:val="0"/>
              <w:spacing w:after="0" w:line="240" w:lineRule="auto"/>
              <w:jc w:val="both"/>
              <w:rPr>
                <w:rFonts w:ascii="Times New Roman" w:eastAsia="Calibri" w:hAnsi="Times New Roman" w:cs="Times New Roman"/>
                <w:sz w:val="24"/>
                <w:szCs w:val="24"/>
                <w:lang w:eastAsia="ru-RU"/>
              </w:rPr>
            </w:pPr>
          </w:p>
        </w:tc>
      </w:tr>
      <w:tr w:rsidR="00C04D22" w:rsidRPr="00C04D22" w:rsidTr="00E6119A">
        <w:tc>
          <w:tcPr>
            <w:tcW w:w="10786" w:type="dxa"/>
            <w:gridSpan w:val="7"/>
            <w:tcBorders>
              <w:left w:val="single" w:sz="1" w:space="0" w:color="000000"/>
              <w:bottom w:val="single" w:sz="1" w:space="0" w:color="000000"/>
              <w:right w:val="single" w:sz="1" w:space="0" w:color="000000"/>
            </w:tcBorders>
          </w:tcPr>
          <w:p w:rsidR="00C04D22" w:rsidRPr="00C04D22" w:rsidRDefault="00C04D22" w:rsidP="00C04D22">
            <w:pPr>
              <w:snapToGrid w:val="0"/>
              <w:spacing w:after="0" w:line="240" w:lineRule="auto"/>
              <w:rPr>
                <w:rFonts w:ascii="Times New Roman" w:eastAsia="Calibri" w:hAnsi="Times New Roman" w:cs="Times New Roman"/>
                <w:b/>
                <w:bCs/>
                <w:sz w:val="24"/>
                <w:szCs w:val="24"/>
                <w:lang w:eastAsia="ru-RU"/>
              </w:rPr>
            </w:pPr>
            <w:r w:rsidRPr="00C04D22">
              <w:rPr>
                <w:rFonts w:ascii="Times New Roman" w:eastAsia="Calibri" w:hAnsi="Times New Roman" w:cs="Times New Roman"/>
                <w:b/>
                <w:bCs/>
                <w:sz w:val="24"/>
                <w:szCs w:val="24"/>
                <w:lang w:eastAsia="ru-RU"/>
              </w:rPr>
              <w:lastRenderedPageBreak/>
              <w:t>Чудеса случаются (9 часов)</w:t>
            </w:r>
          </w:p>
        </w:tc>
      </w:tr>
      <w:tr w:rsidR="00E6119A" w:rsidRPr="00C04D22" w:rsidTr="009B14A0">
        <w:tc>
          <w:tcPr>
            <w:tcW w:w="480" w:type="dxa"/>
            <w:tcBorders>
              <w:left w:val="single" w:sz="1" w:space="0" w:color="000000"/>
              <w:bottom w:val="single" w:sz="1" w:space="0" w:color="000000"/>
            </w:tcBorders>
          </w:tcPr>
          <w:p w:rsidR="00E6119A" w:rsidRPr="00C04D22" w:rsidRDefault="00E6119A" w:rsidP="00C04D22">
            <w:pPr>
              <w:snapToGrid w:val="0"/>
              <w:spacing w:after="0" w:line="240" w:lineRule="auto"/>
              <w:jc w:val="both"/>
              <w:rPr>
                <w:rFonts w:ascii="Times New Roman" w:eastAsia="Calibri" w:hAnsi="Times New Roman" w:cs="Times New Roman"/>
                <w:sz w:val="24"/>
                <w:szCs w:val="24"/>
                <w:lang w:eastAsia="ru-RU"/>
              </w:rPr>
            </w:pPr>
            <w:r w:rsidRPr="00C04D22">
              <w:rPr>
                <w:rFonts w:ascii="Times New Roman" w:eastAsia="Calibri" w:hAnsi="Times New Roman" w:cs="Times New Roman"/>
                <w:sz w:val="24"/>
                <w:szCs w:val="24"/>
                <w:lang w:eastAsia="ru-RU"/>
              </w:rPr>
              <w:t>33</w:t>
            </w:r>
          </w:p>
        </w:tc>
        <w:tc>
          <w:tcPr>
            <w:tcW w:w="3361" w:type="dxa"/>
            <w:tcBorders>
              <w:left w:val="single" w:sz="1" w:space="0" w:color="000000"/>
              <w:bottom w:val="single" w:sz="1" w:space="0" w:color="000000"/>
            </w:tcBorders>
          </w:tcPr>
          <w:p w:rsidR="00E6119A" w:rsidRPr="00C04D22" w:rsidRDefault="00E6119A" w:rsidP="00C04D22">
            <w:pPr>
              <w:snapToGrid w:val="0"/>
              <w:spacing w:after="0" w:line="240" w:lineRule="auto"/>
              <w:jc w:val="both"/>
              <w:rPr>
                <w:rFonts w:ascii="Times New Roman" w:eastAsia="Calibri" w:hAnsi="Times New Roman" w:cs="Times New Roman"/>
                <w:sz w:val="24"/>
                <w:szCs w:val="24"/>
                <w:lang w:eastAsia="ru-RU"/>
              </w:rPr>
            </w:pPr>
            <w:r w:rsidRPr="00C04D22">
              <w:rPr>
                <w:rFonts w:ascii="Times New Roman" w:eastAsia="Calibri" w:hAnsi="Times New Roman" w:cs="Times New Roman"/>
                <w:sz w:val="24"/>
                <w:szCs w:val="24"/>
                <w:lang w:eastAsia="ru-RU"/>
              </w:rPr>
              <w:t>Вводный урок. Основные понятия раздела: литературная сказка. Мои любимые писатели. Сказки А.С.Пушкина. Сказка о рыбаке и рыбке. Герои сказки. Особенности литературной сказки. Чему учит эта сказка?</w:t>
            </w:r>
          </w:p>
        </w:tc>
        <w:tc>
          <w:tcPr>
            <w:tcW w:w="809" w:type="dxa"/>
            <w:gridSpan w:val="2"/>
            <w:tcBorders>
              <w:left w:val="single" w:sz="1" w:space="0" w:color="000000"/>
              <w:bottom w:val="single" w:sz="1" w:space="0" w:color="000000"/>
            </w:tcBorders>
          </w:tcPr>
          <w:p w:rsidR="00E6119A" w:rsidRPr="00C04D22" w:rsidRDefault="00E6119A" w:rsidP="00C04D22">
            <w:pPr>
              <w:snapToGrid w:val="0"/>
              <w:spacing w:after="0" w:line="240" w:lineRule="auto"/>
              <w:rPr>
                <w:rFonts w:ascii="Times New Roman" w:eastAsia="Calibri" w:hAnsi="Times New Roman" w:cs="Times New Roman"/>
                <w:sz w:val="24"/>
                <w:szCs w:val="24"/>
                <w:lang w:eastAsia="ru-RU"/>
              </w:rPr>
            </w:pPr>
            <w:r w:rsidRPr="00C04D22">
              <w:rPr>
                <w:rFonts w:ascii="Times New Roman" w:eastAsia="Calibri" w:hAnsi="Times New Roman" w:cs="Times New Roman"/>
                <w:sz w:val="24"/>
                <w:szCs w:val="24"/>
                <w:lang w:eastAsia="ru-RU"/>
              </w:rPr>
              <w:t>1</w:t>
            </w:r>
          </w:p>
        </w:tc>
        <w:tc>
          <w:tcPr>
            <w:tcW w:w="4294" w:type="dxa"/>
            <w:vMerge w:val="restart"/>
            <w:tcBorders>
              <w:left w:val="single" w:sz="1" w:space="0" w:color="000000"/>
              <w:bottom w:val="single" w:sz="1" w:space="0" w:color="000000"/>
            </w:tcBorders>
          </w:tcPr>
          <w:p w:rsidR="00E6119A" w:rsidRPr="00C04D22" w:rsidRDefault="00E6119A" w:rsidP="00C04D22">
            <w:pPr>
              <w:snapToGrid w:val="0"/>
              <w:spacing w:after="0" w:line="240" w:lineRule="auto"/>
              <w:jc w:val="both"/>
              <w:rPr>
                <w:rFonts w:ascii="Times New Roman" w:eastAsia="Calibri" w:hAnsi="Times New Roman" w:cs="Times New Roman"/>
                <w:sz w:val="24"/>
                <w:szCs w:val="24"/>
                <w:lang w:eastAsia="ru-RU"/>
              </w:rPr>
            </w:pPr>
            <w:r w:rsidRPr="00C04D22">
              <w:rPr>
                <w:rFonts w:ascii="Times New Roman" w:eastAsia="Calibri" w:hAnsi="Times New Roman" w:cs="Times New Roman"/>
                <w:sz w:val="24"/>
                <w:szCs w:val="24"/>
                <w:lang w:eastAsia="ru-RU"/>
              </w:rPr>
              <w:t xml:space="preserve">   </w:t>
            </w:r>
          </w:p>
          <w:p w:rsidR="00E6119A" w:rsidRPr="00C04D22" w:rsidRDefault="00E6119A" w:rsidP="00C04D22">
            <w:pPr>
              <w:spacing w:after="0" w:line="240" w:lineRule="auto"/>
              <w:jc w:val="both"/>
              <w:rPr>
                <w:rFonts w:ascii="Times New Roman" w:eastAsia="Courier New" w:hAnsi="Times New Roman" w:cs="Courier New"/>
                <w:sz w:val="24"/>
                <w:szCs w:val="24"/>
                <w:lang w:eastAsia="ru-RU"/>
              </w:rPr>
            </w:pPr>
            <w:r w:rsidRPr="00C04D22">
              <w:rPr>
                <w:rFonts w:ascii="Times New Roman" w:eastAsia="Courier New" w:hAnsi="Times New Roman" w:cs="Courier New"/>
                <w:sz w:val="24"/>
                <w:szCs w:val="24"/>
                <w:lang w:eastAsia="ru-RU"/>
              </w:rPr>
              <w:t xml:space="preserve">     Читать текст осознанно, правильно целыми словами, замедлять и увеличивать темп чтения. Определять систему вопросов, на которые предстоит ответить при чтении содержания раздела. Предполагать на основе названия раздела учебника, какие произведения в нём будут изучаться.  </w:t>
            </w:r>
          </w:p>
          <w:p w:rsidR="00E6119A" w:rsidRPr="00C04D22" w:rsidRDefault="00E6119A" w:rsidP="00C04D22">
            <w:pPr>
              <w:spacing w:after="0" w:line="240" w:lineRule="auto"/>
              <w:jc w:val="both"/>
              <w:rPr>
                <w:rFonts w:ascii="Times New Roman" w:eastAsia="Courier New" w:hAnsi="Times New Roman" w:cs="Courier New"/>
                <w:sz w:val="24"/>
                <w:szCs w:val="24"/>
                <w:lang w:eastAsia="ru-RU"/>
              </w:rPr>
            </w:pPr>
            <w:r w:rsidRPr="00C04D22">
              <w:rPr>
                <w:rFonts w:ascii="Times New Roman" w:eastAsia="Courier New" w:hAnsi="Times New Roman" w:cs="Courier New"/>
                <w:sz w:val="24"/>
                <w:szCs w:val="24"/>
                <w:lang w:eastAsia="ru-RU"/>
              </w:rPr>
              <w:t xml:space="preserve">  Читать выразительно понравившийся текст. Читать текст осознанно, правильно целыми словами, замедлять и увеличивать темп чтения. Осмысливать понятие «литературная сказка». Давать характеристику героев;  называть их качества. Обсуждать проблему, можно ли рыбу из сказки А.С.Пушкина назвать благодарной, справедливой, доброй.      Определять основные события сказок, соотносить смысл сказки с пословицей. Соотносить рисунки и текст. Подробно пересказывать прочитанную сказку. Сравнивать сказки: героев, события. Распределять роли для инсценирования; договариваться друг с другом. Инсценировать произведение. </w:t>
            </w:r>
          </w:p>
          <w:p w:rsidR="00E6119A" w:rsidRPr="00C04D22" w:rsidRDefault="00E6119A" w:rsidP="00C04D22">
            <w:pPr>
              <w:spacing w:after="0" w:line="240" w:lineRule="auto"/>
              <w:jc w:val="both"/>
              <w:rPr>
                <w:rFonts w:ascii="Times New Roman" w:eastAsia="Courier New" w:hAnsi="Times New Roman" w:cs="Courier New"/>
                <w:sz w:val="24"/>
                <w:szCs w:val="24"/>
                <w:lang w:eastAsia="ru-RU"/>
              </w:rPr>
            </w:pPr>
            <w:r w:rsidRPr="00C04D22">
              <w:rPr>
                <w:rFonts w:ascii="Times New Roman" w:eastAsia="Courier New" w:hAnsi="Times New Roman" w:cs="Courier New"/>
                <w:sz w:val="24"/>
                <w:szCs w:val="24"/>
                <w:lang w:eastAsia="ru-RU"/>
              </w:rPr>
              <w:t xml:space="preserve">  Находить нужную книгу в библиотеке по заданным параметрам. Называть выставку книг; группировать книги по подтемам. Проверять себя и самостоятельно оценивать свои достижения на основе диагностической работы, представленной в учебнике. </w:t>
            </w:r>
          </w:p>
        </w:tc>
        <w:tc>
          <w:tcPr>
            <w:tcW w:w="992" w:type="dxa"/>
            <w:tcBorders>
              <w:left w:val="single" w:sz="1" w:space="0" w:color="000000"/>
              <w:bottom w:val="single" w:sz="1" w:space="0" w:color="000000"/>
            </w:tcBorders>
          </w:tcPr>
          <w:p w:rsidR="00E6119A" w:rsidRPr="005F3F6D" w:rsidRDefault="00443CED" w:rsidP="00C04D22">
            <w:pPr>
              <w:snapToGrid w:val="0"/>
              <w:spacing w:after="0"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11</w:t>
            </w:r>
            <w:r w:rsidR="00E6119A" w:rsidRPr="005F3F6D">
              <w:rPr>
                <w:rFonts w:ascii="Times New Roman" w:eastAsia="Calibri" w:hAnsi="Times New Roman" w:cs="Times New Roman"/>
                <w:sz w:val="24"/>
                <w:szCs w:val="24"/>
                <w:lang w:eastAsia="ru-RU"/>
              </w:rPr>
              <w:t>.01</w:t>
            </w:r>
          </w:p>
        </w:tc>
        <w:tc>
          <w:tcPr>
            <w:tcW w:w="850" w:type="dxa"/>
            <w:tcBorders>
              <w:left w:val="single" w:sz="1" w:space="0" w:color="000000"/>
              <w:bottom w:val="single" w:sz="1" w:space="0" w:color="000000"/>
              <w:right w:val="single" w:sz="1" w:space="0" w:color="000000"/>
            </w:tcBorders>
          </w:tcPr>
          <w:p w:rsidR="00E6119A" w:rsidRPr="00C04D22" w:rsidRDefault="00E6119A" w:rsidP="00C04D22">
            <w:pPr>
              <w:snapToGrid w:val="0"/>
              <w:spacing w:after="0" w:line="240" w:lineRule="auto"/>
              <w:jc w:val="both"/>
              <w:rPr>
                <w:rFonts w:ascii="Times New Roman" w:eastAsia="Calibri" w:hAnsi="Times New Roman" w:cs="Times New Roman"/>
                <w:sz w:val="24"/>
                <w:szCs w:val="24"/>
                <w:lang w:eastAsia="ru-RU"/>
              </w:rPr>
            </w:pPr>
          </w:p>
        </w:tc>
      </w:tr>
      <w:tr w:rsidR="00E6119A" w:rsidRPr="00C04D22" w:rsidTr="009B14A0">
        <w:tc>
          <w:tcPr>
            <w:tcW w:w="480" w:type="dxa"/>
            <w:tcBorders>
              <w:left w:val="single" w:sz="1" w:space="0" w:color="000000"/>
              <w:bottom w:val="single" w:sz="1" w:space="0" w:color="000000"/>
            </w:tcBorders>
          </w:tcPr>
          <w:p w:rsidR="00E6119A" w:rsidRPr="00C04D22" w:rsidRDefault="00E6119A" w:rsidP="00C04D22">
            <w:pPr>
              <w:snapToGrid w:val="0"/>
              <w:spacing w:after="0" w:line="240" w:lineRule="auto"/>
              <w:jc w:val="both"/>
              <w:rPr>
                <w:rFonts w:ascii="Times New Roman" w:eastAsia="Calibri" w:hAnsi="Times New Roman" w:cs="Times New Roman"/>
                <w:sz w:val="24"/>
                <w:szCs w:val="24"/>
                <w:lang w:eastAsia="ru-RU"/>
              </w:rPr>
            </w:pPr>
            <w:r w:rsidRPr="00C04D22">
              <w:rPr>
                <w:rFonts w:ascii="Times New Roman" w:eastAsia="Calibri" w:hAnsi="Times New Roman" w:cs="Times New Roman"/>
                <w:sz w:val="24"/>
                <w:szCs w:val="24"/>
                <w:lang w:eastAsia="ru-RU"/>
              </w:rPr>
              <w:t>34</w:t>
            </w:r>
          </w:p>
        </w:tc>
        <w:tc>
          <w:tcPr>
            <w:tcW w:w="3361" w:type="dxa"/>
            <w:tcBorders>
              <w:left w:val="single" w:sz="1" w:space="0" w:color="000000"/>
              <w:bottom w:val="single" w:sz="1" w:space="0" w:color="000000"/>
            </w:tcBorders>
          </w:tcPr>
          <w:p w:rsidR="00E6119A" w:rsidRPr="00DB096A" w:rsidRDefault="00E6119A" w:rsidP="00DB096A">
            <w:pPr>
              <w:snapToGrid w:val="0"/>
              <w:spacing w:after="0" w:line="240" w:lineRule="auto"/>
              <w:jc w:val="both"/>
              <w:rPr>
                <w:rFonts w:ascii="Times New Roman" w:eastAsia="Courier New" w:hAnsi="Times New Roman" w:cs="Courier New"/>
                <w:sz w:val="24"/>
                <w:szCs w:val="24"/>
                <w:lang w:eastAsia="ru-RU"/>
              </w:rPr>
            </w:pPr>
            <w:r w:rsidRPr="00C04D22">
              <w:rPr>
                <w:rFonts w:ascii="Times New Roman" w:eastAsia="Courier New" w:hAnsi="Times New Roman" w:cs="Courier New"/>
                <w:i/>
                <w:iCs/>
                <w:sz w:val="24"/>
                <w:szCs w:val="24"/>
                <w:lang w:eastAsia="ru-RU"/>
              </w:rPr>
              <w:t>Внеклассное чтение.</w:t>
            </w:r>
            <w:r w:rsidRPr="00C04D22">
              <w:rPr>
                <w:rFonts w:ascii="Times New Roman" w:eastAsia="Courier New" w:hAnsi="Times New Roman" w:cs="Courier New"/>
                <w:sz w:val="24"/>
                <w:szCs w:val="24"/>
                <w:lang w:eastAsia="ru-RU"/>
              </w:rPr>
              <w:t xml:space="preserve"> Д.Мамин-Сибиряк. Алёнушкины сказки.  Сказка про храброго зайца. О</w:t>
            </w:r>
            <w:r w:rsidR="00DB096A">
              <w:rPr>
                <w:rFonts w:ascii="Times New Roman" w:eastAsia="Courier New" w:hAnsi="Times New Roman" w:cs="Courier New"/>
                <w:sz w:val="24"/>
                <w:szCs w:val="24"/>
                <w:lang w:eastAsia="ru-RU"/>
              </w:rPr>
              <w:t>собенности литературной сказки.</w:t>
            </w:r>
          </w:p>
        </w:tc>
        <w:tc>
          <w:tcPr>
            <w:tcW w:w="809" w:type="dxa"/>
            <w:gridSpan w:val="2"/>
            <w:tcBorders>
              <w:left w:val="single" w:sz="1" w:space="0" w:color="000000"/>
              <w:bottom w:val="single" w:sz="1" w:space="0" w:color="000000"/>
            </w:tcBorders>
          </w:tcPr>
          <w:p w:rsidR="00E6119A" w:rsidRPr="00C04D22" w:rsidRDefault="00E6119A" w:rsidP="00C04D22">
            <w:pPr>
              <w:snapToGrid w:val="0"/>
              <w:spacing w:after="0" w:line="240" w:lineRule="auto"/>
              <w:rPr>
                <w:rFonts w:ascii="Times New Roman" w:eastAsia="Calibri" w:hAnsi="Times New Roman" w:cs="Times New Roman"/>
                <w:sz w:val="24"/>
                <w:szCs w:val="24"/>
                <w:lang w:eastAsia="ru-RU"/>
              </w:rPr>
            </w:pPr>
            <w:r w:rsidRPr="00C04D22">
              <w:rPr>
                <w:rFonts w:ascii="Times New Roman" w:eastAsia="Calibri" w:hAnsi="Times New Roman" w:cs="Times New Roman"/>
                <w:sz w:val="24"/>
                <w:szCs w:val="24"/>
                <w:lang w:eastAsia="ru-RU"/>
              </w:rPr>
              <w:t>1</w:t>
            </w:r>
          </w:p>
        </w:tc>
        <w:tc>
          <w:tcPr>
            <w:tcW w:w="4294" w:type="dxa"/>
            <w:vMerge/>
            <w:tcBorders>
              <w:left w:val="single" w:sz="1" w:space="0" w:color="000000"/>
              <w:bottom w:val="single" w:sz="1" w:space="0" w:color="000000"/>
            </w:tcBorders>
          </w:tcPr>
          <w:p w:rsidR="00E6119A" w:rsidRPr="00C04D22" w:rsidRDefault="00E6119A" w:rsidP="00C04D22">
            <w:pPr>
              <w:snapToGrid w:val="0"/>
              <w:spacing w:after="0" w:line="240" w:lineRule="auto"/>
              <w:jc w:val="both"/>
              <w:rPr>
                <w:rFonts w:ascii="Times New Roman" w:eastAsia="Calibri" w:hAnsi="Times New Roman" w:cs="Times New Roman"/>
                <w:sz w:val="24"/>
                <w:szCs w:val="24"/>
                <w:lang w:eastAsia="ru-RU"/>
              </w:rPr>
            </w:pPr>
          </w:p>
        </w:tc>
        <w:tc>
          <w:tcPr>
            <w:tcW w:w="992" w:type="dxa"/>
            <w:tcBorders>
              <w:left w:val="single" w:sz="1" w:space="0" w:color="000000"/>
              <w:bottom w:val="single" w:sz="1" w:space="0" w:color="000000"/>
            </w:tcBorders>
          </w:tcPr>
          <w:p w:rsidR="00E6119A" w:rsidRPr="005F3F6D" w:rsidRDefault="00443CED" w:rsidP="00C04D22">
            <w:pPr>
              <w:snapToGrid w:val="0"/>
              <w:spacing w:after="0"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16</w:t>
            </w:r>
            <w:r w:rsidR="00E6119A" w:rsidRPr="005F3F6D">
              <w:rPr>
                <w:rFonts w:ascii="Times New Roman" w:eastAsia="Calibri" w:hAnsi="Times New Roman" w:cs="Times New Roman"/>
                <w:sz w:val="24"/>
                <w:szCs w:val="24"/>
                <w:lang w:eastAsia="ru-RU"/>
              </w:rPr>
              <w:t>.01</w:t>
            </w:r>
          </w:p>
        </w:tc>
        <w:tc>
          <w:tcPr>
            <w:tcW w:w="850" w:type="dxa"/>
            <w:tcBorders>
              <w:left w:val="single" w:sz="1" w:space="0" w:color="000000"/>
              <w:bottom w:val="single" w:sz="1" w:space="0" w:color="000000"/>
              <w:right w:val="single" w:sz="1" w:space="0" w:color="000000"/>
            </w:tcBorders>
          </w:tcPr>
          <w:p w:rsidR="00E6119A" w:rsidRPr="00C04D22" w:rsidRDefault="00E6119A" w:rsidP="00C04D22">
            <w:pPr>
              <w:snapToGrid w:val="0"/>
              <w:spacing w:after="0" w:line="240" w:lineRule="auto"/>
              <w:jc w:val="both"/>
              <w:rPr>
                <w:rFonts w:ascii="Times New Roman" w:eastAsia="Calibri" w:hAnsi="Times New Roman" w:cs="Times New Roman"/>
                <w:sz w:val="24"/>
                <w:szCs w:val="24"/>
                <w:lang w:eastAsia="ru-RU"/>
              </w:rPr>
            </w:pPr>
          </w:p>
        </w:tc>
      </w:tr>
      <w:tr w:rsidR="00E6119A" w:rsidRPr="00C04D22" w:rsidTr="009B14A0">
        <w:tc>
          <w:tcPr>
            <w:tcW w:w="480" w:type="dxa"/>
            <w:tcBorders>
              <w:left w:val="single" w:sz="1" w:space="0" w:color="000000"/>
              <w:bottom w:val="single" w:sz="1" w:space="0" w:color="000000"/>
            </w:tcBorders>
          </w:tcPr>
          <w:p w:rsidR="00E6119A" w:rsidRPr="00C04D22" w:rsidRDefault="00E6119A" w:rsidP="00C04D22">
            <w:pPr>
              <w:snapToGrid w:val="0"/>
              <w:spacing w:after="0" w:line="240" w:lineRule="auto"/>
              <w:jc w:val="both"/>
              <w:rPr>
                <w:rFonts w:ascii="Times New Roman" w:eastAsia="Calibri" w:hAnsi="Times New Roman" w:cs="Times New Roman"/>
                <w:sz w:val="24"/>
                <w:szCs w:val="24"/>
                <w:lang w:eastAsia="ru-RU"/>
              </w:rPr>
            </w:pPr>
            <w:r w:rsidRPr="00C04D22">
              <w:rPr>
                <w:rFonts w:ascii="Times New Roman" w:eastAsia="Calibri" w:hAnsi="Times New Roman" w:cs="Times New Roman"/>
                <w:sz w:val="24"/>
                <w:szCs w:val="24"/>
                <w:lang w:eastAsia="ru-RU"/>
              </w:rPr>
              <w:t>35</w:t>
            </w:r>
          </w:p>
        </w:tc>
        <w:tc>
          <w:tcPr>
            <w:tcW w:w="3361" w:type="dxa"/>
            <w:tcBorders>
              <w:left w:val="single" w:sz="1" w:space="0" w:color="000000"/>
              <w:bottom w:val="single" w:sz="1" w:space="0" w:color="000000"/>
            </w:tcBorders>
          </w:tcPr>
          <w:p w:rsidR="00E6119A" w:rsidRPr="00C04D22" w:rsidRDefault="00E6119A" w:rsidP="00C04D22">
            <w:pPr>
              <w:snapToGrid w:val="0"/>
              <w:spacing w:after="0" w:line="240" w:lineRule="auto"/>
              <w:jc w:val="both"/>
              <w:rPr>
                <w:rFonts w:ascii="Times New Roman" w:eastAsia="Calibri" w:hAnsi="Times New Roman" w:cs="Times New Roman"/>
                <w:sz w:val="24"/>
                <w:szCs w:val="24"/>
                <w:lang w:eastAsia="ru-RU"/>
              </w:rPr>
            </w:pPr>
            <w:r w:rsidRPr="00C04D22">
              <w:rPr>
                <w:rFonts w:ascii="Times New Roman" w:eastAsia="Calibri" w:hAnsi="Times New Roman" w:cs="Times New Roman"/>
                <w:sz w:val="24"/>
                <w:szCs w:val="24"/>
                <w:lang w:eastAsia="ru-RU"/>
              </w:rPr>
              <w:t>Дж.Харрис. Братец Лис и братец Кролик. Особенности литературной сказки. Сравнение литературных сказок Д.Мамин-Сибиряка и Дж.Харриса.</w:t>
            </w:r>
          </w:p>
        </w:tc>
        <w:tc>
          <w:tcPr>
            <w:tcW w:w="809" w:type="dxa"/>
            <w:gridSpan w:val="2"/>
            <w:tcBorders>
              <w:left w:val="single" w:sz="1" w:space="0" w:color="000000"/>
              <w:bottom w:val="single" w:sz="1" w:space="0" w:color="000000"/>
            </w:tcBorders>
          </w:tcPr>
          <w:p w:rsidR="00E6119A" w:rsidRPr="00C04D22" w:rsidRDefault="00E6119A" w:rsidP="00C04D22">
            <w:pPr>
              <w:snapToGrid w:val="0"/>
              <w:spacing w:after="0" w:line="240" w:lineRule="auto"/>
              <w:rPr>
                <w:rFonts w:ascii="Times New Roman" w:eastAsia="Calibri" w:hAnsi="Times New Roman" w:cs="Times New Roman"/>
                <w:sz w:val="24"/>
                <w:szCs w:val="24"/>
                <w:lang w:eastAsia="ru-RU"/>
              </w:rPr>
            </w:pPr>
            <w:r w:rsidRPr="00C04D22">
              <w:rPr>
                <w:rFonts w:ascii="Times New Roman" w:eastAsia="Calibri" w:hAnsi="Times New Roman" w:cs="Times New Roman"/>
                <w:sz w:val="24"/>
                <w:szCs w:val="24"/>
                <w:lang w:eastAsia="ru-RU"/>
              </w:rPr>
              <w:t>1</w:t>
            </w:r>
          </w:p>
        </w:tc>
        <w:tc>
          <w:tcPr>
            <w:tcW w:w="4294" w:type="dxa"/>
            <w:vMerge/>
            <w:tcBorders>
              <w:left w:val="single" w:sz="1" w:space="0" w:color="000000"/>
              <w:bottom w:val="single" w:sz="1" w:space="0" w:color="000000"/>
            </w:tcBorders>
          </w:tcPr>
          <w:p w:rsidR="00E6119A" w:rsidRPr="00C04D22" w:rsidRDefault="00E6119A" w:rsidP="00C04D22">
            <w:pPr>
              <w:snapToGrid w:val="0"/>
              <w:spacing w:after="0" w:line="240" w:lineRule="auto"/>
              <w:jc w:val="both"/>
              <w:rPr>
                <w:rFonts w:ascii="Times New Roman" w:eastAsia="Calibri" w:hAnsi="Times New Roman" w:cs="Times New Roman"/>
                <w:sz w:val="24"/>
                <w:szCs w:val="24"/>
                <w:lang w:eastAsia="ru-RU"/>
              </w:rPr>
            </w:pPr>
          </w:p>
        </w:tc>
        <w:tc>
          <w:tcPr>
            <w:tcW w:w="992" w:type="dxa"/>
            <w:tcBorders>
              <w:left w:val="single" w:sz="1" w:space="0" w:color="000000"/>
              <w:bottom w:val="single" w:sz="1" w:space="0" w:color="000000"/>
            </w:tcBorders>
          </w:tcPr>
          <w:p w:rsidR="00E6119A" w:rsidRPr="005F3F6D" w:rsidRDefault="00443CED" w:rsidP="00C04D22">
            <w:pPr>
              <w:snapToGrid w:val="0"/>
              <w:spacing w:after="0"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18</w:t>
            </w:r>
            <w:r w:rsidR="00E6119A" w:rsidRPr="005F3F6D">
              <w:rPr>
                <w:rFonts w:ascii="Times New Roman" w:eastAsia="Calibri" w:hAnsi="Times New Roman" w:cs="Times New Roman"/>
                <w:sz w:val="24"/>
                <w:szCs w:val="24"/>
                <w:lang w:eastAsia="ru-RU"/>
              </w:rPr>
              <w:t>.01</w:t>
            </w:r>
          </w:p>
        </w:tc>
        <w:tc>
          <w:tcPr>
            <w:tcW w:w="850" w:type="dxa"/>
            <w:tcBorders>
              <w:left w:val="single" w:sz="1" w:space="0" w:color="000000"/>
              <w:bottom w:val="single" w:sz="1" w:space="0" w:color="000000"/>
              <w:right w:val="single" w:sz="1" w:space="0" w:color="000000"/>
            </w:tcBorders>
          </w:tcPr>
          <w:p w:rsidR="00E6119A" w:rsidRPr="00C04D22" w:rsidRDefault="00E6119A" w:rsidP="00C04D22">
            <w:pPr>
              <w:snapToGrid w:val="0"/>
              <w:spacing w:after="0" w:line="240" w:lineRule="auto"/>
              <w:jc w:val="both"/>
              <w:rPr>
                <w:rFonts w:ascii="Times New Roman" w:eastAsia="Calibri" w:hAnsi="Times New Roman" w:cs="Times New Roman"/>
                <w:sz w:val="24"/>
                <w:szCs w:val="24"/>
                <w:lang w:eastAsia="ru-RU"/>
              </w:rPr>
            </w:pPr>
          </w:p>
        </w:tc>
      </w:tr>
      <w:tr w:rsidR="00E6119A" w:rsidRPr="00C04D22" w:rsidTr="009B14A0">
        <w:tc>
          <w:tcPr>
            <w:tcW w:w="480" w:type="dxa"/>
            <w:tcBorders>
              <w:left w:val="single" w:sz="1" w:space="0" w:color="000000"/>
              <w:bottom w:val="single" w:sz="1" w:space="0" w:color="000000"/>
            </w:tcBorders>
          </w:tcPr>
          <w:p w:rsidR="00E6119A" w:rsidRPr="00C04D22" w:rsidRDefault="00E6119A" w:rsidP="00C04D22">
            <w:pPr>
              <w:snapToGrid w:val="0"/>
              <w:spacing w:after="0" w:line="240" w:lineRule="auto"/>
              <w:jc w:val="both"/>
              <w:rPr>
                <w:rFonts w:ascii="Times New Roman" w:eastAsia="Calibri" w:hAnsi="Times New Roman" w:cs="Times New Roman"/>
                <w:sz w:val="24"/>
                <w:szCs w:val="24"/>
                <w:lang w:eastAsia="ru-RU"/>
              </w:rPr>
            </w:pPr>
            <w:r w:rsidRPr="00C04D22">
              <w:rPr>
                <w:rFonts w:ascii="Times New Roman" w:eastAsia="Calibri" w:hAnsi="Times New Roman" w:cs="Times New Roman"/>
                <w:sz w:val="24"/>
                <w:szCs w:val="24"/>
                <w:lang w:eastAsia="ru-RU"/>
              </w:rPr>
              <w:t>36</w:t>
            </w:r>
          </w:p>
        </w:tc>
        <w:tc>
          <w:tcPr>
            <w:tcW w:w="3361" w:type="dxa"/>
            <w:tcBorders>
              <w:left w:val="single" w:sz="1" w:space="0" w:color="000000"/>
              <w:bottom w:val="single" w:sz="1" w:space="0" w:color="000000"/>
            </w:tcBorders>
          </w:tcPr>
          <w:p w:rsidR="00E6119A" w:rsidRPr="00C04D22" w:rsidRDefault="00E6119A" w:rsidP="00C04D22">
            <w:pPr>
              <w:snapToGrid w:val="0"/>
              <w:spacing w:after="0" w:line="240" w:lineRule="auto"/>
              <w:jc w:val="both"/>
              <w:rPr>
                <w:rFonts w:ascii="Times New Roman" w:eastAsia="Calibri" w:hAnsi="Times New Roman" w:cs="Times New Roman"/>
                <w:sz w:val="24"/>
                <w:szCs w:val="24"/>
                <w:lang w:eastAsia="ru-RU"/>
              </w:rPr>
            </w:pPr>
            <w:r w:rsidRPr="00C04D22">
              <w:rPr>
                <w:rFonts w:ascii="Times New Roman" w:eastAsia="Calibri" w:hAnsi="Times New Roman" w:cs="Times New Roman"/>
                <w:sz w:val="24"/>
                <w:szCs w:val="24"/>
                <w:lang w:eastAsia="ru-RU"/>
              </w:rPr>
              <w:t>Э.Распе. «Приключения Барона Мюнхгаузена». Особенности литературной сказки.</w:t>
            </w:r>
          </w:p>
        </w:tc>
        <w:tc>
          <w:tcPr>
            <w:tcW w:w="809" w:type="dxa"/>
            <w:gridSpan w:val="2"/>
            <w:tcBorders>
              <w:left w:val="single" w:sz="1" w:space="0" w:color="000000"/>
              <w:bottom w:val="single" w:sz="1" w:space="0" w:color="000000"/>
            </w:tcBorders>
          </w:tcPr>
          <w:p w:rsidR="00E6119A" w:rsidRPr="00C04D22" w:rsidRDefault="00E6119A" w:rsidP="00C04D22">
            <w:pPr>
              <w:snapToGrid w:val="0"/>
              <w:spacing w:after="0" w:line="240" w:lineRule="auto"/>
              <w:rPr>
                <w:rFonts w:ascii="Times New Roman" w:eastAsia="Calibri" w:hAnsi="Times New Roman" w:cs="Times New Roman"/>
                <w:sz w:val="24"/>
                <w:szCs w:val="24"/>
                <w:lang w:eastAsia="ru-RU"/>
              </w:rPr>
            </w:pPr>
            <w:r w:rsidRPr="00C04D22">
              <w:rPr>
                <w:rFonts w:ascii="Times New Roman" w:eastAsia="Calibri" w:hAnsi="Times New Roman" w:cs="Times New Roman"/>
                <w:sz w:val="24"/>
                <w:szCs w:val="24"/>
                <w:lang w:eastAsia="ru-RU"/>
              </w:rPr>
              <w:t>1</w:t>
            </w:r>
          </w:p>
        </w:tc>
        <w:tc>
          <w:tcPr>
            <w:tcW w:w="4294" w:type="dxa"/>
            <w:vMerge/>
            <w:tcBorders>
              <w:left w:val="single" w:sz="1" w:space="0" w:color="000000"/>
              <w:bottom w:val="single" w:sz="1" w:space="0" w:color="000000"/>
            </w:tcBorders>
          </w:tcPr>
          <w:p w:rsidR="00E6119A" w:rsidRPr="00C04D22" w:rsidRDefault="00E6119A" w:rsidP="00C04D22">
            <w:pPr>
              <w:snapToGrid w:val="0"/>
              <w:spacing w:after="0" w:line="240" w:lineRule="auto"/>
              <w:jc w:val="both"/>
              <w:rPr>
                <w:rFonts w:ascii="Times New Roman" w:eastAsia="Calibri" w:hAnsi="Times New Roman" w:cs="Times New Roman"/>
                <w:sz w:val="24"/>
                <w:szCs w:val="24"/>
                <w:lang w:eastAsia="ru-RU"/>
              </w:rPr>
            </w:pPr>
          </w:p>
        </w:tc>
        <w:tc>
          <w:tcPr>
            <w:tcW w:w="992" w:type="dxa"/>
            <w:tcBorders>
              <w:left w:val="single" w:sz="1" w:space="0" w:color="000000"/>
              <w:bottom w:val="single" w:sz="1" w:space="0" w:color="000000"/>
            </w:tcBorders>
          </w:tcPr>
          <w:p w:rsidR="00E6119A" w:rsidRPr="005F3F6D" w:rsidRDefault="00443CED" w:rsidP="00C04D22">
            <w:pPr>
              <w:snapToGrid w:val="0"/>
              <w:spacing w:after="0"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23</w:t>
            </w:r>
            <w:r w:rsidR="00E6119A" w:rsidRPr="005F3F6D">
              <w:rPr>
                <w:rFonts w:ascii="Times New Roman" w:eastAsia="Calibri" w:hAnsi="Times New Roman" w:cs="Times New Roman"/>
                <w:sz w:val="24"/>
                <w:szCs w:val="24"/>
                <w:lang w:eastAsia="ru-RU"/>
              </w:rPr>
              <w:t>.01</w:t>
            </w:r>
          </w:p>
        </w:tc>
        <w:tc>
          <w:tcPr>
            <w:tcW w:w="850" w:type="dxa"/>
            <w:tcBorders>
              <w:left w:val="single" w:sz="1" w:space="0" w:color="000000"/>
              <w:bottom w:val="single" w:sz="1" w:space="0" w:color="000000"/>
              <w:right w:val="single" w:sz="1" w:space="0" w:color="000000"/>
            </w:tcBorders>
          </w:tcPr>
          <w:p w:rsidR="00E6119A" w:rsidRPr="00C04D22" w:rsidRDefault="00E6119A" w:rsidP="00C04D22">
            <w:pPr>
              <w:snapToGrid w:val="0"/>
              <w:spacing w:after="0" w:line="240" w:lineRule="auto"/>
              <w:jc w:val="both"/>
              <w:rPr>
                <w:rFonts w:ascii="Times New Roman" w:eastAsia="Calibri" w:hAnsi="Times New Roman" w:cs="Times New Roman"/>
                <w:sz w:val="24"/>
                <w:szCs w:val="24"/>
                <w:lang w:eastAsia="ru-RU"/>
              </w:rPr>
            </w:pPr>
          </w:p>
        </w:tc>
      </w:tr>
      <w:tr w:rsidR="00E6119A" w:rsidRPr="00C04D22" w:rsidTr="009B14A0">
        <w:tc>
          <w:tcPr>
            <w:tcW w:w="480" w:type="dxa"/>
            <w:tcBorders>
              <w:left w:val="single" w:sz="1" w:space="0" w:color="000000"/>
              <w:bottom w:val="single" w:sz="1" w:space="0" w:color="000000"/>
            </w:tcBorders>
          </w:tcPr>
          <w:p w:rsidR="00E6119A" w:rsidRPr="00C04D22" w:rsidRDefault="00E6119A" w:rsidP="00C04D22">
            <w:pPr>
              <w:snapToGrid w:val="0"/>
              <w:spacing w:after="0" w:line="240" w:lineRule="auto"/>
              <w:jc w:val="both"/>
              <w:rPr>
                <w:rFonts w:ascii="Times New Roman" w:eastAsia="Calibri" w:hAnsi="Times New Roman" w:cs="Times New Roman"/>
                <w:sz w:val="24"/>
                <w:szCs w:val="24"/>
                <w:lang w:eastAsia="ru-RU"/>
              </w:rPr>
            </w:pPr>
            <w:r w:rsidRPr="00C04D22">
              <w:rPr>
                <w:rFonts w:ascii="Times New Roman" w:eastAsia="Calibri" w:hAnsi="Times New Roman" w:cs="Times New Roman"/>
                <w:sz w:val="24"/>
                <w:szCs w:val="24"/>
                <w:lang w:eastAsia="ru-RU"/>
              </w:rPr>
              <w:t>37</w:t>
            </w:r>
          </w:p>
        </w:tc>
        <w:tc>
          <w:tcPr>
            <w:tcW w:w="3361" w:type="dxa"/>
            <w:tcBorders>
              <w:left w:val="single" w:sz="1" w:space="0" w:color="000000"/>
              <w:bottom w:val="single" w:sz="1" w:space="0" w:color="000000"/>
            </w:tcBorders>
          </w:tcPr>
          <w:p w:rsidR="00E6119A" w:rsidRPr="00C04D22" w:rsidRDefault="00E6119A" w:rsidP="00C04D22">
            <w:pPr>
              <w:snapToGrid w:val="0"/>
              <w:spacing w:after="0" w:line="240" w:lineRule="auto"/>
              <w:jc w:val="both"/>
              <w:rPr>
                <w:rFonts w:ascii="Times New Roman" w:eastAsia="Courier New" w:hAnsi="Times New Roman" w:cs="Courier New"/>
                <w:sz w:val="24"/>
                <w:szCs w:val="24"/>
                <w:lang w:eastAsia="ru-RU"/>
              </w:rPr>
            </w:pPr>
            <w:r w:rsidRPr="00C04D22">
              <w:rPr>
                <w:rFonts w:ascii="Times New Roman" w:eastAsia="Courier New" w:hAnsi="Times New Roman" w:cs="Courier New"/>
                <w:i/>
                <w:iCs/>
                <w:sz w:val="24"/>
                <w:szCs w:val="24"/>
                <w:lang w:eastAsia="ru-RU"/>
              </w:rPr>
              <w:t>Мы идём в библиотеку.</w:t>
            </w:r>
            <w:r w:rsidRPr="00C04D22">
              <w:rPr>
                <w:rFonts w:ascii="Times New Roman" w:eastAsia="Courier New" w:hAnsi="Times New Roman" w:cs="Courier New"/>
                <w:sz w:val="24"/>
                <w:szCs w:val="24"/>
                <w:lang w:eastAsia="ru-RU"/>
              </w:rPr>
              <w:t xml:space="preserve"> Литературные сказки. Мои любимые писатели. Сказки К.Чуковского.</w:t>
            </w:r>
          </w:p>
          <w:p w:rsidR="00E6119A" w:rsidRPr="00C04D22" w:rsidRDefault="00E6119A" w:rsidP="00C04D22">
            <w:pPr>
              <w:spacing w:after="0" w:line="240" w:lineRule="auto"/>
              <w:jc w:val="both"/>
              <w:rPr>
                <w:rFonts w:ascii="Times New Roman" w:eastAsia="Calibri" w:hAnsi="Times New Roman" w:cs="Times New Roman"/>
                <w:sz w:val="24"/>
                <w:szCs w:val="24"/>
                <w:lang w:eastAsia="ru-RU"/>
              </w:rPr>
            </w:pPr>
            <w:r w:rsidRPr="00C04D22">
              <w:rPr>
                <w:rFonts w:ascii="Times New Roman" w:eastAsia="Calibri" w:hAnsi="Times New Roman" w:cs="Times New Roman"/>
                <w:sz w:val="24"/>
                <w:szCs w:val="24"/>
                <w:lang w:eastAsia="ru-RU"/>
              </w:rPr>
              <w:t>Андерсен Г.Х. «Дюймовочка»</w:t>
            </w:r>
          </w:p>
        </w:tc>
        <w:tc>
          <w:tcPr>
            <w:tcW w:w="809" w:type="dxa"/>
            <w:gridSpan w:val="2"/>
            <w:tcBorders>
              <w:left w:val="single" w:sz="1" w:space="0" w:color="000000"/>
              <w:bottom w:val="single" w:sz="1" w:space="0" w:color="000000"/>
            </w:tcBorders>
          </w:tcPr>
          <w:p w:rsidR="00E6119A" w:rsidRPr="00C04D22" w:rsidRDefault="00E6119A" w:rsidP="00C04D22">
            <w:pPr>
              <w:snapToGrid w:val="0"/>
              <w:spacing w:after="0" w:line="240" w:lineRule="auto"/>
              <w:rPr>
                <w:rFonts w:ascii="Times New Roman" w:eastAsia="Calibri" w:hAnsi="Times New Roman" w:cs="Times New Roman"/>
                <w:sz w:val="24"/>
                <w:szCs w:val="24"/>
                <w:lang w:eastAsia="ru-RU"/>
              </w:rPr>
            </w:pPr>
            <w:r w:rsidRPr="00C04D22">
              <w:rPr>
                <w:rFonts w:ascii="Times New Roman" w:eastAsia="Calibri" w:hAnsi="Times New Roman" w:cs="Times New Roman"/>
                <w:sz w:val="24"/>
                <w:szCs w:val="24"/>
                <w:lang w:eastAsia="ru-RU"/>
              </w:rPr>
              <w:t>1</w:t>
            </w:r>
          </w:p>
        </w:tc>
        <w:tc>
          <w:tcPr>
            <w:tcW w:w="4294" w:type="dxa"/>
            <w:vMerge/>
            <w:tcBorders>
              <w:left w:val="single" w:sz="1" w:space="0" w:color="000000"/>
              <w:bottom w:val="single" w:sz="1" w:space="0" w:color="000000"/>
            </w:tcBorders>
          </w:tcPr>
          <w:p w:rsidR="00E6119A" w:rsidRPr="00C04D22" w:rsidRDefault="00E6119A" w:rsidP="00C04D22">
            <w:pPr>
              <w:snapToGrid w:val="0"/>
              <w:spacing w:after="0" w:line="240" w:lineRule="auto"/>
              <w:jc w:val="both"/>
              <w:rPr>
                <w:rFonts w:ascii="Times New Roman" w:eastAsia="Calibri" w:hAnsi="Times New Roman" w:cs="Times New Roman"/>
                <w:sz w:val="24"/>
                <w:szCs w:val="24"/>
                <w:lang w:eastAsia="ru-RU"/>
              </w:rPr>
            </w:pPr>
          </w:p>
        </w:tc>
        <w:tc>
          <w:tcPr>
            <w:tcW w:w="992" w:type="dxa"/>
            <w:tcBorders>
              <w:left w:val="single" w:sz="1" w:space="0" w:color="000000"/>
              <w:bottom w:val="single" w:sz="1" w:space="0" w:color="000000"/>
            </w:tcBorders>
          </w:tcPr>
          <w:p w:rsidR="00E6119A" w:rsidRPr="005F3F6D" w:rsidRDefault="00443CED" w:rsidP="00C04D22">
            <w:pPr>
              <w:snapToGrid w:val="0"/>
              <w:spacing w:after="0"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25</w:t>
            </w:r>
            <w:r w:rsidR="00E6119A" w:rsidRPr="005F3F6D">
              <w:rPr>
                <w:rFonts w:ascii="Times New Roman" w:eastAsia="Calibri" w:hAnsi="Times New Roman" w:cs="Times New Roman"/>
                <w:sz w:val="24"/>
                <w:szCs w:val="24"/>
                <w:lang w:eastAsia="ru-RU"/>
              </w:rPr>
              <w:t>.01</w:t>
            </w:r>
          </w:p>
        </w:tc>
        <w:tc>
          <w:tcPr>
            <w:tcW w:w="850" w:type="dxa"/>
            <w:tcBorders>
              <w:left w:val="single" w:sz="1" w:space="0" w:color="000000"/>
              <w:bottom w:val="single" w:sz="1" w:space="0" w:color="000000"/>
              <w:right w:val="single" w:sz="1" w:space="0" w:color="000000"/>
            </w:tcBorders>
          </w:tcPr>
          <w:p w:rsidR="00E6119A" w:rsidRPr="00C04D22" w:rsidRDefault="00E6119A" w:rsidP="00C04D22">
            <w:pPr>
              <w:snapToGrid w:val="0"/>
              <w:spacing w:after="0" w:line="240" w:lineRule="auto"/>
              <w:jc w:val="both"/>
              <w:rPr>
                <w:rFonts w:ascii="Times New Roman" w:eastAsia="Calibri" w:hAnsi="Times New Roman" w:cs="Times New Roman"/>
                <w:sz w:val="24"/>
                <w:szCs w:val="24"/>
                <w:lang w:eastAsia="ru-RU"/>
              </w:rPr>
            </w:pPr>
          </w:p>
        </w:tc>
      </w:tr>
      <w:tr w:rsidR="00E6119A" w:rsidRPr="00C04D22" w:rsidTr="009B14A0">
        <w:tc>
          <w:tcPr>
            <w:tcW w:w="480" w:type="dxa"/>
            <w:tcBorders>
              <w:left w:val="single" w:sz="1" w:space="0" w:color="000000"/>
              <w:bottom w:val="single" w:sz="1" w:space="0" w:color="000000"/>
            </w:tcBorders>
          </w:tcPr>
          <w:p w:rsidR="00E6119A" w:rsidRPr="00C04D22" w:rsidRDefault="00E6119A" w:rsidP="00C04D22">
            <w:pPr>
              <w:snapToGrid w:val="0"/>
              <w:spacing w:after="0" w:line="240" w:lineRule="auto"/>
              <w:jc w:val="both"/>
              <w:rPr>
                <w:rFonts w:ascii="Times New Roman" w:eastAsia="Calibri" w:hAnsi="Times New Roman" w:cs="Times New Roman"/>
                <w:sz w:val="24"/>
                <w:szCs w:val="24"/>
                <w:lang w:eastAsia="ru-RU"/>
              </w:rPr>
            </w:pPr>
            <w:r w:rsidRPr="00C04D22">
              <w:rPr>
                <w:rFonts w:ascii="Times New Roman" w:eastAsia="Calibri" w:hAnsi="Times New Roman" w:cs="Times New Roman"/>
                <w:sz w:val="24"/>
                <w:szCs w:val="24"/>
                <w:lang w:eastAsia="ru-RU"/>
              </w:rPr>
              <w:t>38</w:t>
            </w:r>
          </w:p>
        </w:tc>
        <w:tc>
          <w:tcPr>
            <w:tcW w:w="3361" w:type="dxa"/>
            <w:tcBorders>
              <w:left w:val="single" w:sz="1" w:space="0" w:color="000000"/>
              <w:bottom w:val="single" w:sz="1" w:space="0" w:color="000000"/>
            </w:tcBorders>
          </w:tcPr>
          <w:p w:rsidR="00E6119A" w:rsidRPr="00C04D22" w:rsidRDefault="00E6119A" w:rsidP="00C04D22">
            <w:pPr>
              <w:snapToGrid w:val="0"/>
              <w:spacing w:after="0" w:line="240" w:lineRule="auto"/>
              <w:jc w:val="both"/>
              <w:rPr>
                <w:rFonts w:ascii="Times New Roman" w:eastAsia="Courier New" w:hAnsi="Times New Roman" w:cs="Courier New"/>
                <w:sz w:val="24"/>
                <w:szCs w:val="24"/>
                <w:lang w:eastAsia="ru-RU"/>
              </w:rPr>
            </w:pPr>
            <w:r w:rsidRPr="00C04D22">
              <w:rPr>
                <w:rFonts w:ascii="Times New Roman" w:eastAsia="Courier New" w:hAnsi="Times New Roman" w:cs="Courier New"/>
                <w:sz w:val="24"/>
                <w:szCs w:val="24"/>
                <w:lang w:eastAsia="ru-RU"/>
              </w:rPr>
              <w:t xml:space="preserve"> Самостоятельное чтение. К.И.Чуковский. Из книги «Приключения Бибигона». Особенности литературной сказки.</w:t>
            </w:r>
          </w:p>
        </w:tc>
        <w:tc>
          <w:tcPr>
            <w:tcW w:w="809" w:type="dxa"/>
            <w:gridSpan w:val="2"/>
            <w:tcBorders>
              <w:left w:val="single" w:sz="1" w:space="0" w:color="000000"/>
              <w:bottom w:val="single" w:sz="1" w:space="0" w:color="000000"/>
            </w:tcBorders>
          </w:tcPr>
          <w:p w:rsidR="00E6119A" w:rsidRPr="00C04D22" w:rsidRDefault="00E6119A" w:rsidP="00C04D22">
            <w:pPr>
              <w:snapToGrid w:val="0"/>
              <w:spacing w:after="0" w:line="240" w:lineRule="auto"/>
              <w:rPr>
                <w:rFonts w:ascii="Times New Roman" w:eastAsia="Calibri" w:hAnsi="Times New Roman" w:cs="Times New Roman"/>
                <w:sz w:val="24"/>
                <w:szCs w:val="24"/>
                <w:lang w:eastAsia="ru-RU"/>
              </w:rPr>
            </w:pPr>
            <w:r w:rsidRPr="00C04D22">
              <w:rPr>
                <w:rFonts w:ascii="Times New Roman" w:eastAsia="Calibri" w:hAnsi="Times New Roman" w:cs="Times New Roman"/>
                <w:sz w:val="24"/>
                <w:szCs w:val="24"/>
                <w:lang w:eastAsia="ru-RU"/>
              </w:rPr>
              <w:t>1</w:t>
            </w:r>
          </w:p>
        </w:tc>
        <w:tc>
          <w:tcPr>
            <w:tcW w:w="4294" w:type="dxa"/>
            <w:vMerge/>
            <w:tcBorders>
              <w:left w:val="single" w:sz="1" w:space="0" w:color="000000"/>
              <w:bottom w:val="single" w:sz="1" w:space="0" w:color="000000"/>
            </w:tcBorders>
          </w:tcPr>
          <w:p w:rsidR="00E6119A" w:rsidRPr="00C04D22" w:rsidRDefault="00E6119A" w:rsidP="00C04D22">
            <w:pPr>
              <w:snapToGrid w:val="0"/>
              <w:spacing w:after="0" w:line="240" w:lineRule="auto"/>
              <w:jc w:val="both"/>
              <w:rPr>
                <w:rFonts w:ascii="Times New Roman" w:eastAsia="Calibri" w:hAnsi="Times New Roman" w:cs="Times New Roman"/>
                <w:sz w:val="24"/>
                <w:szCs w:val="24"/>
                <w:lang w:eastAsia="ru-RU"/>
              </w:rPr>
            </w:pPr>
          </w:p>
        </w:tc>
        <w:tc>
          <w:tcPr>
            <w:tcW w:w="992" w:type="dxa"/>
            <w:tcBorders>
              <w:left w:val="single" w:sz="1" w:space="0" w:color="000000"/>
              <w:bottom w:val="single" w:sz="1" w:space="0" w:color="000000"/>
            </w:tcBorders>
          </w:tcPr>
          <w:p w:rsidR="00E6119A" w:rsidRPr="005F3F6D" w:rsidRDefault="00443CED" w:rsidP="00C04D22">
            <w:pPr>
              <w:snapToGrid w:val="0"/>
              <w:spacing w:after="0"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30</w:t>
            </w:r>
            <w:r w:rsidR="00E6119A" w:rsidRPr="005F3F6D">
              <w:rPr>
                <w:rFonts w:ascii="Times New Roman" w:eastAsia="Calibri" w:hAnsi="Times New Roman" w:cs="Times New Roman"/>
                <w:sz w:val="24"/>
                <w:szCs w:val="24"/>
                <w:lang w:eastAsia="ru-RU"/>
              </w:rPr>
              <w:t>.01</w:t>
            </w:r>
          </w:p>
        </w:tc>
        <w:tc>
          <w:tcPr>
            <w:tcW w:w="850" w:type="dxa"/>
            <w:tcBorders>
              <w:left w:val="single" w:sz="1" w:space="0" w:color="000000"/>
              <w:bottom w:val="single" w:sz="1" w:space="0" w:color="000000"/>
              <w:right w:val="single" w:sz="1" w:space="0" w:color="000000"/>
            </w:tcBorders>
          </w:tcPr>
          <w:p w:rsidR="00E6119A" w:rsidRPr="00C04D22" w:rsidRDefault="00E6119A" w:rsidP="00C04D22">
            <w:pPr>
              <w:snapToGrid w:val="0"/>
              <w:spacing w:after="0" w:line="240" w:lineRule="auto"/>
              <w:jc w:val="both"/>
              <w:rPr>
                <w:rFonts w:ascii="Times New Roman" w:eastAsia="Calibri" w:hAnsi="Times New Roman" w:cs="Times New Roman"/>
                <w:sz w:val="24"/>
                <w:szCs w:val="24"/>
                <w:lang w:eastAsia="ru-RU"/>
              </w:rPr>
            </w:pPr>
          </w:p>
        </w:tc>
      </w:tr>
      <w:tr w:rsidR="00E6119A" w:rsidRPr="00C04D22" w:rsidTr="009B14A0">
        <w:tc>
          <w:tcPr>
            <w:tcW w:w="480" w:type="dxa"/>
            <w:tcBorders>
              <w:left w:val="single" w:sz="1" w:space="0" w:color="000000"/>
              <w:bottom w:val="single" w:sz="1" w:space="0" w:color="000000"/>
            </w:tcBorders>
          </w:tcPr>
          <w:p w:rsidR="00E6119A" w:rsidRPr="00C04D22" w:rsidRDefault="00E6119A" w:rsidP="00C04D22">
            <w:pPr>
              <w:snapToGrid w:val="0"/>
              <w:spacing w:after="0" w:line="240" w:lineRule="auto"/>
              <w:jc w:val="both"/>
              <w:rPr>
                <w:rFonts w:ascii="Times New Roman" w:eastAsia="Calibri" w:hAnsi="Times New Roman" w:cs="Times New Roman"/>
                <w:sz w:val="24"/>
                <w:szCs w:val="24"/>
                <w:lang w:eastAsia="ru-RU"/>
              </w:rPr>
            </w:pPr>
            <w:r w:rsidRPr="00C04D22">
              <w:rPr>
                <w:rFonts w:ascii="Times New Roman" w:eastAsia="Calibri" w:hAnsi="Times New Roman" w:cs="Times New Roman"/>
                <w:sz w:val="24"/>
                <w:szCs w:val="24"/>
                <w:lang w:eastAsia="ru-RU"/>
              </w:rPr>
              <w:t>39</w:t>
            </w:r>
          </w:p>
        </w:tc>
        <w:tc>
          <w:tcPr>
            <w:tcW w:w="3361" w:type="dxa"/>
            <w:tcBorders>
              <w:left w:val="single" w:sz="1" w:space="0" w:color="000000"/>
              <w:bottom w:val="single" w:sz="1" w:space="0" w:color="000000"/>
            </w:tcBorders>
          </w:tcPr>
          <w:p w:rsidR="00E6119A" w:rsidRPr="00C04D22" w:rsidRDefault="00E6119A" w:rsidP="00C04D22">
            <w:pPr>
              <w:snapToGrid w:val="0"/>
              <w:spacing w:after="0" w:line="240" w:lineRule="auto"/>
              <w:jc w:val="both"/>
              <w:rPr>
                <w:rFonts w:ascii="Times New Roman" w:eastAsia="Calibri" w:hAnsi="Times New Roman" w:cs="Times New Roman"/>
                <w:i/>
                <w:sz w:val="24"/>
                <w:szCs w:val="24"/>
                <w:lang w:eastAsia="ru-RU"/>
              </w:rPr>
            </w:pPr>
            <w:r w:rsidRPr="00C04D22">
              <w:rPr>
                <w:rFonts w:ascii="Times New Roman" w:eastAsia="Courier New" w:hAnsi="Times New Roman" w:cs="Courier New"/>
                <w:sz w:val="24"/>
                <w:szCs w:val="24"/>
                <w:lang w:eastAsia="ru-RU"/>
              </w:rPr>
              <w:t xml:space="preserve">Семейное чтение. Л.Толстой. Два брата. </w:t>
            </w:r>
            <w:r w:rsidRPr="00C04D22">
              <w:rPr>
                <w:rFonts w:ascii="Times New Roman" w:eastAsia="Calibri" w:hAnsi="Times New Roman" w:cs="Times New Roman"/>
                <w:i/>
                <w:sz w:val="24"/>
                <w:szCs w:val="24"/>
                <w:lang w:eastAsia="ru-RU"/>
              </w:rPr>
              <w:t>Дмитриев Ю. «Кто в лесу живет и что в лесу растет».</w:t>
            </w:r>
          </w:p>
        </w:tc>
        <w:tc>
          <w:tcPr>
            <w:tcW w:w="809" w:type="dxa"/>
            <w:gridSpan w:val="2"/>
            <w:tcBorders>
              <w:left w:val="single" w:sz="1" w:space="0" w:color="000000"/>
              <w:bottom w:val="single" w:sz="1" w:space="0" w:color="000000"/>
            </w:tcBorders>
          </w:tcPr>
          <w:p w:rsidR="00E6119A" w:rsidRPr="00C04D22" w:rsidRDefault="00E6119A" w:rsidP="00C04D22">
            <w:pPr>
              <w:snapToGrid w:val="0"/>
              <w:spacing w:after="0" w:line="240" w:lineRule="auto"/>
              <w:rPr>
                <w:rFonts w:ascii="Times New Roman" w:eastAsia="Calibri" w:hAnsi="Times New Roman" w:cs="Times New Roman"/>
                <w:sz w:val="24"/>
                <w:szCs w:val="24"/>
                <w:lang w:eastAsia="ru-RU"/>
              </w:rPr>
            </w:pPr>
            <w:r w:rsidRPr="00C04D22">
              <w:rPr>
                <w:rFonts w:ascii="Times New Roman" w:eastAsia="Calibri" w:hAnsi="Times New Roman" w:cs="Times New Roman"/>
                <w:sz w:val="24"/>
                <w:szCs w:val="24"/>
                <w:lang w:eastAsia="ru-RU"/>
              </w:rPr>
              <w:t>1</w:t>
            </w:r>
          </w:p>
        </w:tc>
        <w:tc>
          <w:tcPr>
            <w:tcW w:w="4294" w:type="dxa"/>
            <w:vMerge/>
            <w:tcBorders>
              <w:left w:val="single" w:sz="1" w:space="0" w:color="000000"/>
              <w:bottom w:val="single" w:sz="1" w:space="0" w:color="000000"/>
            </w:tcBorders>
          </w:tcPr>
          <w:p w:rsidR="00E6119A" w:rsidRPr="00C04D22" w:rsidRDefault="00E6119A" w:rsidP="00C04D22">
            <w:pPr>
              <w:snapToGrid w:val="0"/>
              <w:spacing w:after="0" w:line="240" w:lineRule="auto"/>
              <w:jc w:val="both"/>
              <w:rPr>
                <w:rFonts w:ascii="Times New Roman" w:eastAsia="Calibri" w:hAnsi="Times New Roman" w:cs="Times New Roman"/>
                <w:sz w:val="24"/>
                <w:szCs w:val="24"/>
                <w:lang w:eastAsia="ru-RU"/>
              </w:rPr>
            </w:pPr>
          </w:p>
        </w:tc>
        <w:tc>
          <w:tcPr>
            <w:tcW w:w="992" w:type="dxa"/>
            <w:tcBorders>
              <w:left w:val="single" w:sz="1" w:space="0" w:color="000000"/>
              <w:bottom w:val="single" w:sz="1" w:space="0" w:color="000000"/>
            </w:tcBorders>
          </w:tcPr>
          <w:p w:rsidR="00E6119A" w:rsidRPr="005F3F6D" w:rsidRDefault="00443CED" w:rsidP="00C04D22">
            <w:pPr>
              <w:snapToGrid w:val="0"/>
              <w:spacing w:after="0" w:line="240" w:lineRule="auto"/>
              <w:jc w:val="both"/>
              <w:rPr>
                <w:rFonts w:ascii="Times New Roman" w:eastAsia="Calibri" w:hAnsi="Times New Roman" w:cs="Times New Roman"/>
                <w:sz w:val="24"/>
                <w:szCs w:val="24"/>
                <w:lang w:val="tt-RU" w:eastAsia="ru-RU"/>
              </w:rPr>
            </w:pPr>
            <w:r>
              <w:rPr>
                <w:rFonts w:ascii="Times New Roman" w:eastAsia="Calibri" w:hAnsi="Times New Roman" w:cs="Times New Roman"/>
                <w:sz w:val="24"/>
                <w:szCs w:val="24"/>
                <w:lang w:val="tt-RU" w:eastAsia="ru-RU"/>
              </w:rPr>
              <w:t>01.02</w:t>
            </w:r>
          </w:p>
        </w:tc>
        <w:tc>
          <w:tcPr>
            <w:tcW w:w="850" w:type="dxa"/>
            <w:tcBorders>
              <w:left w:val="single" w:sz="1" w:space="0" w:color="000000"/>
              <w:bottom w:val="single" w:sz="1" w:space="0" w:color="000000"/>
              <w:right w:val="single" w:sz="1" w:space="0" w:color="000000"/>
            </w:tcBorders>
          </w:tcPr>
          <w:p w:rsidR="00E6119A" w:rsidRPr="00C04D22" w:rsidRDefault="00E6119A" w:rsidP="00C04D22">
            <w:pPr>
              <w:snapToGrid w:val="0"/>
              <w:spacing w:after="0" w:line="240" w:lineRule="auto"/>
              <w:jc w:val="both"/>
              <w:rPr>
                <w:rFonts w:ascii="Times New Roman" w:eastAsia="Calibri" w:hAnsi="Times New Roman" w:cs="Times New Roman"/>
                <w:sz w:val="24"/>
                <w:szCs w:val="24"/>
                <w:lang w:eastAsia="ru-RU"/>
              </w:rPr>
            </w:pPr>
          </w:p>
        </w:tc>
      </w:tr>
      <w:tr w:rsidR="00E6119A" w:rsidRPr="00C04D22" w:rsidTr="009B14A0">
        <w:tc>
          <w:tcPr>
            <w:tcW w:w="480" w:type="dxa"/>
            <w:tcBorders>
              <w:left w:val="single" w:sz="1" w:space="0" w:color="000000"/>
              <w:bottom w:val="single" w:sz="1" w:space="0" w:color="000000"/>
            </w:tcBorders>
          </w:tcPr>
          <w:p w:rsidR="00E6119A" w:rsidRPr="00C04D22" w:rsidRDefault="00E6119A" w:rsidP="00C04D22">
            <w:pPr>
              <w:snapToGrid w:val="0"/>
              <w:spacing w:after="0" w:line="240" w:lineRule="auto"/>
              <w:jc w:val="both"/>
              <w:rPr>
                <w:rFonts w:ascii="Times New Roman" w:eastAsia="Calibri" w:hAnsi="Times New Roman" w:cs="Times New Roman"/>
                <w:sz w:val="24"/>
                <w:szCs w:val="24"/>
                <w:lang w:eastAsia="ru-RU"/>
              </w:rPr>
            </w:pPr>
            <w:r w:rsidRPr="00C04D22">
              <w:rPr>
                <w:rFonts w:ascii="Times New Roman" w:eastAsia="Calibri" w:hAnsi="Times New Roman" w:cs="Times New Roman"/>
                <w:sz w:val="24"/>
                <w:szCs w:val="24"/>
                <w:lang w:eastAsia="ru-RU"/>
              </w:rPr>
              <w:t>40</w:t>
            </w:r>
          </w:p>
        </w:tc>
        <w:tc>
          <w:tcPr>
            <w:tcW w:w="3361" w:type="dxa"/>
            <w:tcBorders>
              <w:left w:val="single" w:sz="1" w:space="0" w:color="000000"/>
              <w:bottom w:val="single" w:sz="1" w:space="0" w:color="000000"/>
            </w:tcBorders>
          </w:tcPr>
          <w:p w:rsidR="00E6119A" w:rsidRPr="00C04D22" w:rsidRDefault="00E6119A" w:rsidP="00C04D22">
            <w:pPr>
              <w:snapToGrid w:val="0"/>
              <w:spacing w:after="0" w:line="240" w:lineRule="auto"/>
              <w:jc w:val="both"/>
              <w:rPr>
                <w:rFonts w:ascii="Times New Roman" w:eastAsia="Calibri" w:hAnsi="Times New Roman" w:cs="Times New Roman"/>
                <w:sz w:val="24"/>
                <w:szCs w:val="24"/>
                <w:lang w:eastAsia="ru-RU"/>
              </w:rPr>
            </w:pPr>
            <w:r w:rsidRPr="00C04D22">
              <w:rPr>
                <w:rFonts w:ascii="Times New Roman" w:eastAsia="Calibri" w:hAnsi="Times New Roman" w:cs="Times New Roman"/>
                <w:sz w:val="24"/>
                <w:szCs w:val="24"/>
                <w:lang w:eastAsia="ru-RU"/>
              </w:rPr>
              <w:t>Наш театр. К.Чуковский. Краденое солнце.</w:t>
            </w:r>
          </w:p>
        </w:tc>
        <w:tc>
          <w:tcPr>
            <w:tcW w:w="809" w:type="dxa"/>
            <w:gridSpan w:val="2"/>
            <w:tcBorders>
              <w:left w:val="single" w:sz="1" w:space="0" w:color="000000"/>
              <w:bottom w:val="single" w:sz="1" w:space="0" w:color="000000"/>
            </w:tcBorders>
          </w:tcPr>
          <w:p w:rsidR="00E6119A" w:rsidRPr="00C04D22" w:rsidRDefault="00E6119A" w:rsidP="00C04D22">
            <w:pPr>
              <w:snapToGrid w:val="0"/>
              <w:spacing w:after="0" w:line="240" w:lineRule="auto"/>
              <w:rPr>
                <w:rFonts w:ascii="Times New Roman" w:eastAsia="Calibri" w:hAnsi="Times New Roman" w:cs="Times New Roman"/>
                <w:sz w:val="24"/>
                <w:szCs w:val="24"/>
                <w:lang w:eastAsia="ru-RU"/>
              </w:rPr>
            </w:pPr>
            <w:r w:rsidRPr="00C04D22">
              <w:rPr>
                <w:rFonts w:ascii="Times New Roman" w:eastAsia="Calibri" w:hAnsi="Times New Roman" w:cs="Times New Roman"/>
                <w:sz w:val="24"/>
                <w:szCs w:val="24"/>
                <w:lang w:eastAsia="ru-RU"/>
              </w:rPr>
              <w:t>1</w:t>
            </w:r>
          </w:p>
        </w:tc>
        <w:tc>
          <w:tcPr>
            <w:tcW w:w="4294" w:type="dxa"/>
            <w:vMerge/>
            <w:tcBorders>
              <w:left w:val="single" w:sz="1" w:space="0" w:color="000000"/>
              <w:bottom w:val="single" w:sz="1" w:space="0" w:color="000000"/>
            </w:tcBorders>
          </w:tcPr>
          <w:p w:rsidR="00E6119A" w:rsidRPr="00C04D22" w:rsidRDefault="00E6119A" w:rsidP="00C04D22">
            <w:pPr>
              <w:snapToGrid w:val="0"/>
              <w:spacing w:after="0" w:line="240" w:lineRule="auto"/>
              <w:jc w:val="both"/>
              <w:rPr>
                <w:rFonts w:ascii="Times New Roman" w:eastAsia="Calibri" w:hAnsi="Times New Roman" w:cs="Times New Roman"/>
                <w:sz w:val="24"/>
                <w:szCs w:val="24"/>
                <w:lang w:eastAsia="ru-RU"/>
              </w:rPr>
            </w:pPr>
          </w:p>
        </w:tc>
        <w:tc>
          <w:tcPr>
            <w:tcW w:w="992" w:type="dxa"/>
            <w:tcBorders>
              <w:left w:val="single" w:sz="1" w:space="0" w:color="000000"/>
              <w:bottom w:val="single" w:sz="1" w:space="0" w:color="000000"/>
            </w:tcBorders>
          </w:tcPr>
          <w:p w:rsidR="00E6119A" w:rsidRPr="005F3F6D" w:rsidRDefault="00443CED" w:rsidP="00C04D22">
            <w:pPr>
              <w:snapToGrid w:val="0"/>
              <w:spacing w:after="0"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06</w:t>
            </w:r>
            <w:r w:rsidR="00E6119A" w:rsidRPr="005F3F6D">
              <w:rPr>
                <w:rFonts w:ascii="Times New Roman" w:eastAsia="Calibri" w:hAnsi="Times New Roman" w:cs="Times New Roman"/>
                <w:sz w:val="24"/>
                <w:szCs w:val="24"/>
                <w:lang w:eastAsia="ru-RU"/>
              </w:rPr>
              <w:t>.02</w:t>
            </w:r>
          </w:p>
        </w:tc>
        <w:tc>
          <w:tcPr>
            <w:tcW w:w="850" w:type="dxa"/>
            <w:tcBorders>
              <w:left w:val="single" w:sz="1" w:space="0" w:color="000000"/>
              <w:bottom w:val="single" w:sz="1" w:space="0" w:color="000000"/>
              <w:right w:val="single" w:sz="1" w:space="0" w:color="000000"/>
            </w:tcBorders>
          </w:tcPr>
          <w:p w:rsidR="00E6119A" w:rsidRPr="00C04D22" w:rsidRDefault="00E6119A" w:rsidP="00C04D22">
            <w:pPr>
              <w:snapToGrid w:val="0"/>
              <w:spacing w:after="0" w:line="240" w:lineRule="auto"/>
              <w:jc w:val="both"/>
              <w:rPr>
                <w:rFonts w:ascii="Times New Roman" w:eastAsia="Calibri" w:hAnsi="Times New Roman" w:cs="Times New Roman"/>
                <w:sz w:val="24"/>
                <w:szCs w:val="24"/>
                <w:lang w:eastAsia="ru-RU"/>
              </w:rPr>
            </w:pPr>
          </w:p>
        </w:tc>
      </w:tr>
      <w:tr w:rsidR="00E6119A" w:rsidRPr="00C04D22" w:rsidTr="009B14A0">
        <w:tc>
          <w:tcPr>
            <w:tcW w:w="480" w:type="dxa"/>
            <w:tcBorders>
              <w:left w:val="single" w:sz="1" w:space="0" w:color="000000"/>
              <w:bottom w:val="single" w:sz="1" w:space="0" w:color="000000"/>
            </w:tcBorders>
          </w:tcPr>
          <w:p w:rsidR="00E6119A" w:rsidRPr="00C04D22" w:rsidRDefault="00E6119A" w:rsidP="00C04D22">
            <w:pPr>
              <w:snapToGrid w:val="0"/>
              <w:spacing w:after="0" w:line="240" w:lineRule="auto"/>
              <w:jc w:val="both"/>
              <w:rPr>
                <w:rFonts w:ascii="Times New Roman" w:eastAsia="Calibri" w:hAnsi="Times New Roman" w:cs="Times New Roman"/>
                <w:sz w:val="24"/>
                <w:szCs w:val="24"/>
                <w:lang w:eastAsia="ru-RU"/>
              </w:rPr>
            </w:pPr>
            <w:r w:rsidRPr="00C04D22">
              <w:rPr>
                <w:rFonts w:ascii="Times New Roman" w:eastAsia="Calibri" w:hAnsi="Times New Roman" w:cs="Times New Roman"/>
                <w:sz w:val="24"/>
                <w:szCs w:val="24"/>
                <w:lang w:eastAsia="ru-RU"/>
              </w:rPr>
              <w:t>41</w:t>
            </w:r>
          </w:p>
        </w:tc>
        <w:tc>
          <w:tcPr>
            <w:tcW w:w="3361" w:type="dxa"/>
            <w:tcBorders>
              <w:left w:val="single" w:sz="1" w:space="0" w:color="000000"/>
              <w:bottom w:val="single" w:sz="1" w:space="0" w:color="000000"/>
            </w:tcBorders>
          </w:tcPr>
          <w:p w:rsidR="00E6119A" w:rsidRPr="00C04D22" w:rsidRDefault="00E6119A" w:rsidP="00C04D22">
            <w:pPr>
              <w:snapToGrid w:val="0"/>
              <w:spacing w:after="0" w:line="240" w:lineRule="auto"/>
              <w:jc w:val="both"/>
              <w:rPr>
                <w:rFonts w:ascii="Times New Roman" w:eastAsia="Courier New" w:hAnsi="Times New Roman" w:cs="Courier New"/>
                <w:sz w:val="24"/>
                <w:szCs w:val="24"/>
                <w:lang w:eastAsia="ru-RU"/>
              </w:rPr>
            </w:pPr>
            <w:r w:rsidRPr="00C04D22">
              <w:rPr>
                <w:rFonts w:ascii="Times New Roman" w:eastAsia="Courier New" w:hAnsi="Times New Roman" w:cs="Courier New"/>
                <w:i/>
                <w:sz w:val="24"/>
                <w:szCs w:val="24"/>
                <w:u w:val="single"/>
                <w:lang w:eastAsia="ru-RU"/>
              </w:rPr>
              <w:t>Контрольная работа</w:t>
            </w:r>
            <w:r w:rsidRPr="00C04D22">
              <w:rPr>
                <w:rFonts w:ascii="Times New Roman" w:eastAsia="Courier New" w:hAnsi="Times New Roman" w:cs="Courier New"/>
                <w:sz w:val="24"/>
                <w:szCs w:val="24"/>
                <w:lang w:eastAsia="ru-RU"/>
              </w:rPr>
              <w:t xml:space="preserve"> Маленькие и большие секреты страны литературии. Обобщение по разделу.</w:t>
            </w:r>
          </w:p>
          <w:p w:rsidR="00E6119A" w:rsidRPr="00C04D22" w:rsidRDefault="00E6119A" w:rsidP="00C04D22">
            <w:pPr>
              <w:spacing w:after="0" w:line="240" w:lineRule="auto"/>
              <w:jc w:val="both"/>
              <w:rPr>
                <w:rFonts w:ascii="Times New Roman" w:eastAsia="Calibri" w:hAnsi="Times New Roman" w:cs="Times New Roman"/>
                <w:sz w:val="24"/>
                <w:szCs w:val="24"/>
                <w:lang w:eastAsia="ru-RU"/>
              </w:rPr>
            </w:pPr>
            <w:r w:rsidRPr="00C04D22">
              <w:rPr>
                <w:rFonts w:ascii="Times New Roman" w:eastAsia="Calibri" w:hAnsi="Times New Roman" w:cs="Times New Roman"/>
                <w:sz w:val="24"/>
                <w:szCs w:val="24"/>
                <w:lang w:eastAsia="ru-RU"/>
              </w:rPr>
              <w:t>Журналы «Юный натуралист», «Мурзилка», «Филя».</w:t>
            </w:r>
          </w:p>
        </w:tc>
        <w:tc>
          <w:tcPr>
            <w:tcW w:w="809" w:type="dxa"/>
            <w:gridSpan w:val="2"/>
            <w:tcBorders>
              <w:left w:val="single" w:sz="1" w:space="0" w:color="000000"/>
              <w:bottom w:val="single" w:sz="1" w:space="0" w:color="000000"/>
            </w:tcBorders>
          </w:tcPr>
          <w:p w:rsidR="00E6119A" w:rsidRPr="00C04D22" w:rsidRDefault="00E6119A" w:rsidP="00C04D22">
            <w:pPr>
              <w:snapToGrid w:val="0"/>
              <w:spacing w:after="0" w:line="240" w:lineRule="auto"/>
              <w:rPr>
                <w:rFonts w:ascii="Times New Roman" w:eastAsia="Calibri" w:hAnsi="Times New Roman" w:cs="Times New Roman"/>
                <w:sz w:val="24"/>
                <w:szCs w:val="24"/>
                <w:lang w:eastAsia="ru-RU"/>
              </w:rPr>
            </w:pPr>
            <w:r w:rsidRPr="00C04D22">
              <w:rPr>
                <w:rFonts w:ascii="Times New Roman" w:eastAsia="Calibri" w:hAnsi="Times New Roman" w:cs="Times New Roman"/>
                <w:sz w:val="24"/>
                <w:szCs w:val="24"/>
                <w:lang w:eastAsia="ru-RU"/>
              </w:rPr>
              <w:t>1</w:t>
            </w:r>
          </w:p>
        </w:tc>
        <w:tc>
          <w:tcPr>
            <w:tcW w:w="4294" w:type="dxa"/>
            <w:vMerge/>
            <w:tcBorders>
              <w:left w:val="single" w:sz="1" w:space="0" w:color="000000"/>
              <w:bottom w:val="single" w:sz="1" w:space="0" w:color="000000"/>
            </w:tcBorders>
          </w:tcPr>
          <w:p w:rsidR="00E6119A" w:rsidRPr="00C04D22" w:rsidRDefault="00E6119A" w:rsidP="00C04D22">
            <w:pPr>
              <w:snapToGrid w:val="0"/>
              <w:spacing w:after="0" w:line="240" w:lineRule="auto"/>
              <w:jc w:val="both"/>
              <w:rPr>
                <w:rFonts w:ascii="Times New Roman" w:eastAsia="Calibri" w:hAnsi="Times New Roman" w:cs="Times New Roman"/>
                <w:sz w:val="24"/>
                <w:szCs w:val="24"/>
                <w:lang w:eastAsia="ru-RU"/>
              </w:rPr>
            </w:pPr>
          </w:p>
        </w:tc>
        <w:tc>
          <w:tcPr>
            <w:tcW w:w="992" w:type="dxa"/>
            <w:tcBorders>
              <w:left w:val="single" w:sz="1" w:space="0" w:color="000000"/>
              <w:bottom w:val="single" w:sz="1" w:space="0" w:color="000000"/>
            </w:tcBorders>
          </w:tcPr>
          <w:p w:rsidR="00E6119A" w:rsidRPr="005F3F6D" w:rsidRDefault="00443CED" w:rsidP="00C04D22">
            <w:pPr>
              <w:snapToGrid w:val="0"/>
              <w:spacing w:after="0"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08</w:t>
            </w:r>
            <w:r w:rsidR="00E6119A" w:rsidRPr="005F3F6D">
              <w:rPr>
                <w:rFonts w:ascii="Times New Roman" w:eastAsia="Calibri" w:hAnsi="Times New Roman" w:cs="Times New Roman"/>
                <w:sz w:val="24"/>
                <w:szCs w:val="24"/>
                <w:lang w:eastAsia="ru-RU"/>
              </w:rPr>
              <w:t>.02</w:t>
            </w:r>
          </w:p>
        </w:tc>
        <w:tc>
          <w:tcPr>
            <w:tcW w:w="850" w:type="dxa"/>
            <w:tcBorders>
              <w:left w:val="single" w:sz="1" w:space="0" w:color="000000"/>
              <w:bottom w:val="single" w:sz="1" w:space="0" w:color="000000"/>
              <w:right w:val="single" w:sz="1" w:space="0" w:color="000000"/>
            </w:tcBorders>
          </w:tcPr>
          <w:p w:rsidR="00E6119A" w:rsidRPr="00C04D22" w:rsidRDefault="00E6119A" w:rsidP="00C04D22">
            <w:pPr>
              <w:snapToGrid w:val="0"/>
              <w:spacing w:after="0" w:line="240" w:lineRule="auto"/>
              <w:jc w:val="both"/>
              <w:rPr>
                <w:rFonts w:ascii="Times New Roman" w:eastAsia="Calibri" w:hAnsi="Times New Roman" w:cs="Times New Roman"/>
                <w:sz w:val="24"/>
                <w:szCs w:val="24"/>
                <w:lang w:eastAsia="ru-RU"/>
              </w:rPr>
            </w:pPr>
          </w:p>
        </w:tc>
      </w:tr>
      <w:tr w:rsidR="00C04D22" w:rsidRPr="00C04D22" w:rsidTr="00E6119A">
        <w:tc>
          <w:tcPr>
            <w:tcW w:w="10786" w:type="dxa"/>
            <w:gridSpan w:val="7"/>
            <w:tcBorders>
              <w:left w:val="single" w:sz="1" w:space="0" w:color="000000"/>
              <w:bottom w:val="single" w:sz="1" w:space="0" w:color="000000"/>
              <w:right w:val="single" w:sz="1" w:space="0" w:color="000000"/>
            </w:tcBorders>
          </w:tcPr>
          <w:p w:rsidR="00C04D22" w:rsidRPr="00C04D22" w:rsidRDefault="00C04D22" w:rsidP="00C04D22">
            <w:pPr>
              <w:snapToGrid w:val="0"/>
              <w:spacing w:after="0" w:line="240" w:lineRule="auto"/>
              <w:rPr>
                <w:rFonts w:ascii="Times New Roman" w:eastAsia="Calibri" w:hAnsi="Times New Roman" w:cs="Times New Roman"/>
                <w:b/>
                <w:bCs/>
                <w:sz w:val="24"/>
                <w:szCs w:val="24"/>
                <w:lang w:eastAsia="ru-RU"/>
              </w:rPr>
            </w:pPr>
            <w:r w:rsidRPr="00C04D22">
              <w:rPr>
                <w:rFonts w:ascii="Times New Roman" w:eastAsia="Calibri" w:hAnsi="Times New Roman" w:cs="Times New Roman"/>
                <w:b/>
                <w:bCs/>
                <w:sz w:val="24"/>
                <w:szCs w:val="24"/>
                <w:lang w:eastAsia="ru-RU"/>
              </w:rPr>
              <w:t>Весна, весна! И всё ей радо! (6 часов)</w:t>
            </w:r>
          </w:p>
        </w:tc>
      </w:tr>
      <w:tr w:rsidR="00E6119A" w:rsidRPr="00C04D22" w:rsidTr="009B14A0">
        <w:tc>
          <w:tcPr>
            <w:tcW w:w="480" w:type="dxa"/>
            <w:tcBorders>
              <w:left w:val="single" w:sz="1" w:space="0" w:color="000000"/>
              <w:bottom w:val="single" w:sz="1" w:space="0" w:color="000000"/>
            </w:tcBorders>
          </w:tcPr>
          <w:p w:rsidR="00E6119A" w:rsidRPr="00C04D22" w:rsidRDefault="00E6119A" w:rsidP="00C04D22">
            <w:pPr>
              <w:snapToGrid w:val="0"/>
              <w:spacing w:after="0" w:line="240" w:lineRule="auto"/>
              <w:jc w:val="both"/>
              <w:rPr>
                <w:rFonts w:ascii="Times New Roman" w:eastAsia="Calibri" w:hAnsi="Times New Roman" w:cs="Times New Roman"/>
                <w:sz w:val="24"/>
                <w:szCs w:val="24"/>
                <w:lang w:eastAsia="ru-RU"/>
              </w:rPr>
            </w:pPr>
            <w:r w:rsidRPr="00C04D22">
              <w:rPr>
                <w:rFonts w:ascii="Times New Roman" w:eastAsia="Calibri" w:hAnsi="Times New Roman" w:cs="Times New Roman"/>
                <w:sz w:val="24"/>
                <w:szCs w:val="24"/>
                <w:lang w:eastAsia="ru-RU"/>
              </w:rPr>
              <w:lastRenderedPageBreak/>
              <w:t>42</w:t>
            </w:r>
          </w:p>
        </w:tc>
        <w:tc>
          <w:tcPr>
            <w:tcW w:w="3361" w:type="dxa"/>
            <w:tcBorders>
              <w:left w:val="single" w:sz="1" w:space="0" w:color="000000"/>
              <w:bottom w:val="single" w:sz="1" w:space="0" w:color="000000"/>
            </w:tcBorders>
          </w:tcPr>
          <w:p w:rsidR="00E6119A" w:rsidRPr="00C04D22" w:rsidRDefault="00E6119A" w:rsidP="00DB096A">
            <w:pPr>
              <w:snapToGrid w:val="0"/>
              <w:spacing w:after="0" w:line="240" w:lineRule="auto"/>
              <w:jc w:val="both"/>
              <w:rPr>
                <w:rFonts w:ascii="Times New Roman" w:eastAsia="Calibri" w:hAnsi="Times New Roman" w:cs="Times New Roman"/>
                <w:sz w:val="24"/>
                <w:szCs w:val="24"/>
                <w:lang w:eastAsia="ru-RU"/>
              </w:rPr>
            </w:pPr>
            <w:r w:rsidRPr="00C04D22">
              <w:rPr>
                <w:rFonts w:ascii="Times New Roman" w:eastAsia="Calibri" w:hAnsi="Times New Roman" w:cs="Times New Roman"/>
                <w:sz w:val="24"/>
                <w:szCs w:val="24"/>
                <w:lang w:eastAsia="ru-RU"/>
              </w:rPr>
              <w:t xml:space="preserve">Вводный урок. Основные понятия раздела: олицетворение, воображение. Ф.Тютчев. Зима недаром злится... Приём контраста в лирическом стихотворении. Весна в лирических произведениях И.Никитина, А.Плещеева,  И.Шмелёва, Т.Белозёрова и в произведении живописи А.Куинджи. Сравнение </w:t>
            </w:r>
            <w:r w:rsidR="00DB096A">
              <w:rPr>
                <w:rFonts w:ascii="Times New Roman" w:eastAsia="Calibri" w:hAnsi="Times New Roman" w:cs="Times New Roman"/>
                <w:sz w:val="24"/>
                <w:szCs w:val="24"/>
                <w:lang w:eastAsia="ru-RU"/>
              </w:rPr>
              <w:t>произведений.</w:t>
            </w:r>
          </w:p>
        </w:tc>
        <w:tc>
          <w:tcPr>
            <w:tcW w:w="809" w:type="dxa"/>
            <w:gridSpan w:val="2"/>
            <w:tcBorders>
              <w:left w:val="single" w:sz="1" w:space="0" w:color="000000"/>
              <w:bottom w:val="single" w:sz="1" w:space="0" w:color="000000"/>
            </w:tcBorders>
          </w:tcPr>
          <w:p w:rsidR="00E6119A" w:rsidRPr="00C04D22" w:rsidRDefault="00E6119A" w:rsidP="00C04D22">
            <w:pPr>
              <w:snapToGrid w:val="0"/>
              <w:spacing w:after="0" w:line="240" w:lineRule="auto"/>
              <w:rPr>
                <w:rFonts w:ascii="Times New Roman" w:eastAsia="Calibri" w:hAnsi="Times New Roman" w:cs="Times New Roman"/>
                <w:sz w:val="24"/>
                <w:szCs w:val="24"/>
                <w:lang w:eastAsia="ru-RU"/>
              </w:rPr>
            </w:pPr>
            <w:r w:rsidRPr="00C04D22">
              <w:rPr>
                <w:rFonts w:ascii="Times New Roman" w:eastAsia="Calibri" w:hAnsi="Times New Roman" w:cs="Times New Roman"/>
                <w:sz w:val="24"/>
                <w:szCs w:val="24"/>
                <w:lang w:eastAsia="ru-RU"/>
              </w:rPr>
              <w:t>1</w:t>
            </w:r>
          </w:p>
        </w:tc>
        <w:tc>
          <w:tcPr>
            <w:tcW w:w="4294" w:type="dxa"/>
            <w:vMerge w:val="restart"/>
            <w:tcBorders>
              <w:left w:val="single" w:sz="1" w:space="0" w:color="000000"/>
              <w:bottom w:val="single" w:sz="1" w:space="0" w:color="000000"/>
            </w:tcBorders>
          </w:tcPr>
          <w:p w:rsidR="00E6119A" w:rsidRPr="00C04D22" w:rsidRDefault="00E6119A" w:rsidP="00C04D22">
            <w:pPr>
              <w:snapToGrid w:val="0"/>
              <w:spacing w:after="0" w:line="240" w:lineRule="auto"/>
              <w:jc w:val="both"/>
              <w:rPr>
                <w:rFonts w:ascii="Times New Roman" w:eastAsia="Courier New" w:hAnsi="Times New Roman" w:cs="Courier New"/>
                <w:sz w:val="24"/>
                <w:szCs w:val="24"/>
                <w:lang w:eastAsia="ru-RU"/>
              </w:rPr>
            </w:pPr>
            <w:r w:rsidRPr="00C04D22">
              <w:rPr>
                <w:rFonts w:ascii="Times New Roman" w:eastAsia="Courier New" w:hAnsi="Times New Roman" w:cs="Courier New"/>
                <w:sz w:val="24"/>
                <w:szCs w:val="24"/>
                <w:lang w:eastAsia="ru-RU"/>
              </w:rPr>
              <w:t xml:space="preserve">  Читать самостоятельно учебный текст (задания, вопросы, комментарии). Определять систему вопросов, на которые предстоит ответить при чтении содержания раздела. Предполагать на основе названия раздела учебника, какие произведения в нём будут изучаться.  Находить в тексте «олицетворения», объяснять своими словами значение понятия «воображение». Читать текст осознанно, правильно целыми словами, замедлять и увеличивать темп чтения.  Выразительно читать стихотворения. Определять тему произведений, рассматриваемых на уроке. Сравнивать образы, представленные в лирическом стихотворении. Сравнивать произведения живописи и литературы. </w:t>
            </w:r>
          </w:p>
          <w:p w:rsidR="00E6119A" w:rsidRPr="00C04D22" w:rsidRDefault="00E6119A" w:rsidP="00C04D22">
            <w:pPr>
              <w:spacing w:after="0" w:line="240" w:lineRule="auto"/>
              <w:jc w:val="both"/>
              <w:rPr>
                <w:rFonts w:ascii="Times New Roman" w:eastAsia="Courier New" w:hAnsi="Times New Roman" w:cs="Courier New"/>
                <w:sz w:val="24"/>
                <w:szCs w:val="24"/>
                <w:lang w:eastAsia="ru-RU"/>
              </w:rPr>
            </w:pPr>
            <w:r w:rsidRPr="00C04D22">
              <w:rPr>
                <w:rFonts w:ascii="Times New Roman" w:eastAsia="Courier New" w:hAnsi="Times New Roman" w:cs="Courier New"/>
                <w:sz w:val="24"/>
                <w:szCs w:val="24"/>
                <w:lang w:eastAsia="ru-RU"/>
              </w:rPr>
              <w:t xml:space="preserve">  Создавать собственные тексты по произведению живописи. Представлять свою творческую работу в группе, классе. Задавать вопросы по прочитанным произведениям. Оценивать вопросы учащихся. Распределять роли для инсценировки; договариваться друг с другом. Инсценировать произведение. Находить олицетворения в лирическом стихотворении; придумывать свои сравнения. Находить нужную книгу в библиотеке по заданным параметрам. Называть выставку книг; группировать книги по подтемам. Проверять себя и самостоятельно оценивать свои достижения на основе диагностической работы, представленной в учебнике.   </w:t>
            </w:r>
          </w:p>
        </w:tc>
        <w:tc>
          <w:tcPr>
            <w:tcW w:w="992" w:type="dxa"/>
            <w:tcBorders>
              <w:left w:val="single" w:sz="1" w:space="0" w:color="000000"/>
              <w:bottom w:val="single" w:sz="1" w:space="0" w:color="000000"/>
            </w:tcBorders>
          </w:tcPr>
          <w:p w:rsidR="00E6119A" w:rsidRPr="005F3F6D" w:rsidRDefault="00443CED" w:rsidP="00C04D22">
            <w:pPr>
              <w:snapToGrid w:val="0"/>
              <w:spacing w:after="0"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13</w:t>
            </w:r>
            <w:r w:rsidR="00E6119A" w:rsidRPr="005F3F6D">
              <w:rPr>
                <w:rFonts w:ascii="Times New Roman" w:eastAsia="Calibri" w:hAnsi="Times New Roman" w:cs="Times New Roman"/>
                <w:sz w:val="24"/>
                <w:szCs w:val="24"/>
                <w:lang w:eastAsia="ru-RU"/>
              </w:rPr>
              <w:t>.02</w:t>
            </w:r>
          </w:p>
        </w:tc>
        <w:tc>
          <w:tcPr>
            <w:tcW w:w="850" w:type="dxa"/>
            <w:tcBorders>
              <w:left w:val="single" w:sz="1" w:space="0" w:color="000000"/>
              <w:bottom w:val="single" w:sz="1" w:space="0" w:color="000000"/>
              <w:right w:val="single" w:sz="1" w:space="0" w:color="000000"/>
            </w:tcBorders>
          </w:tcPr>
          <w:p w:rsidR="00E6119A" w:rsidRPr="00C04D22" w:rsidRDefault="00E6119A" w:rsidP="00C04D22">
            <w:pPr>
              <w:snapToGrid w:val="0"/>
              <w:spacing w:after="0" w:line="240" w:lineRule="auto"/>
              <w:jc w:val="both"/>
              <w:rPr>
                <w:rFonts w:ascii="Times New Roman" w:eastAsia="Calibri" w:hAnsi="Times New Roman" w:cs="Times New Roman"/>
                <w:sz w:val="24"/>
                <w:szCs w:val="24"/>
                <w:lang w:eastAsia="ru-RU"/>
              </w:rPr>
            </w:pPr>
          </w:p>
        </w:tc>
      </w:tr>
      <w:tr w:rsidR="00E6119A" w:rsidRPr="00C04D22" w:rsidTr="009B14A0">
        <w:tc>
          <w:tcPr>
            <w:tcW w:w="480" w:type="dxa"/>
            <w:tcBorders>
              <w:left w:val="single" w:sz="1" w:space="0" w:color="000000"/>
              <w:bottom w:val="single" w:sz="1" w:space="0" w:color="000000"/>
            </w:tcBorders>
          </w:tcPr>
          <w:p w:rsidR="00E6119A" w:rsidRPr="00C04D22" w:rsidRDefault="00E6119A" w:rsidP="00C04D22">
            <w:pPr>
              <w:snapToGrid w:val="0"/>
              <w:spacing w:after="0" w:line="240" w:lineRule="auto"/>
              <w:jc w:val="both"/>
              <w:rPr>
                <w:rFonts w:ascii="Times New Roman" w:eastAsia="Calibri" w:hAnsi="Times New Roman" w:cs="Times New Roman"/>
                <w:sz w:val="24"/>
                <w:szCs w:val="24"/>
                <w:lang w:eastAsia="ru-RU"/>
              </w:rPr>
            </w:pPr>
            <w:r w:rsidRPr="00C04D22">
              <w:rPr>
                <w:rFonts w:ascii="Times New Roman" w:eastAsia="Calibri" w:hAnsi="Times New Roman" w:cs="Times New Roman"/>
                <w:sz w:val="24"/>
                <w:szCs w:val="24"/>
                <w:lang w:eastAsia="ru-RU"/>
              </w:rPr>
              <w:t>43</w:t>
            </w:r>
          </w:p>
        </w:tc>
        <w:tc>
          <w:tcPr>
            <w:tcW w:w="3361" w:type="dxa"/>
            <w:tcBorders>
              <w:left w:val="single" w:sz="1" w:space="0" w:color="000000"/>
              <w:bottom w:val="single" w:sz="1" w:space="0" w:color="000000"/>
            </w:tcBorders>
          </w:tcPr>
          <w:p w:rsidR="00E6119A" w:rsidRPr="00C04D22" w:rsidRDefault="00E6119A" w:rsidP="00DB096A">
            <w:pPr>
              <w:snapToGrid w:val="0"/>
              <w:spacing w:after="0" w:line="240" w:lineRule="auto"/>
              <w:jc w:val="both"/>
              <w:rPr>
                <w:rFonts w:ascii="Times New Roman" w:eastAsia="Calibri" w:hAnsi="Times New Roman" w:cs="Times New Roman"/>
                <w:sz w:val="24"/>
                <w:szCs w:val="24"/>
                <w:lang w:eastAsia="ru-RU"/>
              </w:rPr>
            </w:pPr>
            <w:r w:rsidRPr="00C04D22">
              <w:rPr>
                <w:rFonts w:ascii="Times New Roman" w:eastAsia="Calibri" w:hAnsi="Times New Roman" w:cs="Times New Roman"/>
                <w:sz w:val="24"/>
                <w:szCs w:val="24"/>
                <w:lang w:eastAsia="ru-RU"/>
              </w:rPr>
              <w:t>Картины весны в произведениях А.Чехова, А.Фета, А.Барто. Составление вопросов на о</w:t>
            </w:r>
            <w:r w:rsidR="00DB096A">
              <w:rPr>
                <w:rFonts w:ascii="Times New Roman" w:eastAsia="Calibri" w:hAnsi="Times New Roman" w:cs="Times New Roman"/>
                <w:sz w:val="24"/>
                <w:szCs w:val="24"/>
                <w:lang w:eastAsia="ru-RU"/>
              </w:rPr>
              <w:t>снове прочитанных произведений.</w:t>
            </w:r>
          </w:p>
        </w:tc>
        <w:tc>
          <w:tcPr>
            <w:tcW w:w="809" w:type="dxa"/>
            <w:gridSpan w:val="2"/>
            <w:tcBorders>
              <w:left w:val="single" w:sz="1" w:space="0" w:color="000000"/>
              <w:bottom w:val="single" w:sz="1" w:space="0" w:color="000000"/>
            </w:tcBorders>
          </w:tcPr>
          <w:p w:rsidR="00E6119A" w:rsidRPr="00C04D22" w:rsidRDefault="00E6119A" w:rsidP="00C04D22">
            <w:pPr>
              <w:snapToGrid w:val="0"/>
              <w:spacing w:after="0" w:line="240" w:lineRule="auto"/>
              <w:rPr>
                <w:rFonts w:ascii="Times New Roman" w:eastAsia="Calibri" w:hAnsi="Times New Roman" w:cs="Times New Roman"/>
                <w:sz w:val="24"/>
                <w:szCs w:val="24"/>
                <w:lang w:eastAsia="ru-RU"/>
              </w:rPr>
            </w:pPr>
            <w:r w:rsidRPr="00C04D22">
              <w:rPr>
                <w:rFonts w:ascii="Times New Roman" w:eastAsia="Calibri" w:hAnsi="Times New Roman" w:cs="Times New Roman"/>
                <w:sz w:val="24"/>
                <w:szCs w:val="24"/>
                <w:lang w:eastAsia="ru-RU"/>
              </w:rPr>
              <w:t>1</w:t>
            </w:r>
          </w:p>
        </w:tc>
        <w:tc>
          <w:tcPr>
            <w:tcW w:w="4294" w:type="dxa"/>
            <w:vMerge/>
            <w:tcBorders>
              <w:left w:val="single" w:sz="1" w:space="0" w:color="000000"/>
              <w:bottom w:val="single" w:sz="1" w:space="0" w:color="000000"/>
            </w:tcBorders>
          </w:tcPr>
          <w:p w:rsidR="00E6119A" w:rsidRPr="00C04D22" w:rsidRDefault="00E6119A" w:rsidP="00C04D22">
            <w:pPr>
              <w:snapToGrid w:val="0"/>
              <w:spacing w:after="0" w:line="240" w:lineRule="auto"/>
              <w:jc w:val="both"/>
              <w:rPr>
                <w:rFonts w:ascii="Times New Roman" w:eastAsia="Calibri" w:hAnsi="Times New Roman" w:cs="Times New Roman"/>
                <w:sz w:val="24"/>
                <w:szCs w:val="24"/>
                <w:lang w:eastAsia="ru-RU"/>
              </w:rPr>
            </w:pPr>
          </w:p>
        </w:tc>
        <w:tc>
          <w:tcPr>
            <w:tcW w:w="992" w:type="dxa"/>
            <w:tcBorders>
              <w:left w:val="single" w:sz="1" w:space="0" w:color="000000"/>
              <w:bottom w:val="single" w:sz="1" w:space="0" w:color="000000"/>
            </w:tcBorders>
          </w:tcPr>
          <w:p w:rsidR="00E6119A" w:rsidRPr="005F3F6D" w:rsidRDefault="00443CED" w:rsidP="00C04D22">
            <w:pPr>
              <w:snapToGrid w:val="0"/>
              <w:spacing w:after="0"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15</w:t>
            </w:r>
            <w:r w:rsidR="00E6119A" w:rsidRPr="005F3F6D">
              <w:rPr>
                <w:rFonts w:ascii="Times New Roman" w:eastAsia="Calibri" w:hAnsi="Times New Roman" w:cs="Times New Roman"/>
                <w:sz w:val="24"/>
                <w:szCs w:val="24"/>
                <w:lang w:eastAsia="ru-RU"/>
              </w:rPr>
              <w:t>.02</w:t>
            </w:r>
          </w:p>
        </w:tc>
        <w:tc>
          <w:tcPr>
            <w:tcW w:w="850" w:type="dxa"/>
            <w:tcBorders>
              <w:left w:val="single" w:sz="1" w:space="0" w:color="000000"/>
              <w:bottom w:val="single" w:sz="1" w:space="0" w:color="000000"/>
              <w:right w:val="single" w:sz="1" w:space="0" w:color="000000"/>
            </w:tcBorders>
          </w:tcPr>
          <w:p w:rsidR="00E6119A" w:rsidRPr="00C04D22" w:rsidRDefault="00E6119A" w:rsidP="00C04D22">
            <w:pPr>
              <w:snapToGrid w:val="0"/>
              <w:spacing w:after="0" w:line="240" w:lineRule="auto"/>
              <w:jc w:val="both"/>
              <w:rPr>
                <w:rFonts w:ascii="Times New Roman" w:eastAsia="Calibri" w:hAnsi="Times New Roman" w:cs="Times New Roman"/>
                <w:sz w:val="24"/>
                <w:szCs w:val="24"/>
                <w:lang w:eastAsia="ru-RU"/>
              </w:rPr>
            </w:pPr>
          </w:p>
        </w:tc>
      </w:tr>
      <w:tr w:rsidR="00E6119A" w:rsidRPr="00C04D22" w:rsidTr="009B14A0">
        <w:tc>
          <w:tcPr>
            <w:tcW w:w="480" w:type="dxa"/>
            <w:tcBorders>
              <w:left w:val="single" w:sz="1" w:space="0" w:color="000000"/>
              <w:bottom w:val="single" w:sz="1" w:space="0" w:color="000000"/>
            </w:tcBorders>
          </w:tcPr>
          <w:p w:rsidR="00E6119A" w:rsidRPr="00C04D22" w:rsidRDefault="00E6119A" w:rsidP="00C04D22">
            <w:pPr>
              <w:snapToGrid w:val="0"/>
              <w:spacing w:after="0" w:line="240" w:lineRule="auto"/>
              <w:jc w:val="both"/>
              <w:rPr>
                <w:rFonts w:ascii="Times New Roman" w:eastAsia="Calibri" w:hAnsi="Times New Roman" w:cs="Times New Roman"/>
                <w:sz w:val="24"/>
                <w:szCs w:val="24"/>
                <w:lang w:eastAsia="ru-RU"/>
              </w:rPr>
            </w:pPr>
            <w:r w:rsidRPr="00C04D22">
              <w:rPr>
                <w:rFonts w:ascii="Times New Roman" w:eastAsia="Calibri" w:hAnsi="Times New Roman" w:cs="Times New Roman"/>
                <w:sz w:val="24"/>
                <w:szCs w:val="24"/>
                <w:lang w:eastAsia="ru-RU"/>
              </w:rPr>
              <w:t>44</w:t>
            </w:r>
          </w:p>
        </w:tc>
        <w:tc>
          <w:tcPr>
            <w:tcW w:w="3361" w:type="dxa"/>
            <w:tcBorders>
              <w:left w:val="single" w:sz="1" w:space="0" w:color="000000"/>
              <w:bottom w:val="single" w:sz="1" w:space="0" w:color="000000"/>
            </w:tcBorders>
          </w:tcPr>
          <w:p w:rsidR="00E6119A" w:rsidRPr="00C04D22" w:rsidRDefault="00E6119A" w:rsidP="00DB096A">
            <w:pPr>
              <w:snapToGrid w:val="0"/>
              <w:spacing w:after="0" w:line="240" w:lineRule="auto"/>
              <w:jc w:val="both"/>
              <w:rPr>
                <w:rFonts w:ascii="Times New Roman" w:eastAsia="Calibri" w:hAnsi="Times New Roman" w:cs="Times New Roman"/>
                <w:sz w:val="24"/>
                <w:szCs w:val="24"/>
                <w:lang w:eastAsia="ru-RU"/>
              </w:rPr>
            </w:pPr>
            <w:r w:rsidRPr="00C04D22">
              <w:rPr>
                <w:rFonts w:ascii="Times New Roman" w:eastAsia="Calibri" w:hAnsi="Times New Roman" w:cs="Times New Roman"/>
                <w:sz w:val="24"/>
                <w:szCs w:val="24"/>
                <w:lang w:eastAsia="ru-RU"/>
              </w:rPr>
              <w:t>Стихи русских поэтов о весне. С.Маршак. И.Токмакова, Саша Чёрный. Устное сочинение по кар</w:t>
            </w:r>
            <w:r w:rsidR="00DB096A">
              <w:rPr>
                <w:rFonts w:ascii="Times New Roman" w:eastAsia="Calibri" w:hAnsi="Times New Roman" w:cs="Times New Roman"/>
                <w:sz w:val="24"/>
                <w:szCs w:val="24"/>
                <w:lang w:eastAsia="ru-RU"/>
              </w:rPr>
              <w:t>тине И.Левитана «Ранняя весна».</w:t>
            </w:r>
          </w:p>
        </w:tc>
        <w:tc>
          <w:tcPr>
            <w:tcW w:w="809" w:type="dxa"/>
            <w:gridSpan w:val="2"/>
            <w:tcBorders>
              <w:left w:val="single" w:sz="1" w:space="0" w:color="000000"/>
              <w:bottom w:val="single" w:sz="1" w:space="0" w:color="000000"/>
            </w:tcBorders>
          </w:tcPr>
          <w:p w:rsidR="00E6119A" w:rsidRPr="00C04D22" w:rsidRDefault="00E6119A" w:rsidP="00C04D22">
            <w:pPr>
              <w:snapToGrid w:val="0"/>
              <w:spacing w:after="0" w:line="240" w:lineRule="auto"/>
              <w:rPr>
                <w:rFonts w:ascii="Times New Roman" w:eastAsia="Calibri" w:hAnsi="Times New Roman" w:cs="Times New Roman"/>
                <w:sz w:val="24"/>
                <w:szCs w:val="24"/>
                <w:lang w:eastAsia="ru-RU"/>
              </w:rPr>
            </w:pPr>
            <w:r w:rsidRPr="00C04D22">
              <w:rPr>
                <w:rFonts w:ascii="Times New Roman" w:eastAsia="Calibri" w:hAnsi="Times New Roman" w:cs="Times New Roman"/>
                <w:sz w:val="24"/>
                <w:szCs w:val="24"/>
                <w:lang w:eastAsia="ru-RU"/>
              </w:rPr>
              <w:t>1</w:t>
            </w:r>
          </w:p>
        </w:tc>
        <w:tc>
          <w:tcPr>
            <w:tcW w:w="4294" w:type="dxa"/>
            <w:vMerge/>
            <w:tcBorders>
              <w:left w:val="single" w:sz="1" w:space="0" w:color="000000"/>
              <w:bottom w:val="single" w:sz="1" w:space="0" w:color="000000"/>
            </w:tcBorders>
          </w:tcPr>
          <w:p w:rsidR="00E6119A" w:rsidRPr="00C04D22" w:rsidRDefault="00E6119A" w:rsidP="00C04D22">
            <w:pPr>
              <w:snapToGrid w:val="0"/>
              <w:spacing w:after="0" w:line="240" w:lineRule="auto"/>
              <w:jc w:val="both"/>
              <w:rPr>
                <w:rFonts w:ascii="Times New Roman" w:eastAsia="Calibri" w:hAnsi="Times New Roman" w:cs="Times New Roman"/>
                <w:sz w:val="24"/>
                <w:szCs w:val="24"/>
                <w:lang w:eastAsia="ru-RU"/>
              </w:rPr>
            </w:pPr>
          </w:p>
        </w:tc>
        <w:tc>
          <w:tcPr>
            <w:tcW w:w="992" w:type="dxa"/>
            <w:tcBorders>
              <w:left w:val="single" w:sz="1" w:space="0" w:color="000000"/>
              <w:bottom w:val="single" w:sz="1" w:space="0" w:color="000000"/>
            </w:tcBorders>
          </w:tcPr>
          <w:p w:rsidR="00E6119A" w:rsidRPr="005F3F6D" w:rsidRDefault="00443CED" w:rsidP="00C04D22">
            <w:pPr>
              <w:snapToGrid w:val="0"/>
              <w:spacing w:after="0"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20</w:t>
            </w:r>
            <w:r w:rsidR="00E6119A" w:rsidRPr="005F3F6D">
              <w:rPr>
                <w:rFonts w:ascii="Times New Roman" w:eastAsia="Calibri" w:hAnsi="Times New Roman" w:cs="Times New Roman"/>
                <w:sz w:val="24"/>
                <w:szCs w:val="24"/>
                <w:lang w:eastAsia="ru-RU"/>
              </w:rPr>
              <w:t>.02</w:t>
            </w:r>
          </w:p>
        </w:tc>
        <w:tc>
          <w:tcPr>
            <w:tcW w:w="850" w:type="dxa"/>
            <w:tcBorders>
              <w:left w:val="single" w:sz="1" w:space="0" w:color="000000"/>
              <w:bottom w:val="single" w:sz="1" w:space="0" w:color="000000"/>
              <w:right w:val="single" w:sz="1" w:space="0" w:color="000000"/>
            </w:tcBorders>
          </w:tcPr>
          <w:p w:rsidR="00E6119A" w:rsidRPr="00C04D22" w:rsidRDefault="00E6119A" w:rsidP="00C04D22">
            <w:pPr>
              <w:snapToGrid w:val="0"/>
              <w:spacing w:after="0" w:line="240" w:lineRule="auto"/>
              <w:jc w:val="both"/>
              <w:rPr>
                <w:rFonts w:ascii="Times New Roman" w:eastAsia="Calibri" w:hAnsi="Times New Roman" w:cs="Times New Roman"/>
                <w:sz w:val="24"/>
                <w:szCs w:val="24"/>
                <w:lang w:eastAsia="ru-RU"/>
              </w:rPr>
            </w:pPr>
          </w:p>
        </w:tc>
      </w:tr>
      <w:tr w:rsidR="00E6119A" w:rsidRPr="00C04D22" w:rsidTr="009B14A0">
        <w:tc>
          <w:tcPr>
            <w:tcW w:w="480" w:type="dxa"/>
            <w:tcBorders>
              <w:left w:val="single" w:sz="1" w:space="0" w:color="000000"/>
              <w:bottom w:val="single" w:sz="1" w:space="0" w:color="000000"/>
            </w:tcBorders>
          </w:tcPr>
          <w:p w:rsidR="00E6119A" w:rsidRPr="00C04D22" w:rsidRDefault="00E6119A" w:rsidP="00C04D22">
            <w:pPr>
              <w:snapToGrid w:val="0"/>
              <w:spacing w:after="0" w:line="240" w:lineRule="auto"/>
              <w:jc w:val="both"/>
              <w:rPr>
                <w:rFonts w:ascii="Times New Roman" w:eastAsia="Calibri" w:hAnsi="Times New Roman" w:cs="Times New Roman"/>
                <w:sz w:val="24"/>
                <w:szCs w:val="24"/>
                <w:lang w:eastAsia="ru-RU"/>
              </w:rPr>
            </w:pPr>
            <w:r w:rsidRPr="00C04D22">
              <w:rPr>
                <w:rFonts w:ascii="Times New Roman" w:eastAsia="Calibri" w:hAnsi="Times New Roman" w:cs="Times New Roman"/>
                <w:sz w:val="24"/>
                <w:szCs w:val="24"/>
                <w:lang w:eastAsia="ru-RU"/>
              </w:rPr>
              <w:t>45</w:t>
            </w:r>
          </w:p>
        </w:tc>
        <w:tc>
          <w:tcPr>
            <w:tcW w:w="3361" w:type="dxa"/>
            <w:tcBorders>
              <w:left w:val="single" w:sz="1" w:space="0" w:color="000000"/>
              <w:bottom w:val="single" w:sz="1" w:space="0" w:color="000000"/>
            </w:tcBorders>
          </w:tcPr>
          <w:p w:rsidR="00E6119A" w:rsidRPr="00C04D22" w:rsidRDefault="00E6119A" w:rsidP="00C04D22">
            <w:pPr>
              <w:snapToGrid w:val="0"/>
              <w:spacing w:after="0" w:line="240" w:lineRule="auto"/>
              <w:jc w:val="both"/>
              <w:rPr>
                <w:rFonts w:ascii="Times New Roman" w:eastAsia="Calibri" w:hAnsi="Times New Roman" w:cs="Times New Roman"/>
                <w:sz w:val="24"/>
                <w:szCs w:val="24"/>
                <w:lang w:eastAsia="ru-RU"/>
              </w:rPr>
            </w:pPr>
            <w:r w:rsidRPr="00C04D22">
              <w:rPr>
                <w:rFonts w:ascii="Times New Roman" w:eastAsia="Calibri" w:hAnsi="Times New Roman" w:cs="Times New Roman"/>
                <w:sz w:val="24"/>
                <w:szCs w:val="24"/>
                <w:lang w:eastAsia="ru-RU"/>
              </w:rPr>
              <w:t>Семейное чтение. А.Майков. Христос воскрес! К.Крыжицкий. Ранняя весна.</w:t>
            </w:r>
          </w:p>
        </w:tc>
        <w:tc>
          <w:tcPr>
            <w:tcW w:w="809" w:type="dxa"/>
            <w:gridSpan w:val="2"/>
            <w:tcBorders>
              <w:left w:val="single" w:sz="1" w:space="0" w:color="000000"/>
              <w:bottom w:val="single" w:sz="1" w:space="0" w:color="000000"/>
            </w:tcBorders>
          </w:tcPr>
          <w:p w:rsidR="00E6119A" w:rsidRPr="00C04D22" w:rsidRDefault="00E6119A" w:rsidP="00C04D22">
            <w:pPr>
              <w:snapToGrid w:val="0"/>
              <w:spacing w:after="0" w:line="240" w:lineRule="auto"/>
              <w:rPr>
                <w:rFonts w:ascii="Times New Roman" w:eastAsia="Calibri" w:hAnsi="Times New Roman" w:cs="Times New Roman"/>
                <w:sz w:val="24"/>
                <w:szCs w:val="24"/>
                <w:lang w:eastAsia="ru-RU"/>
              </w:rPr>
            </w:pPr>
            <w:r w:rsidRPr="00C04D22">
              <w:rPr>
                <w:rFonts w:ascii="Times New Roman" w:eastAsia="Calibri" w:hAnsi="Times New Roman" w:cs="Times New Roman"/>
                <w:sz w:val="24"/>
                <w:szCs w:val="24"/>
                <w:lang w:eastAsia="ru-RU"/>
              </w:rPr>
              <w:t>1</w:t>
            </w:r>
          </w:p>
        </w:tc>
        <w:tc>
          <w:tcPr>
            <w:tcW w:w="4294" w:type="dxa"/>
            <w:vMerge/>
            <w:tcBorders>
              <w:left w:val="single" w:sz="1" w:space="0" w:color="000000"/>
              <w:bottom w:val="single" w:sz="1" w:space="0" w:color="000000"/>
            </w:tcBorders>
          </w:tcPr>
          <w:p w:rsidR="00E6119A" w:rsidRPr="00C04D22" w:rsidRDefault="00E6119A" w:rsidP="00C04D22">
            <w:pPr>
              <w:snapToGrid w:val="0"/>
              <w:spacing w:after="0" w:line="240" w:lineRule="auto"/>
              <w:jc w:val="both"/>
              <w:rPr>
                <w:rFonts w:ascii="Times New Roman" w:eastAsia="Calibri" w:hAnsi="Times New Roman" w:cs="Times New Roman"/>
                <w:sz w:val="24"/>
                <w:szCs w:val="24"/>
                <w:lang w:eastAsia="ru-RU"/>
              </w:rPr>
            </w:pPr>
          </w:p>
        </w:tc>
        <w:tc>
          <w:tcPr>
            <w:tcW w:w="992" w:type="dxa"/>
            <w:tcBorders>
              <w:left w:val="single" w:sz="1" w:space="0" w:color="000000"/>
              <w:bottom w:val="single" w:sz="1" w:space="0" w:color="000000"/>
            </w:tcBorders>
          </w:tcPr>
          <w:p w:rsidR="00E6119A" w:rsidRPr="005F3F6D" w:rsidRDefault="00443CED" w:rsidP="00C04D22">
            <w:pPr>
              <w:snapToGrid w:val="0"/>
              <w:spacing w:after="0"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22</w:t>
            </w:r>
            <w:r w:rsidR="00E6119A" w:rsidRPr="005F3F6D">
              <w:rPr>
                <w:rFonts w:ascii="Times New Roman" w:eastAsia="Calibri" w:hAnsi="Times New Roman" w:cs="Times New Roman"/>
                <w:sz w:val="24"/>
                <w:szCs w:val="24"/>
                <w:lang w:eastAsia="ru-RU"/>
              </w:rPr>
              <w:t>.02</w:t>
            </w:r>
          </w:p>
        </w:tc>
        <w:tc>
          <w:tcPr>
            <w:tcW w:w="850" w:type="dxa"/>
            <w:tcBorders>
              <w:left w:val="single" w:sz="1" w:space="0" w:color="000000"/>
              <w:bottom w:val="single" w:sz="1" w:space="0" w:color="000000"/>
              <w:right w:val="single" w:sz="1" w:space="0" w:color="000000"/>
            </w:tcBorders>
          </w:tcPr>
          <w:p w:rsidR="00E6119A" w:rsidRPr="00C04D22" w:rsidRDefault="00E6119A" w:rsidP="00C04D22">
            <w:pPr>
              <w:snapToGrid w:val="0"/>
              <w:spacing w:after="0" w:line="240" w:lineRule="auto"/>
              <w:jc w:val="both"/>
              <w:rPr>
                <w:rFonts w:ascii="Times New Roman" w:eastAsia="Calibri" w:hAnsi="Times New Roman" w:cs="Times New Roman"/>
                <w:sz w:val="24"/>
                <w:szCs w:val="24"/>
                <w:lang w:eastAsia="ru-RU"/>
              </w:rPr>
            </w:pPr>
          </w:p>
        </w:tc>
      </w:tr>
      <w:tr w:rsidR="00E6119A" w:rsidRPr="00C04D22" w:rsidTr="009B14A0">
        <w:tc>
          <w:tcPr>
            <w:tcW w:w="480" w:type="dxa"/>
            <w:tcBorders>
              <w:left w:val="single" w:sz="1" w:space="0" w:color="000000"/>
              <w:bottom w:val="single" w:sz="1" w:space="0" w:color="000000"/>
            </w:tcBorders>
          </w:tcPr>
          <w:p w:rsidR="00E6119A" w:rsidRPr="00C04D22" w:rsidRDefault="00E6119A" w:rsidP="00C04D22">
            <w:pPr>
              <w:snapToGrid w:val="0"/>
              <w:spacing w:after="0" w:line="240" w:lineRule="auto"/>
              <w:jc w:val="both"/>
              <w:rPr>
                <w:rFonts w:ascii="Times New Roman" w:eastAsia="Calibri" w:hAnsi="Times New Roman" w:cs="Times New Roman"/>
                <w:sz w:val="24"/>
                <w:szCs w:val="24"/>
                <w:lang w:eastAsia="ru-RU"/>
              </w:rPr>
            </w:pPr>
            <w:r w:rsidRPr="00C04D22">
              <w:rPr>
                <w:rFonts w:ascii="Times New Roman" w:eastAsia="Calibri" w:hAnsi="Times New Roman" w:cs="Times New Roman"/>
                <w:sz w:val="24"/>
                <w:szCs w:val="24"/>
                <w:lang w:eastAsia="ru-RU"/>
              </w:rPr>
              <w:t>46</w:t>
            </w:r>
          </w:p>
        </w:tc>
        <w:tc>
          <w:tcPr>
            <w:tcW w:w="3361" w:type="dxa"/>
            <w:tcBorders>
              <w:left w:val="single" w:sz="1" w:space="0" w:color="000000"/>
              <w:bottom w:val="single" w:sz="1" w:space="0" w:color="000000"/>
            </w:tcBorders>
          </w:tcPr>
          <w:p w:rsidR="00E6119A" w:rsidRPr="00DB096A" w:rsidRDefault="00E6119A" w:rsidP="00DB096A">
            <w:pPr>
              <w:snapToGrid w:val="0"/>
              <w:spacing w:after="0" w:line="240" w:lineRule="auto"/>
              <w:jc w:val="both"/>
              <w:rPr>
                <w:rFonts w:ascii="Times New Roman" w:eastAsia="Courier New" w:hAnsi="Times New Roman" w:cs="Courier New"/>
                <w:sz w:val="24"/>
                <w:szCs w:val="24"/>
                <w:lang w:eastAsia="ru-RU"/>
              </w:rPr>
            </w:pPr>
            <w:r w:rsidRPr="00C04D22">
              <w:rPr>
                <w:rFonts w:ascii="Times New Roman" w:eastAsia="Courier New" w:hAnsi="Times New Roman" w:cs="Courier New"/>
                <w:sz w:val="24"/>
                <w:szCs w:val="24"/>
                <w:lang w:eastAsia="ru-RU"/>
              </w:rPr>
              <w:t xml:space="preserve"> Наш театр. С.Маршак. Двен</w:t>
            </w:r>
            <w:r w:rsidR="00DB096A">
              <w:rPr>
                <w:rFonts w:ascii="Times New Roman" w:eastAsia="Courier New" w:hAnsi="Times New Roman" w:cs="Courier New"/>
                <w:sz w:val="24"/>
                <w:szCs w:val="24"/>
                <w:lang w:eastAsia="ru-RU"/>
              </w:rPr>
              <w:t>адцать месяцев. Инсценирование.</w:t>
            </w:r>
          </w:p>
        </w:tc>
        <w:tc>
          <w:tcPr>
            <w:tcW w:w="809" w:type="dxa"/>
            <w:gridSpan w:val="2"/>
            <w:tcBorders>
              <w:left w:val="single" w:sz="1" w:space="0" w:color="000000"/>
              <w:bottom w:val="single" w:sz="1" w:space="0" w:color="000000"/>
            </w:tcBorders>
          </w:tcPr>
          <w:p w:rsidR="00E6119A" w:rsidRPr="00C04D22" w:rsidRDefault="00E6119A" w:rsidP="00C04D22">
            <w:pPr>
              <w:snapToGrid w:val="0"/>
              <w:spacing w:after="0" w:line="240" w:lineRule="auto"/>
              <w:rPr>
                <w:rFonts w:ascii="Times New Roman" w:eastAsia="Calibri" w:hAnsi="Times New Roman" w:cs="Times New Roman"/>
                <w:sz w:val="24"/>
                <w:szCs w:val="24"/>
                <w:lang w:eastAsia="ru-RU"/>
              </w:rPr>
            </w:pPr>
            <w:r w:rsidRPr="00C04D22">
              <w:rPr>
                <w:rFonts w:ascii="Times New Roman" w:eastAsia="Calibri" w:hAnsi="Times New Roman" w:cs="Times New Roman"/>
                <w:sz w:val="24"/>
                <w:szCs w:val="24"/>
                <w:lang w:eastAsia="ru-RU"/>
              </w:rPr>
              <w:t>1</w:t>
            </w:r>
          </w:p>
        </w:tc>
        <w:tc>
          <w:tcPr>
            <w:tcW w:w="4294" w:type="dxa"/>
            <w:vMerge/>
            <w:tcBorders>
              <w:left w:val="single" w:sz="1" w:space="0" w:color="000000"/>
              <w:bottom w:val="single" w:sz="1" w:space="0" w:color="000000"/>
            </w:tcBorders>
          </w:tcPr>
          <w:p w:rsidR="00E6119A" w:rsidRPr="00C04D22" w:rsidRDefault="00E6119A" w:rsidP="00C04D22">
            <w:pPr>
              <w:snapToGrid w:val="0"/>
              <w:spacing w:after="0" w:line="240" w:lineRule="auto"/>
              <w:jc w:val="both"/>
              <w:rPr>
                <w:rFonts w:ascii="Times New Roman" w:eastAsia="Calibri" w:hAnsi="Times New Roman" w:cs="Times New Roman"/>
                <w:sz w:val="24"/>
                <w:szCs w:val="24"/>
                <w:lang w:eastAsia="ru-RU"/>
              </w:rPr>
            </w:pPr>
          </w:p>
        </w:tc>
        <w:tc>
          <w:tcPr>
            <w:tcW w:w="992" w:type="dxa"/>
            <w:tcBorders>
              <w:left w:val="single" w:sz="1" w:space="0" w:color="000000"/>
              <w:bottom w:val="single" w:sz="1" w:space="0" w:color="000000"/>
            </w:tcBorders>
          </w:tcPr>
          <w:p w:rsidR="00E6119A" w:rsidRPr="005F3F6D" w:rsidRDefault="00443CED" w:rsidP="00C04D22">
            <w:pPr>
              <w:snapToGrid w:val="0"/>
              <w:spacing w:after="0"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27</w:t>
            </w:r>
            <w:r w:rsidR="00E6119A" w:rsidRPr="005F3F6D">
              <w:rPr>
                <w:rFonts w:ascii="Times New Roman" w:eastAsia="Calibri" w:hAnsi="Times New Roman" w:cs="Times New Roman"/>
                <w:sz w:val="24"/>
                <w:szCs w:val="24"/>
                <w:lang w:eastAsia="ru-RU"/>
              </w:rPr>
              <w:t>.02</w:t>
            </w:r>
          </w:p>
        </w:tc>
        <w:tc>
          <w:tcPr>
            <w:tcW w:w="850" w:type="dxa"/>
            <w:tcBorders>
              <w:left w:val="single" w:sz="1" w:space="0" w:color="000000"/>
              <w:bottom w:val="single" w:sz="1" w:space="0" w:color="000000"/>
              <w:right w:val="single" w:sz="1" w:space="0" w:color="000000"/>
            </w:tcBorders>
          </w:tcPr>
          <w:p w:rsidR="00E6119A" w:rsidRPr="00C04D22" w:rsidRDefault="00E6119A" w:rsidP="00C04D22">
            <w:pPr>
              <w:snapToGrid w:val="0"/>
              <w:spacing w:after="0" w:line="240" w:lineRule="auto"/>
              <w:jc w:val="both"/>
              <w:rPr>
                <w:rFonts w:ascii="Times New Roman" w:eastAsia="Calibri" w:hAnsi="Times New Roman" w:cs="Times New Roman"/>
                <w:sz w:val="24"/>
                <w:szCs w:val="24"/>
                <w:lang w:eastAsia="ru-RU"/>
              </w:rPr>
            </w:pPr>
          </w:p>
        </w:tc>
      </w:tr>
      <w:tr w:rsidR="00E6119A" w:rsidRPr="00C04D22" w:rsidTr="009B14A0">
        <w:tc>
          <w:tcPr>
            <w:tcW w:w="480" w:type="dxa"/>
            <w:tcBorders>
              <w:left w:val="single" w:sz="1" w:space="0" w:color="000000"/>
              <w:bottom w:val="single" w:sz="1" w:space="0" w:color="000000"/>
            </w:tcBorders>
          </w:tcPr>
          <w:p w:rsidR="00E6119A" w:rsidRPr="00C04D22" w:rsidRDefault="00E6119A" w:rsidP="00C04D22">
            <w:pPr>
              <w:snapToGrid w:val="0"/>
              <w:spacing w:after="0" w:line="240" w:lineRule="auto"/>
              <w:jc w:val="both"/>
              <w:rPr>
                <w:rFonts w:ascii="Times New Roman" w:eastAsia="Calibri" w:hAnsi="Times New Roman" w:cs="Times New Roman"/>
                <w:sz w:val="24"/>
                <w:szCs w:val="24"/>
                <w:lang w:eastAsia="ru-RU"/>
              </w:rPr>
            </w:pPr>
            <w:r w:rsidRPr="00C04D22">
              <w:rPr>
                <w:rFonts w:ascii="Times New Roman" w:eastAsia="Calibri" w:hAnsi="Times New Roman" w:cs="Times New Roman"/>
                <w:sz w:val="24"/>
                <w:szCs w:val="24"/>
                <w:lang w:eastAsia="ru-RU"/>
              </w:rPr>
              <w:t>47</w:t>
            </w:r>
          </w:p>
        </w:tc>
        <w:tc>
          <w:tcPr>
            <w:tcW w:w="3361" w:type="dxa"/>
            <w:tcBorders>
              <w:left w:val="single" w:sz="1" w:space="0" w:color="000000"/>
              <w:bottom w:val="single" w:sz="1" w:space="0" w:color="000000"/>
            </w:tcBorders>
          </w:tcPr>
          <w:p w:rsidR="00E6119A" w:rsidRPr="00DB096A" w:rsidRDefault="00E6119A" w:rsidP="00DB096A">
            <w:pPr>
              <w:snapToGrid w:val="0"/>
              <w:spacing w:after="0" w:line="240" w:lineRule="auto"/>
              <w:jc w:val="both"/>
              <w:rPr>
                <w:rFonts w:ascii="Times New Roman" w:eastAsia="Courier New" w:hAnsi="Times New Roman" w:cs="Courier New"/>
                <w:sz w:val="24"/>
                <w:szCs w:val="24"/>
                <w:lang w:eastAsia="ru-RU"/>
              </w:rPr>
            </w:pPr>
            <w:r w:rsidRPr="00C04D22">
              <w:rPr>
                <w:rFonts w:ascii="Times New Roman" w:eastAsia="Courier New" w:hAnsi="Times New Roman" w:cs="Courier New"/>
                <w:sz w:val="24"/>
                <w:szCs w:val="24"/>
                <w:u w:val="single"/>
                <w:lang w:eastAsia="ru-RU"/>
              </w:rPr>
              <w:t>Контрольная работа</w:t>
            </w:r>
            <w:r w:rsidRPr="00C04D22">
              <w:rPr>
                <w:rFonts w:ascii="Times New Roman" w:eastAsia="Courier New" w:hAnsi="Times New Roman" w:cs="Courier New"/>
                <w:sz w:val="24"/>
                <w:szCs w:val="24"/>
                <w:lang w:eastAsia="ru-RU"/>
              </w:rPr>
              <w:t xml:space="preserve"> - «Маленькие и больш</w:t>
            </w:r>
            <w:r w:rsidR="00DB096A">
              <w:rPr>
                <w:rFonts w:ascii="Times New Roman" w:eastAsia="Courier New" w:hAnsi="Times New Roman" w:cs="Courier New"/>
                <w:sz w:val="24"/>
                <w:szCs w:val="24"/>
                <w:lang w:eastAsia="ru-RU"/>
              </w:rPr>
              <w:t>ие секреты страны литературии».</w:t>
            </w:r>
          </w:p>
        </w:tc>
        <w:tc>
          <w:tcPr>
            <w:tcW w:w="809" w:type="dxa"/>
            <w:gridSpan w:val="2"/>
            <w:tcBorders>
              <w:left w:val="single" w:sz="1" w:space="0" w:color="000000"/>
              <w:bottom w:val="single" w:sz="1" w:space="0" w:color="000000"/>
            </w:tcBorders>
          </w:tcPr>
          <w:p w:rsidR="00E6119A" w:rsidRPr="00C04D22" w:rsidRDefault="00E6119A" w:rsidP="00C04D22">
            <w:pPr>
              <w:snapToGrid w:val="0"/>
              <w:spacing w:after="0" w:line="240" w:lineRule="auto"/>
              <w:rPr>
                <w:rFonts w:ascii="Times New Roman" w:eastAsia="Calibri" w:hAnsi="Times New Roman" w:cs="Times New Roman"/>
                <w:sz w:val="24"/>
                <w:szCs w:val="24"/>
                <w:lang w:eastAsia="ru-RU"/>
              </w:rPr>
            </w:pPr>
            <w:r w:rsidRPr="00C04D22">
              <w:rPr>
                <w:rFonts w:ascii="Times New Roman" w:eastAsia="Calibri" w:hAnsi="Times New Roman" w:cs="Times New Roman"/>
                <w:sz w:val="24"/>
                <w:szCs w:val="24"/>
                <w:lang w:eastAsia="ru-RU"/>
              </w:rPr>
              <w:t>1</w:t>
            </w:r>
          </w:p>
        </w:tc>
        <w:tc>
          <w:tcPr>
            <w:tcW w:w="4294" w:type="dxa"/>
            <w:vMerge/>
            <w:tcBorders>
              <w:left w:val="single" w:sz="1" w:space="0" w:color="000000"/>
              <w:bottom w:val="single" w:sz="1" w:space="0" w:color="000000"/>
            </w:tcBorders>
          </w:tcPr>
          <w:p w:rsidR="00E6119A" w:rsidRPr="00C04D22" w:rsidRDefault="00E6119A" w:rsidP="00C04D22">
            <w:pPr>
              <w:snapToGrid w:val="0"/>
              <w:spacing w:after="0" w:line="240" w:lineRule="auto"/>
              <w:jc w:val="both"/>
              <w:rPr>
                <w:rFonts w:ascii="Times New Roman" w:eastAsia="Calibri" w:hAnsi="Times New Roman" w:cs="Times New Roman"/>
                <w:sz w:val="24"/>
                <w:szCs w:val="24"/>
                <w:lang w:eastAsia="ru-RU"/>
              </w:rPr>
            </w:pPr>
          </w:p>
        </w:tc>
        <w:tc>
          <w:tcPr>
            <w:tcW w:w="992" w:type="dxa"/>
            <w:tcBorders>
              <w:left w:val="single" w:sz="1" w:space="0" w:color="000000"/>
              <w:bottom w:val="single" w:sz="1" w:space="0" w:color="000000"/>
            </w:tcBorders>
          </w:tcPr>
          <w:p w:rsidR="00E6119A" w:rsidRPr="005F3F6D" w:rsidRDefault="005F3F6D" w:rsidP="00C04D22">
            <w:pPr>
              <w:snapToGrid w:val="0"/>
              <w:spacing w:after="0"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w:t>
            </w:r>
            <w:r w:rsidR="00443CED">
              <w:rPr>
                <w:rFonts w:ascii="Times New Roman" w:eastAsia="Calibri" w:hAnsi="Times New Roman" w:cs="Times New Roman"/>
                <w:sz w:val="24"/>
                <w:szCs w:val="24"/>
                <w:lang w:eastAsia="ru-RU"/>
              </w:rPr>
              <w:t>9</w:t>
            </w:r>
            <w:r>
              <w:rPr>
                <w:rFonts w:ascii="Times New Roman" w:eastAsia="Calibri" w:hAnsi="Times New Roman" w:cs="Times New Roman"/>
                <w:sz w:val="24"/>
                <w:szCs w:val="24"/>
                <w:lang w:eastAsia="ru-RU"/>
              </w:rPr>
              <w:t>.02</w:t>
            </w:r>
          </w:p>
        </w:tc>
        <w:tc>
          <w:tcPr>
            <w:tcW w:w="850" w:type="dxa"/>
            <w:tcBorders>
              <w:left w:val="single" w:sz="1" w:space="0" w:color="000000"/>
              <w:bottom w:val="single" w:sz="1" w:space="0" w:color="000000"/>
              <w:right w:val="single" w:sz="1" w:space="0" w:color="000000"/>
            </w:tcBorders>
          </w:tcPr>
          <w:p w:rsidR="00E6119A" w:rsidRPr="00C04D22" w:rsidRDefault="00E6119A" w:rsidP="00C04D22">
            <w:pPr>
              <w:snapToGrid w:val="0"/>
              <w:spacing w:after="0" w:line="240" w:lineRule="auto"/>
              <w:jc w:val="both"/>
              <w:rPr>
                <w:rFonts w:ascii="Times New Roman" w:eastAsia="Calibri" w:hAnsi="Times New Roman" w:cs="Times New Roman"/>
                <w:sz w:val="24"/>
                <w:szCs w:val="24"/>
                <w:lang w:eastAsia="ru-RU"/>
              </w:rPr>
            </w:pPr>
          </w:p>
        </w:tc>
      </w:tr>
      <w:tr w:rsidR="00C04D22" w:rsidRPr="00C04D22" w:rsidTr="00E6119A">
        <w:tc>
          <w:tcPr>
            <w:tcW w:w="10786" w:type="dxa"/>
            <w:gridSpan w:val="7"/>
            <w:tcBorders>
              <w:left w:val="single" w:sz="1" w:space="0" w:color="000000"/>
              <w:bottom w:val="single" w:sz="1" w:space="0" w:color="000000"/>
              <w:right w:val="single" w:sz="1" w:space="0" w:color="000000"/>
            </w:tcBorders>
          </w:tcPr>
          <w:p w:rsidR="00C04D22" w:rsidRPr="00C04D22" w:rsidRDefault="00C04D22" w:rsidP="00C04D22">
            <w:pPr>
              <w:snapToGrid w:val="0"/>
              <w:spacing w:after="0" w:line="240" w:lineRule="auto"/>
              <w:rPr>
                <w:rFonts w:ascii="Times New Roman" w:eastAsia="Calibri" w:hAnsi="Times New Roman" w:cs="Times New Roman"/>
                <w:b/>
                <w:bCs/>
                <w:sz w:val="24"/>
                <w:szCs w:val="24"/>
                <w:lang w:eastAsia="ru-RU"/>
              </w:rPr>
            </w:pPr>
            <w:r w:rsidRPr="00C04D22">
              <w:rPr>
                <w:rFonts w:ascii="Times New Roman" w:eastAsia="Calibri" w:hAnsi="Times New Roman" w:cs="Times New Roman"/>
                <w:b/>
                <w:bCs/>
                <w:sz w:val="24"/>
                <w:szCs w:val="24"/>
                <w:lang w:eastAsia="ru-RU"/>
              </w:rPr>
              <w:t>Мои самые близкие и дорогие (5 часов)</w:t>
            </w:r>
          </w:p>
        </w:tc>
      </w:tr>
      <w:tr w:rsidR="00E6119A" w:rsidRPr="00C04D22" w:rsidTr="009B14A0">
        <w:tc>
          <w:tcPr>
            <w:tcW w:w="480" w:type="dxa"/>
            <w:tcBorders>
              <w:left w:val="single" w:sz="1" w:space="0" w:color="000000"/>
              <w:bottom w:val="single" w:sz="1" w:space="0" w:color="000000"/>
            </w:tcBorders>
          </w:tcPr>
          <w:p w:rsidR="00E6119A" w:rsidRPr="00C04D22" w:rsidRDefault="00E6119A" w:rsidP="00C04D22">
            <w:pPr>
              <w:snapToGrid w:val="0"/>
              <w:spacing w:after="0" w:line="240" w:lineRule="auto"/>
              <w:jc w:val="both"/>
              <w:rPr>
                <w:rFonts w:ascii="Times New Roman" w:eastAsia="Calibri" w:hAnsi="Times New Roman" w:cs="Times New Roman"/>
                <w:sz w:val="24"/>
                <w:szCs w:val="24"/>
                <w:lang w:eastAsia="ru-RU"/>
              </w:rPr>
            </w:pPr>
            <w:r w:rsidRPr="00C04D22">
              <w:rPr>
                <w:rFonts w:ascii="Times New Roman" w:eastAsia="Calibri" w:hAnsi="Times New Roman" w:cs="Times New Roman"/>
                <w:sz w:val="24"/>
                <w:szCs w:val="24"/>
                <w:lang w:eastAsia="ru-RU"/>
              </w:rPr>
              <w:t>48</w:t>
            </w:r>
          </w:p>
        </w:tc>
        <w:tc>
          <w:tcPr>
            <w:tcW w:w="3361" w:type="dxa"/>
            <w:tcBorders>
              <w:left w:val="single" w:sz="1" w:space="0" w:color="000000"/>
              <w:bottom w:val="single" w:sz="1" w:space="0" w:color="000000"/>
            </w:tcBorders>
          </w:tcPr>
          <w:p w:rsidR="00E6119A" w:rsidRPr="00C04D22" w:rsidRDefault="00E6119A" w:rsidP="00C04D22">
            <w:pPr>
              <w:snapToGrid w:val="0"/>
              <w:spacing w:after="0" w:line="240" w:lineRule="auto"/>
              <w:jc w:val="both"/>
              <w:rPr>
                <w:rFonts w:ascii="Times New Roman" w:eastAsia="Calibri" w:hAnsi="Times New Roman" w:cs="Times New Roman"/>
                <w:sz w:val="24"/>
                <w:szCs w:val="24"/>
                <w:lang w:eastAsia="ru-RU"/>
              </w:rPr>
            </w:pPr>
            <w:r w:rsidRPr="00C04D22">
              <w:rPr>
                <w:rFonts w:ascii="Times New Roman" w:eastAsia="Calibri" w:hAnsi="Times New Roman" w:cs="Times New Roman"/>
                <w:sz w:val="24"/>
                <w:szCs w:val="24"/>
                <w:lang w:eastAsia="ru-RU"/>
              </w:rPr>
              <w:t>Вводный урок. Основные понятия раздела: Семья, согласие. ответственность. Стихи о маме и папе. Р. Рождественский, Ю.Энтин, Б.Заходер. Выразительное чтение.</w:t>
            </w:r>
          </w:p>
          <w:p w:rsidR="00E6119A" w:rsidRPr="00C04D22" w:rsidRDefault="00E6119A" w:rsidP="00C04D22">
            <w:pPr>
              <w:spacing w:after="0" w:line="240" w:lineRule="auto"/>
              <w:jc w:val="both"/>
              <w:rPr>
                <w:rFonts w:ascii="Times New Roman" w:eastAsia="Calibri" w:hAnsi="Times New Roman" w:cs="Times New Roman"/>
                <w:sz w:val="24"/>
                <w:szCs w:val="24"/>
                <w:lang w:eastAsia="ru-RU"/>
              </w:rPr>
            </w:pPr>
          </w:p>
        </w:tc>
        <w:tc>
          <w:tcPr>
            <w:tcW w:w="809" w:type="dxa"/>
            <w:gridSpan w:val="2"/>
            <w:tcBorders>
              <w:left w:val="single" w:sz="1" w:space="0" w:color="000000"/>
              <w:bottom w:val="single" w:sz="1" w:space="0" w:color="000000"/>
            </w:tcBorders>
          </w:tcPr>
          <w:p w:rsidR="00E6119A" w:rsidRPr="00C04D22" w:rsidRDefault="00E6119A" w:rsidP="00C04D22">
            <w:pPr>
              <w:snapToGrid w:val="0"/>
              <w:spacing w:after="0" w:line="240" w:lineRule="auto"/>
              <w:rPr>
                <w:rFonts w:ascii="Times New Roman" w:eastAsia="Calibri" w:hAnsi="Times New Roman" w:cs="Times New Roman"/>
                <w:sz w:val="24"/>
                <w:szCs w:val="24"/>
                <w:lang w:eastAsia="ru-RU"/>
              </w:rPr>
            </w:pPr>
            <w:r w:rsidRPr="00C04D22">
              <w:rPr>
                <w:rFonts w:ascii="Times New Roman" w:eastAsia="Calibri" w:hAnsi="Times New Roman" w:cs="Times New Roman"/>
                <w:sz w:val="24"/>
                <w:szCs w:val="24"/>
                <w:lang w:eastAsia="ru-RU"/>
              </w:rPr>
              <w:t>1</w:t>
            </w:r>
          </w:p>
        </w:tc>
        <w:tc>
          <w:tcPr>
            <w:tcW w:w="4294" w:type="dxa"/>
            <w:vMerge w:val="restart"/>
            <w:tcBorders>
              <w:left w:val="single" w:sz="1" w:space="0" w:color="000000"/>
              <w:bottom w:val="single" w:sz="1" w:space="0" w:color="000000"/>
            </w:tcBorders>
          </w:tcPr>
          <w:p w:rsidR="00E6119A" w:rsidRPr="00C04D22" w:rsidRDefault="00E6119A" w:rsidP="00C04D22">
            <w:pPr>
              <w:snapToGrid w:val="0"/>
              <w:spacing w:after="0" w:line="240" w:lineRule="auto"/>
              <w:jc w:val="both"/>
              <w:rPr>
                <w:rFonts w:ascii="Times New Roman" w:eastAsia="Calibri" w:hAnsi="Times New Roman" w:cs="Times New Roman"/>
                <w:sz w:val="24"/>
                <w:szCs w:val="24"/>
                <w:lang w:eastAsia="ru-RU"/>
              </w:rPr>
            </w:pPr>
            <w:r w:rsidRPr="00C04D22">
              <w:rPr>
                <w:rFonts w:ascii="Times New Roman" w:eastAsia="Calibri" w:hAnsi="Times New Roman" w:cs="Times New Roman"/>
                <w:sz w:val="24"/>
                <w:szCs w:val="24"/>
                <w:lang w:eastAsia="ru-RU"/>
              </w:rPr>
              <w:t xml:space="preserve">Определять систему вопросов, на которые предстоит ответить при чтении содержания раздела. Предполагать на основе названия раздела учебника, какие произведения в нём будут изучаться.  Обсуждать, что такое согласие, ответственность. Рассказывать о традициях своей семьи. Рассказывать о своей маме. Размышлять, в чём заключается семейное счастье. Соотносить содержание текста и пословицу. Выразительно читать стихотворение. Называть качества </w:t>
            </w:r>
            <w:r w:rsidRPr="00C04D22">
              <w:rPr>
                <w:rFonts w:ascii="Times New Roman" w:eastAsia="Calibri" w:hAnsi="Times New Roman" w:cs="Times New Roman"/>
                <w:sz w:val="24"/>
                <w:szCs w:val="24"/>
                <w:lang w:eastAsia="ru-RU"/>
              </w:rPr>
              <w:lastRenderedPageBreak/>
              <w:t xml:space="preserve">героев произведения. Читать диалог по ролям. </w:t>
            </w:r>
          </w:p>
          <w:p w:rsidR="00E6119A" w:rsidRPr="00C04D22" w:rsidRDefault="00E6119A" w:rsidP="00C04D22">
            <w:pPr>
              <w:spacing w:after="0" w:line="240" w:lineRule="auto"/>
              <w:jc w:val="both"/>
              <w:rPr>
                <w:rFonts w:ascii="Times New Roman" w:eastAsia="Courier New" w:hAnsi="Times New Roman" w:cs="Courier New"/>
                <w:sz w:val="24"/>
                <w:szCs w:val="24"/>
                <w:lang w:eastAsia="ru-RU"/>
              </w:rPr>
            </w:pPr>
            <w:r w:rsidRPr="00C04D22">
              <w:rPr>
                <w:rFonts w:ascii="Times New Roman" w:eastAsia="Courier New" w:hAnsi="Times New Roman" w:cs="Courier New"/>
                <w:sz w:val="24"/>
                <w:szCs w:val="24"/>
                <w:lang w:eastAsia="ru-RU"/>
              </w:rPr>
              <w:t xml:space="preserve">  Находить нужную книгу по заданным параметрам. Проверять себя и самостоятельно оценивать свои достижения на основе диагностической работы, представленной в учебнике. Инсценировать произведение. Находить нужную книгу в библиотеке по заданным параметрам. Составлять каталог книг на тему «Моя любимая мама». Называть выставку книг; группировать книги по подтемам. Проверять себя и самостоятельно оценивать свои достижения на основе диагностической работы, представленной в учебнике.   </w:t>
            </w:r>
          </w:p>
        </w:tc>
        <w:tc>
          <w:tcPr>
            <w:tcW w:w="992" w:type="dxa"/>
            <w:tcBorders>
              <w:left w:val="single" w:sz="1" w:space="0" w:color="000000"/>
              <w:bottom w:val="single" w:sz="1" w:space="0" w:color="000000"/>
            </w:tcBorders>
          </w:tcPr>
          <w:p w:rsidR="00E6119A" w:rsidRPr="005F3F6D" w:rsidRDefault="00443CED" w:rsidP="00C04D22">
            <w:pPr>
              <w:snapToGrid w:val="0"/>
              <w:spacing w:after="0"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lastRenderedPageBreak/>
              <w:t>05.03</w:t>
            </w:r>
          </w:p>
        </w:tc>
        <w:tc>
          <w:tcPr>
            <w:tcW w:w="850" w:type="dxa"/>
            <w:tcBorders>
              <w:left w:val="single" w:sz="1" w:space="0" w:color="000000"/>
              <w:bottom w:val="single" w:sz="1" w:space="0" w:color="000000"/>
              <w:right w:val="single" w:sz="1" w:space="0" w:color="000000"/>
            </w:tcBorders>
          </w:tcPr>
          <w:p w:rsidR="00E6119A" w:rsidRPr="00C04D22" w:rsidRDefault="00E6119A" w:rsidP="00C04D22">
            <w:pPr>
              <w:snapToGrid w:val="0"/>
              <w:spacing w:after="0" w:line="240" w:lineRule="auto"/>
              <w:jc w:val="both"/>
              <w:rPr>
                <w:rFonts w:ascii="Times New Roman" w:eastAsia="Calibri" w:hAnsi="Times New Roman" w:cs="Times New Roman"/>
                <w:sz w:val="24"/>
                <w:szCs w:val="24"/>
                <w:lang w:eastAsia="ru-RU"/>
              </w:rPr>
            </w:pPr>
          </w:p>
        </w:tc>
      </w:tr>
      <w:tr w:rsidR="00E6119A" w:rsidRPr="00C04D22" w:rsidTr="009B14A0">
        <w:tc>
          <w:tcPr>
            <w:tcW w:w="480" w:type="dxa"/>
            <w:tcBorders>
              <w:left w:val="single" w:sz="1" w:space="0" w:color="000000"/>
              <w:bottom w:val="single" w:sz="1" w:space="0" w:color="000000"/>
            </w:tcBorders>
          </w:tcPr>
          <w:p w:rsidR="00E6119A" w:rsidRPr="00C04D22" w:rsidRDefault="00E6119A" w:rsidP="00C04D22">
            <w:pPr>
              <w:snapToGrid w:val="0"/>
              <w:spacing w:after="0" w:line="240" w:lineRule="auto"/>
              <w:jc w:val="both"/>
              <w:rPr>
                <w:rFonts w:ascii="Times New Roman" w:eastAsia="Calibri" w:hAnsi="Times New Roman" w:cs="Times New Roman"/>
                <w:sz w:val="24"/>
                <w:szCs w:val="24"/>
                <w:lang w:eastAsia="ru-RU"/>
              </w:rPr>
            </w:pPr>
            <w:r w:rsidRPr="00C04D22">
              <w:rPr>
                <w:rFonts w:ascii="Times New Roman" w:eastAsia="Calibri" w:hAnsi="Times New Roman" w:cs="Times New Roman"/>
                <w:sz w:val="24"/>
                <w:szCs w:val="24"/>
                <w:lang w:eastAsia="ru-RU"/>
              </w:rPr>
              <w:t>49</w:t>
            </w:r>
          </w:p>
        </w:tc>
        <w:tc>
          <w:tcPr>
            <w:tcW w:w="3361" w:type="dxa"/>
            <w:tcBorders>
              <w:left w:val="single" w:sz="1" w:space="0" w:color="000000"/>
              <w:bottom w:val="single" w:sz="1" w:space="0" w:color="000000"/>
            </w:tcBorders>
          </w:tcPr>
          <w:p w:rsidR="00E6119A" w:rsidRPr="00C04D22" w:rsidRDefault="00E6119A" w:rsidP="00C04D22">
            <w:pPr>
              <w:snapToGrid w:val="0"/>
              <w:spacing w:after="0" w:line="240" w:lineRule="auto"/>
              <w:jc w:val="both"/>
              <w:rPr>
                <w:rFonts w:ascii="Times New Roman" w:eastAsia="Calibri" w:hAnsi="Times New Roman" w:cs="Times New Roman"/>
                <w:sz w:val="24"/>
                <w:szCs w:val="24"/>
                <w:lang w:eastAsia="ru-RU"/>
              </w:rPr>
            </w:pPr>
            <w:r w:rsidRPr="00C04D22">
              <w:rPr>
                <w:rFonts w:ascii="Times New Roman" w:eastAsia="Calibri" w:hAnsi="Times New Roman" w:cs="Times New Roman"/>
                <w:sz w:val="24"/>
                <w:szCs w:val="24"/>
                <w:lang w:eastAsia="ru-RU"/>
              </w:rPr>
              <w:t xml:space="preserve">А.Барто. Перед сном. Р.Сеф. Если ты ужасно гордый... Рассказ о маме. Дж.Родари. Кто командует? Главная мысль. Книги о маме. </w:t>
            </w:r>
            <w:r w:rsidRPr="00C04D22">
              <w:rPr>
                <w:rFonts w:ascii="Times New Roman" w:eastAsia="Calibri" w:hAnsi="Times New Roman" w:cs="Times New Roman"/>
                <w:sz w:val="24"/>
                <w:szCs w:val="24"/>
                <w:lang w:eastAsia="ru-RU"/>
              </w:rPr>
              <w:lastRenderedPageBreak/>
              <w:t>Составление каталога.</w:t>
            </w:r>
          </w:p>
          <w:p w:rsidR="00E6119A" w:rsidRPr="00C04D22" w:rsidRDefault="00E6119A" w:rsidP="00C04D22">
            <w:pPr>
              <w:spacing w:after="0" w:line="240" w:lineRule="auto"/>
              <w:jc w:val="both"/>
              <w:rPr>
                <w:rFonts w:ascii="Times New Roman" w:eastAsia="Calibri" w:hAnsi="Times New Roman" w:cs="Times New Roman"/>
                <w:sz w:val="24"/>
                <w:szCs w:val="24"/>
                <w:lang w:eastAsia="ru-RU"/>
              </w:rPr>
            </w:pPr>
          </w:p>
        </w:tc>
        <w:tc>
          <w:tcPr>
            <w:tcW w:w="809" w:type="dxa"/>
            <w:gridSpan w:val="2"/>
            <w:tcBorders>
              <w:left w:val="single" w:sz="1" w:space="0" w:color="000000"/>
              <w:bottom w:val="single" w:sz="1" w:space="0" w:color="000000"/>
            </w:tcBorders>
          </w:tcPr>
          <w:p w:rsidR="00E6119A" w:rsidRPr="00C04D22" w:rsidRDefault="00E6119A" w:rsidP="00C04D22">
            <w:pPr>
              <w:snapToGrid w:val="0"/>
              <w:spacing w:after="0" w:line="240" w:lineRule="auto"/>
              <w:rPr>
                <w:rFonts w:ascii="Times New Roman" w:eastAsia="Calibri" w:hAnsi="Times New Roman" w:cs="Times New Roman"/>
                <w:sz w:val="24"/>
                <w:szCs w:val="24"/>
                <w:lang w:eastAsia="ru-RU"/>
              </w:rPr>
            </w:pPr>
            <w:r w:rsidRPr="00C04D22">
              <w:rPr>
                <w:rFonts w:ascii="Times New Roman" w:eastAsia="Calibri" w:hAnsi="Times New Roman" w:cs="Times New Roman"/>
                <w:sz w:val="24"/>
                <w:szCs w:val="24"/>
                <w:lang w:eastAsia="ru-RU"/>
              </w:rPr>
              <w:lastRenderedPageBreak/>
              <w:t>1</w:t>
            </w:r>
          </w:p>
        </w:tc>
        <w:tc>
          <w:tcPr>
            <w:tcW w:w="4294" w:type="dxa"/>
            <w:vMerge/>
            <w:tcBorders>
              <w:left w:val="single" w:sz="1" w:space="0" w:color="000000"/>
              <w:bottom w:val="single" w:sz="1" w:space="0" w:color="000000"/>
            </w:tcBorders>
          </w:tcPr>
          <w:p w:rsidR="00E6119A" w:rsidRPr="00C04D22" w:rsidRDefault="00E6119A" w:rsidP="00C04D22">
            <w:pPr>
              <w:snapToGrid w:val="0"/>
              <w:spacing w:after="0" w:line="240" w:lineRule="auto"/>
              <w:jc w:val="both"/>
              <w:rPr>
                <w:rFonts w:ascii="Times New Roman" w:eastAsia="Calibri" w:hAnsi="Times New Roman" w:cs="Times New Roman"/>
                <w:sz w:val="24"/>
                <w:szCs w:val="24"/>
                <w:lang w:eastAsia="ru-RU"/>
              </w:rPr>
            </w:pPr>
          </w:p>
        </w:tc>
        <w:tc>
          <w:tcPr>
            <w:tcW w:w="992" w:type="dxa"/>
            <w:tcBorders>
              <w:left w:val="single" w:sz="1" w:space="0" w:color="000000"/>
              <w:bottom w:val="single" w:sz="1" w:space="0" w:color="000000"/>
            </w:tcBorders>
          </w:tcPr>
          <w:p w:rsidR="00F845B7" w:rsidRPr="005F3F6D" w:rsidRDefault="00443CED" w:rsidP="00C04D22">
            <w:pPr>
              <w:snapToGrid w:val="0"/>
              <w:spacing w:after="0"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07</w:t>
            </w:r>
            <w:r w:rsidR="00F845B7" w:rsidRPr="005F3F6D">
              <w:rPr>
                <w:rFonts w:ascii="Times New Roman" w:eastAsia="Calibri" w:hAnsi="Times New Roman" w:cs="Times New Roman"/>
                <w:sz w:val="24"/>
                <w:szCs w:val="24"/>
                <w:lang w:eastAsia="ru-RU"/>
              </w:rPr>
              <w:t>.03</w:t>
            </w:r>
          </w:p>
        </w:tc>
        <w:tc>
          <w:tcPr>
            <w:tcW w:w="850" w:type="dxa"/>
            <w:tcBorders>
              <w:left w:val="single" w:sz="1" w:space="0" w:color="000000"/>
              <w:bottom w:val="single" w:sz="1" w:space="0" w:color="000000"/>
              <w:right w:val="single" w:sz="1" w:space="0" w:color="000000"/>
            </w:tcBorders>
          </w:tcPr>
          <w:p w:rsidR="00E6119A" w:rsidRPr="00C04D22" w:rsidRDefault="00E6119A" w:rsidP="00C04D22">
            <w:pPr>
              <w:snapToGrid w:val="0"/>
              <w:spacing w:after="0" w:line="240" w:lineRule="auto"/>
              <w:jc w:val="both"/>
              <w:rPr>
                <w:rFonts w:ascii="Times New Roman" w:eastAsia="Calibri" w:hAnsi="Times New Roman" w:cs="Times New Roman"/>
                <w:sz w:val="24"/>
                <w:szCs w:val="24"/>
                <w:lang w:eastAsia="ru-RU"/>
              </w:rPr>
            </w:pPr>
          </w:p>
        </w:tc>
      </w:tr>
      <w:tr w:rsidR="00E6119A" w:rsidRPr="00C04D22" w:rsidTr="009B14A0">
        <w:tc>
          <w:tcPr>
            <w:tcW w:w="480" w:type="dxa"/>
            <w:tcBorders>
              <w:left w:val="single" w:sz="1" w:space="0" w:color="000000"/>
              <w:bottom w:val="single" w:sz="1" w:space="0" w:color="000000"/>
            </w:tcBorders>
          </w:tcPr>
          <w:p w:rsidR="00E6119A" w:rsidRPr="00C04D22" w:rsidRDefault="00E6119A" w:rsidP="00C04D22">
            <w:pPr>
              <w:snapToGrid w:val="0"/>
              <w:spacing w:after="0" w:line="240" w:lineRule="auto"/>
              <w:jc w:val="both"/>
              <w:rPr>
                <w:rFonts w:ascii="Times New Roman" w:eastAsia="Calibri" w:hAnsi="Times New Roman" w:cs="Times New Roman"/>
                <w:sz w:val="24"/>
                <w:szCs w:val="24"/>
                <w:lang w:eastAsia="ru-RU"/>
              </w:rPr>
            </w:pPr>
            <w:r w:rsidRPr="00C04D22">
              <w:rPr>
                <w:rFonts w:ascii="Times New Roman" w:eastAsia="Calibri" w:hAnsi="Times New Roman" w:cs="Times New Roman"/>
                <w:sz w:val="24"/>
                <w:szCs w:val="24"/>
                <w:lang w:eastAsia="ru-RU"/>
              </w:rPr>
              <w:lastRenderedPageBreak/>
              <w:t>50</w:t>
            </w:r>
          </w:p>
        </w:tc>
        <w:tc>
          <w:tcPr>
            <w:tcW w:w="3361" w:type="dxa"/>
            <w:tcBorders>
              <w:left w:val="single" w:sz="1" w:space="0" w:color="000000"/>
              <w:bottom w:val="single" w:sz="1" w:space="0" w:color="000000"/>
            </w:tcBorders>
          </w:tcPr>
          <w:p w:rsidR="00E6119A" w:rsidRPr="00C04D22" w:rsidRDefault="00E6119A" w:rsidP="00C04D22">
            <w:pPr>
              <w:snapToGrid w:val="0"/>
              <w:spacing w:after="0" w:line="240" w:lineRule="auto"/>
              <w:jc w:val="both"/>
              <w:rPr>
                <w:rFonts w:ascii="Times New Roman" w:eastAsia="Courier New" w:hAnsi="Times New Roman" w:cs="Courier New"/>
                <w:sz w:val="24"/>
                <w:szCs w:val="24"/>
                <w:lang w:eastAsia="ru-RU"/>
              </w:rPr>
            </w:pPr>
            <w:r w:rsidRPr="00C04D22">
              <w:rPr>
                <w:rFonts w:ascii="Times New Roman" w:eastAsia="Courier New" w:hAnsi="Times New Roman" w:cs="Courier New"/>
                <w:i/>
                <w:iCs/>
                <w:sz w:val="24"/>
                <w:szCs w:val="24"/>
                <w:lang w:eastAsia="ru-RU"/>
              </w:rPr>
              <w:t>Внеклассное чтение.</w:t>
            </w:r>
            <w:r w:rsidRPr="00C04D22">
              <w:rPr>
                <w:rFonts w:ascii="Times New Roman" w:eastAsia="Courier New" w:hAnsi="Times New Roman" w:cs="Courier New"/>
                <w:sz w:val="24"/>
                <w:szCs w:val="24"/>
                <w:lang w:eastAsia="ru-RU"/>
              </w:rPr>
              <w:t xml:space="preserve"> Л.Толстой. Отец и сыновья. Старый дед и внучек. </w:t>
            </w:r>
          </w:p>
          <w:p w:rsidR="00E6119A" w:rsidRPr="00C04D22" w:rsidRDefault="00E6119A" w:rsidP="00C04D22">
            <w:pPr>
              <w:spacing w:after="0" w:line="240" w:lineRule="auto"/>
              <w:jc w:val="both"/>
              <w:rPr>
                <w:rFonts w:ascii="Times New Roman" w:eastAsia="Calibri" w:hAnsi="Times New Roman" w:cs="Times New Roman"/>
                <w:sz w:val="24"/>
                <w:szCs w:val="24"/>
                <w:lang w:eastAsia="ru-RU"/>
              </w:rPr>
            </w:pPr>
          </w:p>
        </w:tc>
        <w:tc>
          <w:tcPr>
            <w:tcW w:w="809" w:type="dxa"/>
            <w:gridSpan w:val="2"/>
            <w:tcBorders>
              <w:left w:val="single" w:sz="1" w:space="0" w:color="000000"/>
              <w:bottom w:val="single" w:sz="1" w:space="0" w:color="000000"/>
            </w:tcBorders>
          </w:tcPr>
          <w:p w:rsidR="00E6119A" w:rsidRPr="00C04D22" w:rsidRDefault="00E6119A" w:rsidP="00C04D22">
            <w:pPr>
              <w:snapToGrid w:val="0"/>
              <w:spacing w:after="0" w:line="240" w:lineRule="auto"/>
              <w:rPr>
                <w:rFonts w:ascii="Times New Roman" w:eastAsia="Calibri" w:hAnsi="Times New Roman" w:cs="Times New Roman"/>
                <w:sz w:val="24"/>
                <w:szCs w:val="24"/>
                <w:lang w:eastAsia="ru-RU"/>
              </w:rPr>
            </w:pPr>
            <w:r w:rsidRPr="00C04D22">
              <w:rPr>
                <w:rFonts w:ascii="Times New Roman" w:eastAsia="Calibri" w:hAnsi="Times New Roman" w:cs="Times New Roman"/>
                <w:sz w:val="24"/>
                <w:szCs w:val="24"/>
                <w:lang w:eastAsia="ru-RU"/>
              </w:rPr>
              <w:t>1</w:t>
            </w:r>
          </w:p>
        </w:tc>
        <w:tc>
          <w:tcPr>
            <w:tcW w:w="4294" w:type="dxa"/>
            <w:vMerge/>
            <w:tcBorders>
              <w:left w:val="single" w:sz="1" w:space="0" w:color="000000"/>
              <w:bottom w:val="single" w:sz="1" w:space="0" w:color="000000"/>
            </w:tcBorders>
          </w:tcPr>
          <w:p w:rsidR="00E6119A" w:rsidRPr="00C04D22" w:rsidRDefault="00E6119A" w:rsidP="00C04D22">
            <w:pPr>
              <w:snapToGrid w:val="0"/>
              <w:spacing w:after="0" w:line="240" w:lineRule="auto"/>
              <w:jc w:val="both"/>
              <w:rPr>
                <w:rFonts w:ascii="Times New Roman" w:eastAsia="Calibri" w:hAnsi="Times New Roman" w:cs="Times New Roman"/>
                <w:sz w:val="24"/>
                <w:szCs w:val="24"/>
                <w:lang w:eastAsia="ru-RU"/>
              </w:rPr>
            </w:pPr>
          </w:p>
        </w:tc>
        <w:tc>
          <w:tcPr>
            <w:tcW w:w="992" w:type="dxa"/>
            <w:tcBorders>
              <w:left w:val="single" w:sz="1" w:space="0" w:color="000000"/>
              <w:bottom w:val="single" w:sz="1" w:space="0" w:color="000000"/>
            </w:tcBorders>
          </w:tcPr>
          <w:p w:rsidR="00E6119A" w:rsidRPr="005F3F6D" w:rsidRDefault="00443CED" w:rsidP="00C04D22">
            <w:pPr>
              <w:snapToGrid w:val="0"/>
              <w:spacing w:after="0"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12</w:t>
            </w:r>
            <w:r w:rsidR="00E6119A" w:rsidRPr="005F3F6D">
              <w:rPr>
                <w:rFonts w:ascii="Times New Roman" w:eastAsia="Calibri" w:hAnsi="Times New Roman" w:cs="Times New Roman"/>
                <w:sz w:val="24"/>
                <w:szCs w:val="24"/>
                <w:lang w:eastAsia="ru-RU"/>
              </w:rPr>
              <w:t>.03</w:t>
            </w:r>
          </w:p>
        </w:tc>
        <w:tc>
          <w:tcPr>
            <w:tcW w:w="850" w:type="dxa"/>
            <w:tcBorders>
              <w:left w:val="single" w:sz="1" w:space="0" w:color="000000"/>
              <w:bottom w:val="single" w:sz="1" w:space="0" w:color="000000"/>
              <w:right w:val="single" w:sz="1" w:space="0" w:color="000000"/>
            </w:tcBorders>
          </w:tcPr>
          <w:p w:rsidR="00E6119A" w:rsidRPr="00C04D22" w:rsidRDefault="00E6119A" w:rsidP="00C04D22">
            <w:pPr>
              <w:snapToGrid w:val="0"/>
              <w:spacing w:after="0" w:line="240" w:lineRule="auto"/>
              <w:jc w:val="both"/>
              <w:rPr>
                <w:rFonts w:ascii="Times New Roman" w:eastAsia="Calibri" w:hAnsi="Times New Roman" w:cs="Times New Roman"/>
                <w:sz w:val="24"/>
                <w:szCs w:val="24"/>
                <w:lang w:eastAsia="ru-RU"/>
              </w:rPr>
            </w:pPr>
          </w:p>
        </w:tc>
      </w:tr>
      <w:tr w:rsidR="00E6119A" w:rsidRPr="00C04D22" w:rsidTr="009B14A0">
        <w:tc>
          <w:tcPr>
            <w:tcW w:w="480" w:type="dxa"/>
            <w:tcBorders>
              <w:left w:val="single" w:sz="1" w:space="0" w:color="000000"/>
              <w:bottom w:val="single" w:sz="1" w:space="0" w:color="000000"/>
            </w:tcBorders>
          </w:tcPr>
          <w:p w:rsidR="00E6119A" w:rsidRPr="00C04D22" w:rsidRDefault="00E6119A" w:rsidP="00C04D22">
            <w:pPr>
              <w:snapToGrid w:val="0"/>
              <w:spacing w:after="0" w:line="240" w:lineRule="auto"/>
              <w:jc w:val="both"/>
              <w:rPr>
                <w:rFonts w:ascii="Times New Roman" w:eastAsia="Calibri" w:hAnsi="Times New Roman" w:cs="Times New Roman"/>
                <w:sz w:val="24"/>
                <w:szCs w:val="24"/>
                <w:lang w:eastAsia="ru-RU"/>
              </w:rPr>
            </w:pPr>
            <w:r w:rsidRPr="00C04D22">
              <w:rPr>
                <w:rFonts w:ascii="Times New Roman" w:eastAsia="Calibri" w:hAnsi="Times New Roman" w:cs="Times New Roman"/>
                <w:sz w:val="24"/>
                <w:szCs w:val="24"/>
                <w:lang w:eastAsia="ru-RU"/>
              </w:rPr>
              <w:t>51</w:t>
            </w:r>
          </w:p>
        </w:tc>
        <w:tc>
          <w:tcPr>
            <w:tcW w:w="3361" w:type="dxa"/>
            <w:tcBorders>
              <w:left w:val="single" w:sz="1" w:space="0" w:color="000000"/>
              <w:bottom w:val="single" w:sz="1" w:space="0" w:color="000000"/>
            </w:tcBorders>
          </w:tcPr>
          <w:p w:rsidR="00E6119A" w:rsidRPr="00C04D22" w:rsidRDefault="00E6119A" w:rsidP="00C04D22">
            <w:pPr>
              <w:snapToGrid w:val="0"/>
              <w:spacing w:after="0" w:line="240" w:lineRule="auto"/>
              <w:jc w:val="both"/>
              <w:rPr>
                <w:rFonts w:ascii="Times New Roman" w:eastAsia="Calibri" w:hAnsi="Times New Roman" w:cs="Times New Roman"/>
                <w:sz w:val="24"/>
                <w:szCs w:val="24"/>
                <w:lang w:eastAsia="ru-RU"/>
              </w:rPr>
            </w:pPr>
            <w:r w:rsidRPr="00C04D22">
              <w:rPr>
                <w:rFonts w:ascii="Times New Roman" w:eastAsia="Calibri" w:hAnsi="Times New Roman" w:cs="Times New Roman"/>
                <w:sz w:val="24"/>
                <w:szCs w:val="24"/>
                <w:lang w:eastAsia="ru-RU"/>
              </w:rPr>
              <w:t>Самостоятельное чтение. Э.Успенский. Если был бы я девчонкой. Разгром. Б.Заходер. Никто. Е.Пермяк. Как Миша хотел маму перехитрить.</w:t>
            </w:r>
          </w:p>
          <w:p w:rsidR="00E6119A" w:rsidRPr="00C04D22" w:rsidRDefault="00E6119A" w:rsidP="00C04D22">
            <w:pPr>
              <w:spacing w:after="0" w:line="240" w:lineRule="auto"/>
              <w:jc w:val="both"/>
              <w:rPr>
                <w:rFonts w:ascii="Times New Roman" w:eastAsia="Calibri" w:hAnsi="Times New Roman" w:cs="Times New Roman"/>
                <w:sz w:val="24"/>
                <w:szCs w:val="24"/>
                <w:lang w:eastAsia="ru-RU"/>
              </w:rPr>
            </w:pPr>
          </w:p>
        </w:tc>
        <w:tc>
          <w:tcPr>
            <w:tcW w:w="809" w:type="dxa"/>
            <w:gridSpan w:val="2"/>
            <w:tcBorders>
              <w:left w:val="single" w:sz="1" w:space="0" w:color="000000"/>
              <w:bottom w:val="single" w:sz="1" w:space="0" w:color="000000"/>
            </w:tcBorders>
          </w:tcPr>
          <w:p w:rsidR="00E6119A" w:rsidRPr="00C04D22" w:rsidRDefault="00E6119A" w:rsidP="00C04D22">
            <w:pPr>
              <w:snapToGrid w:val="0"/>
              <w:spacing w:after="0" w:line="240" w:lineRule="auto"/>
              <w:rPr>
                <w:rFonts w:ascii="Times New Roman" w:eastAsia="Calibri" w:hAnsi="Times New Roman" w:cs="Times New Roman"/>
                <w:sz w:val="24"/>
                <w:szCs w:val="24"/>
                <w:lang w:eastAsia="ru-RU"/>
              </w:rPr>
            </w:pPr>
            <w:r w:rsidRPr="00C04D22">
              <w:rPr>
                <w:rFonts w:ascii="Times New Roman" w:eastAsia="Calibri" w:hAnsi="Times New Roman" w:cs="Times New Roman"/>
                <w:sz w:val="24"/>
                <w:szCs w:val="24"/>
                <w:lang w:eastAsia="ru-RU"/>
              </w:rPr>
              <w:t>1</w:t>
            </w:r>
          </w:p>
        </w:tc>
        <w:tc>
          <w:tcPr>
            <w:tcW w:w="4294" w:type="dxa"/>
            <w:vMerge/>
            <w:tcBorders>
              <w:left w:val="single" w:sz="1" w:space="0" w:color="000000"/>
              <w:bottom w:val="single" w:sz="1" w:space="0" w:color="000000"/>
            </w:tcBorders>
          </w:tcPr>
          <w:p w:rsidR="00E6119A" w:rsidRPr="00C04D22" w:rsidRDefault="00E6119A" w:rsidP="00C04D22">
            <w:pPr>
              <w:snapToGrid w:val="0"/>
              <w:spacing w:after="0" w:line="240" w:lineRule="auto"/>
              <w:jc w:val="both"/>
              <w:rPr>
                <w:rFonts w:ascii="Times New Roman" w:eastAsia="Calibri" w:hAnsi="Times New Roman" w:cs="Times New Roman"/>
                <w:sz w:val="24"/>
                <w:szCs w:val="24"/>
                <w:lang w:eastAsia="ru-RU"/>
              </w:rPr>
            </w:pPr>
          </w:p>
        </w:tc>
        <w:tc>
          <w:tcPr>
            <w:tcW w:w="992" w:type="dxa"/>
            <w:tcBorders>
              <w:left w:val="single" w:sz="1" w:space="0" w:color="000000"/>
              <w:bottom w:val="single" w:sz="1" w:space="0" w:color="000000"/>
            </w:tcBorders>
          </w:tcPr>
          <w:p w:rsidR="00E6119A" w:rsidRPr="005F3F6D" w:rsidRDefault="00443CED" w:rsidP="00C04D22">
            <w:pPr>
              <w:snapToGrid w:val="0"/>
              <w:spacing w:after="0"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14</w:t>
            </w:r>
            <w:r w:rsidR="00E6119A" w:rsidRPr="005F3F6D">
              <w:rPr>
                <w:rFonts w:ascii="Times New Roman" w:eastAsia="Calibri" w:hAnsi="Times New Roman" w:cs="Times New Roman"/>
                <w:sz w:val="24"/>
                <w:szCs w:val="24"/>
                <w:lang w:eastAsia="ru-RU"/>
              </w:rPr>
              <w:t>.03</w:t>
            </w:r>
          </w:p>
        </w:tc>
        <w:tc>
          <w:tcPr>
            <w:tcW w:w="850" w:type="dxa"/>
            <w:tcBorders>
              <w:left w:val="single" w:sz="1" w:space="0" w:color="000000"/>
              <w:bottom w:val="single" w:sz="1" w:space="0" w:color="000000"/>
              <w:right w:val="single" w:sz="1" w:space="0" w:color="000000"/>
            </w:tcBorders>
          </w:tcPr>
          <w:p w:rsidR="00E6119A" w:rsidRPr="00C04D22" w:rsidRDefault="00E6119A" w:rsidP="00C04D22">
            <w:pPr>
              <w:snapToGrid w:val="0"/>
              <w:spacing w:after="0" w:line="240" w:lineRule="auto"/>
              <w:jc w:val="both"/>
              <w:rPr>
                <w:rFonts w:ascii="Times New Roman" w:eastAsia="Calibri" w:hAnsi="Times New Roman" w:cs="Times New Roman"/>
                <w:sz w:val="24"/>
                <w:szCs w:val="24"/>
                <w:lang w:eastAsia="ru-RU"/>
              </w:rPr>
            </w:pPr>
          </w:p>
        </w:tc>
      </w:tr>
      <w:tr w:rsidR="00E6119A" w:rsidRPr="00C04D22" w:rsidTr="009B14A0">
        <w:tc>
          <w:tcPr>
            <w:tcW w:w="480" w:type="dxa"/>
            <w:tcBorders>
              <w:left w:val="single" w:sz="1" w:space="0" w:color="000000"/>
              <w:bottom w:val="single" w:sz="1" w:space="0" w:color="000000"/>
            </w:tcBorders>
          </w:tcPr>
          <w:p w:rsidR="00E6119A" w:rsidRPr="00C04D22" w:rsidRDefault="00E6119A" w:rsidP="00C04D22">
            <w:pPr>
              <w:snapToGrid w:val="0"/>
              <w:spacing w:after="0" w:line="240" w:lineRule="auto"/>
              <w:jc w:val="both"/>
              <w:rPr>
                <w:rFonts w:ascii="Times New Roman" w:eastAsia="Calibri" w:hAnsi="Times New Roman" w:cs="Times New Roman"/>
                <w:sz w:val="24"/>
                <w:szCs w:val="24"/>
                <w:lang w:eastAsia="ru-RU"/>
              </w:rPr>
            </w:pPr>
            <w:r w:rsidRPr="00C04D22">
              <w:rPr>
                <w:rFonts w:ascii="Times New Roman" w:eastAsia="Calibri" w:hAnsi="Times New Roman" w:cs="Times New Roman"/>
                <w:sz w:val="24"/>
                <w:szCs w:val="24"/>
                <w:lang w:eastAsia="ru-RU"/>
              </w:rPr>
              <w:t>52</w:t>
            </w:r>
          </w:p>
        </w:tc>
        <w:tc>
          <w:tcPr>
            <w:tcW w:w="3361" w:type="dxa"/>
            <w:tcBorders>
              <w:left w:val="single" w:sz="1" w:space="0" w:color="000000"/>
              <w:bottom w:val="single" w:sz="1" w:space="0" w:color="000000"/>
            </w:tcBorders>
          </w:tcPr>
          <w:p w:rsidR="00E6119A" w:rsidRPr="00C04D22" w:rsidRDefault="00E6119A" w:rsidP="00C04D22">
            <w:pPr>
              <w:snapToGrid w:val="0"/>
              <w:spacing w:after="0" w:line="240" w:lineRule="auto"/>
              <w:jc w:val="both"/>
              <w:rPr>
                <w:rFonts w:ascii="Times New Roman" w:eastAsia="Courier New" w:hAnsi="Times New Roman" w:cs="Courier New"/>
                <w:sz w:val="24"/>
                <w:szCs w:val="24"/>
                <w:lang w:eastAsia="ru-RU"/>
              </w:rPr>
            </w:pPr>
            <w:r w:rsidRPr="00C04D22">
              <w:rPr>
                <w:rFonts w:ascii="Times New Roman" w:eastAsia="Courier New" w:hAnsi="Times New Roman" w:cs="Courier New"/>
                <w:sz w:val="24"/>
                <w:szCs w:val="24"/>
                <w:lang w:eastAsia="ru-RU"/>
              </w:rPr>
              <w:t xml:space="preserve"> Маленькие и большие секреты страны литературии. Обобщение по разделу.</w:t>
            </w:r>
          </w:p>
          <w:p w:rsidR="00E6119A" w:rsidRPr="00C04D22" w:rsidRDefault="00E6119A" w:rsidP="00C04D22">
            <w:pPr>
              <w:spacing w:after="0" w:line="240" w:lineRule="auto"/>
              <w:jc w:val="both"/>
              <w:rPr>
                <w:rFonts w:ascii="Times New Roman" w:eastAsia="Calibri" w:hAnsi="Times New Roman" w:cs="Times New Roman"/>
                <w:sz w:val="24"/>
                <w:szCs w:val="24"/>
                <w:lang w:eastAsia="ru-RU"/>
              </w:rPr>
            </w:pPr>
            <w:r w:rsidRPr="00C04D22">
              <w:rPr>
                <w:rFonts w:ascii="Times New Roman" w:eastAsia="Calibri" w:hAnsi="Times New Roman" w:cs="Times New Roman"/>
                <w:sz w:val="24"/>
                <w:szCs w:val="24"/>
                <w:lang w:eastAsia="ru-RU"/>
              </w:rPr>
              <w:t>Тихонов А.В. «Про птиц. Моя первая книга о животных.» «Про моря и океаны».</w:t>
            </w:r>
          </w:p>
        </w:tc>
        <w:tc>
          <w:tcPr>
            <w:tcW w:w="809" w:type="dxa"/>
            <w:gridSpan w:val="2"/>
            <w:tcBorders>
              <w:left w:val="single" w:sz="1" w:space="0" w:color="000000"/>
              <w:bottom w:val="single" w:sz="1" w:space="0" w:color="000000"/>
            </w:tcBorders>
          </w:tcPr>
          <w:p w:rsidR="00E6119A" w:rsidRPr="00C04D22" w:rsidRDefault="00E6119A" w:rsidP="00C04D22">
            <w:pPr>
              <w:snapToGrid w:val="0"/>
              <w:spacing w:after="0" w:line="240" w:lineRule="auto"/>
              <w:rPr>
                <w:rFonts w:ascii="Times New Roman" w:eastAsia="Calibri" w:hAnsi="Times New Roman" w:cs="Times New Roman"/>
                <w:sz w:val="24"/>
                <w:szCs w:val="24"/>
                <w:lang w:eastAsia="ru-RU"/>
              </w:rPr>
            </w:pPr>
            <w:r w:rsidRPr="00C04D22">
              <w:rPr>
                <w:rFonts w:ascii="Times New Roman" w:eastAsia="Calibri" w:hAnsi="Times New Roman" w:cs="Times New Roman"/>
                <w:sz w:val="24"/>
                <w:szCs w:val="24"/>
                <w:lang w:eastAsia="ru-RU"/>
              </w:rPr>
              <w:t>1</w:t>
            </w:r>
          </w:p>
        </w:tc>
        <w:tc>
          <w:tcPr>
            <w:tcW w:w="4294" w:type="dxa"/>
            <w:vMerge/>
            <w:tcBorders>
              <w:left w:val="single" w:sz="1" w:space="0" w:color="000000"/>
              <w:bottom w:val="single" w:sz="1" w:space="0" w:color="000000"/>
            </w:tcBorders>
          </w:tcPr>
          <w:p w:rsidR="00E6119A" w:rsidRPr="00C04D22" w:rsidRDefault="00E6119A" w:rsidP="00C04D22">
            <w:pPr>
              <w:snapToGrid w:val="0"/>
              <w:spacing w:after="0" w:line="240" w:lineRule="auto"/>
              <w:jc w:val="both"/>
              <w:rPr>
                <w:rFonts w:ascii="Times New Roman" w:eastAsia="Calibri" w:hAnsi="Times New Roman" w:cs="Times New Roman"/>
                <w:sz w:val="24"/>
                <w:szCs w:val="24"/>
                <w:lang w:eastAsia="ru-RU"/>
              </w:rPr>
            </w:pPr>
          </w:p>
        </w:tc>
        <w:tc>
          <w:tcPr>
            <w:tcW w:w="992" w:type="dxa"/>
            <w:tcBorders>
              <w:left w:val="single" w:sz="1" w:space="0" w:color="000000"/>
              <w:bottom w:val="single" w:sz="1" w:space="0" w:color="000000"/>
            </w:tcBorders>
          </w:tcPr>
          <w:p w:rsidR="00E6119A" w:rsidRPr="005F3F6D" w:rsidRDefault="00443CED" w:rsidP="00C04D22">
            <w:pPr>
              <w:snapToGrid w:val="0"/>
              <w:spacing w:after="0"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19</w:t>
            </w:r>
            <w:r w:rsidR="00E6119A" w:rsidRPr="005F3F6D">
              <w:rPr>
                <w:rFonts w:ascii="Times New Roman" w:eastAsia="Calibri" w:hAnsi="Times New Roman" w:cs="Times New Roman"/>
                <w:sz w:val="24"/>
                <w:szCs w:val="24"/>
                <w:lang w:eastAsia="ru-RU"/>
              </w:rPr>
              <w:t>.03</w:t>
            </w:r>
          </w:p>
        </w:tc>
        <w:tc>
          <w:tcPr>
            <w:tcW w:w="850" w:type="dxa"/>
            <w:tcBorders>
              <w:left w:val="single" w:sz="1" w:space="0" w:color="000000"/>
              <w:bottom w:val="single" w:sz="1" w:space="0" w:color="000000"/>
              <w:right w:val="single" w:sz="1" w:space="0" w:color="000000"/>
            </w:tcBorders>
          </w:tcPr>
          <w:p w:rsidR="00E6119A" w:rsidRPr="00C04D22" w:rsidRDefault="00E6119A" w:rsidP="00C04D22">
            <w:pPr>
              <w:snapToGrid w:val="0"/>
              <w:spacing w:after="0" w:line="240" w:lineRule="auto"/>
              <w:jc w:val="both"/>
              <w:rPr>
                <w:rFonts w:ascii="Times New Roman" w:eastAsia="Calibri" w:hAnsi="Times New Roman" w:cs="Times New Roman"/>
                <w:sz w:val="24"/>
                <w:szCs w:val="24"/>
                <w:lang w:eastAsia="ru-RU"/>
              </w:rPr>
            </w:pPr>
          </w:p>
        </w:tc>
      </w:tr>
      <w:tr w:rsidR="00C04D22" w:rsidRPr="00C04D22" w:rsidTr="00E6119A">
        <w:tc>
          <w:tcPr>
            <w:tcW w:w="10786" w:type="dxa"/>
            <w:gridSpan w:val="7"/>
            <w:tcBorders>
              <w:left w:val="single" w:sz="1" w:space="0" w:color="000000"/>
              <w:bottom w:val="single" w:sz="1" w:space="0" w:color="000000"/>
              <w:right w:val="single" w:sz="1" w:space="0" w:color="000000"/>
            </w:tcBorders>
          </w:tcPr>
          <w:p w:rsidR="00C04D22" w:rsidRPr="00C04D22" w:rsidRDefault="00C04D22" w:rsidP="00C04D22">
            <w:pPr>
              <w:snapToGrid w:val="0"/>
              <w:spacing w:after="0" w:line="240" w:lineRule="auto"/>
              <w:rPr>
                <w:rFonts w:ascii="Times New Roman" w:eastAsia="Calibri" w:hAnsi="Times New Roman" w:cs="Times New Roman"/>
                <w:b/>
                <w:bCs/>
                <w:sz w:val="24"/>
                <w:szCs w:val="24"/>
                <w:lang w:eastAsia="ru-RU"/>
              </w:rPr>
            </w:pPr>
            <w:r w:rsidRPr="00C04D22">
              <w:rPr>
                <w:rFonts w:ascii="Times New Roman" w:eastAsia="Calibri" w:hAnsi="Times New Roman" w:cs="Times New Roman"/>
                <w:b/>
                <w:bCs/>
                <w:sz w:val="24"/>
                <w:szCs w:val="24"/>
                <w:lang w:eastAsia="ru-RU"/>
              </w:rPr>
              <w:t>Люблю всё живое (10 часов)</w:t>
            </w:r>
          </w:p>
        </w:tc>
      </w:tr>
      <w:tr w:rsidR="00E6119A" w:rsidRPr="00C04D22" w:rsidTr="009B14A0">
        <w:tc>
          <w:tcPr>
            <w:tcW w:w="480" w:type="dxa"/>
            <w:tcBorders>
              <w:left w:val="single" w:sz="1" w:space="0" w:color="000000"/>
              <w:bottom w:val="single" w:sz="1" w:space="0" w:color="000000"/>
            </w:tcBorders>
          </w:tcPr>
          <w:p w:rsidR="00E6119A" w:rsidRPr="00C04D22" w:rsidRDefault="00E6119A" w:rsidP="00C04D22">
            <w:pPr>
              <w:snapToGrid w:val="0"/>
              <w:spacing w:after="0" w:line="240" w:lineRule="auto"/>
              <w:jc w:val="both"/>
              <w:rPr>
                <w:rFonts w:ascii="Times New Roman" w:eastAsia="Calibri" w:hAnsi="Times New Roman" w:cs="Times New Roman"/>
                <w:sz w:val="24"/>
                <w:szCs w:val="24"/>
                <w:lang w:eastAsia="ru-RU"/>
              </w:rPr>
            </w:pPr>
            <w:r w:rsidRPr="00C04D22">
              <w:rPr>
                <w:rFonts w:ascii="Times New Roman" w:eastAsia="Calibri" w:hAnsi="Times New Roman" w:cs="Times New Roman"/>
                <w:sz w:val="24"/>
                <w:szCs w:val="24"/>
                <w:lang w:eastAsia="ru-RU"/>
              </w:rPr>
              <w:t>53</w:t>
            </w:r>
          </w:p>
        </w:tc>
        <w:tc>
          <w:tcPr>
            <w:tcW w:w="3361" w:type="dxa"/>
            <w:tcBorders>
              <w:left w:val="single" w:sz="1" w:space="0" w:color="000000"/>
              <w:bottom w:val="single" w:sz="1" w:space="0" w:color="000000"/>
            </w:tcBorders>
          </w:tcPr>
          <w:p w:rsidR="00E6119A" w:rsidRPr="00C04D22" w:rsidRDefault="00E6119A" w:rsidP="00C04D22">
            <w:pPr>
              <w:snapToGrid w:val="0"/>
              <w:spacing w:after="0" w:line="240" w:lineRule="auto"/>
              <w:jc w:val="both"/>
              <w:rPr>
                <w:rFonts w:ascii="Times New Roman" w:eastAsia="Calibri" w:hAnsi="Times New Roman" w:cs="Times New Roman"/>
                <w:sz w:val="24"/>
                <w:szCs w:val="24"/>
                <w:lang w:eastAsia="ru-RU"/>
              </w:rPr>
            </w:pPr>
            <w:r w:rsidRPr="00C04D22">
              <w:rPr>
                <w:rFonts w:ascii="Times New Roman" w:eastAsia="Courier New" w:hAnsi="Times New Roman" w:cs="Courier New"/>
                <w:sz w:val="24"/>
                <w:szCs w:val="24"/>
                <w:lang w:eastAsia="ru-RU"/>
              </w:rPr>
              <w:t xml:space="preserve">Вводный урок. Основные понятия раздела: сочувствие, сопереживание. </w:t>
            </w:r>
            <w:r w:rsidRPr="00C04D22">
              <w:rPr>
                <w:rFonts w:ascii="Times New Roman" w:eastAsia="Calibri" w:hAnsi="Times New Roman" w:cs="Times New Roman"/>
                <w:sz w:val="24"/>
                <w:szCs w:val="24"/>
                <w:lang w:eastAsia="ru-RU"/>
              </w:rPr>
              <w:t>С.Чёрный. Жеребёнок. Авторское отношение к изображаемому. С.Михалков. Мой щенок. Дополнение содержания текста.</w:t>
            </w:r>
          </w:p>
        </w:tc>
        <w:tc>
          <w:tcPr>
            <w:tcW w:w="809" w:type="dxa"/>
            <w:gridSpan w:val="2"/>
            <w:tcBorders>
              <w:left w:val="single" w:sz="1" w:space="0" w:color="000000"/>
              <w:bottom w:val="single" w:sz="1" w:space="0" w:color="000000"/>
            </w:tcBorders>
          </w:tcPr>
          <w:p w:rsidR="00E6119A" w:rsidRPr="00C04D22" w:rsidRDefault="00E6119A" w:rsidP="00C04D22">
            <w:pPr>
              <w:snapToGrid w:val="0"/>
              <w:spacing w:after="0" w:line="240" w:lineRule="auto"/>
              <w:rPr>
                <w:rFonts w:ascii="Times New Roman" w:eastAsia="Calibri" w:hAnsi="Times New Roman" w:cs="Times New Roman"/>
                <w:sz w:val="24"/>
                <w:szCs w:val="24"/>
                <w:lang w:eastAsia="ru-RU"/>
              </w:rPr>
            </w:pPr>
            <w:r w:rsidRPr="00C04D22">
              <w:rPr>
                <w:rFonts w:ascii="Times New Roman" w:eastAsia="Calibri" w:hAnsi="Times New Roman" w:cs="Times New Roman"/>
                <w:sz w:val="24"/>
                <w:szCs w:val="24"/>
                <w:lang w:eastAsia="ru-RU"/>
              </w:rPr>
              <w:t>1</w:t>
            </w:r>
          </w:p>
        </w:tc>
        <w:tc>
          <w:tcPr>
            <w:tcW w:w="4294" w:type="dxa"/>
            <w:vMerge w:val="restart"/>
            <w:tcBorders>
              <w:left w:val="single" w:sz="1" w:space="0" w:color="000000"/>
              <w:bottom w:val="single" w:sz="1" w:space="0" w:color="000000"/>
            </w:tcBorders>
          </w:tcPr>
          <w:p w:rsidR="00E6119A" w:rsidRPr="00C04D22" w:rsidRDefault="00E6119A" w:rsidP="00C04D22">
            <w:pPr>
              <w:snapToGrid w:val="0"/>
              <w:spacing w:after="0" w:line="240" w:lineRule="auto"/>
              <w:jc w:val="both"/>
              <w:rPr>
                <w:rFonts w:ascii="Times New Roman" w:eastAsia="Calibri" w:hAnsi="Times New Roman" w:cs="Times New Roman"/>
                <w:sz w:val="24"/>
                <w:szCs w:val="24"/>
                <w:lang w:eastAsia="ru-RU"/>
              </w:rPr>
            </w:pPr>
          </w:p>
          <w:p w:rsidR="00E6119A" w:rsidRPr="00C04D22" w:rsidRDefault="00E6119A" w:rsidP="00C04D22">
            <w:pPr>
              <w:spacing w:after="0" w:line="240" w:lineRule="auto"/>
              <w:jc w:val="both"/>
              <w:rPr>
                <w:rFonts w:ascii="Times New Roman" w:eastAsia="Calibri" w:hAnsi="Times New Roman" w:cs="Times New Roman"/>
                <w:sz w:val="24"/>
                <w:szCs w:val="24"/>
                <w:lang w:eastAsia="ru-RU"/>
              </w:rPr>
            </w:pPr>
            <w:r w:rsidRPr="00C04D22">
              <w:rPr>
                <w:rFonts w:ascii="Times New Roman" w:eastAsia="Calibri" w:hAnsi="Times New Roman" w:cs="Times New Roman"/>
                <w:sz w:val="24"/>
                <w:szCs w:val="24"/>
                <w:lang w:eastAsia="ru-RU"/>
              </w:rPr>
              <w:t xml:space="preserve">Определять систему вопросов, на которые предстоит ответить при чтении содержания раздела. Предполагать на основе названия раздела учебника, какие произведения в нём будут изучаться.  </w:t>
            </w:r>
          </w:p>
          <w:p w:rsidR="00E6119A" w:rsidRPr="00C04D22" w:rsidRDefault="00E6119A" w:rsidP="00C04D22">
            <w:pPr>
              <w:spacing w:after="0" w:line="240" w:lineRule="auto"/>
              <w:jc w:val="both"/>
              <w:rPr>
                <w:rFonts w:ascii="Times New Roman" w:eastAsia="Calibri" w:hAnsi="Times New Roman" w:cs="Times New Roman"/>
                <w:sz w:val="24"/>
                <w:szCs w:val="24"/>
                <w:lang w:eastAsia="ru-RU"/>
              </w:rPr>
            </w:pPr>
            <w:r w:rsidRPr="00C04D22">
              <w:rPr>
                <w:rFonts w:ascii="Times New Roman" w:eastAsia="Calibri" w:hAnsi="Times New Roman" w:cs="Times New Roman"/>
                <w:sz w:val="24"/>
                <w:szCs w:val="24"/>
                <w:lang w:eastAsia="ru-RU"/>
              </w:rPr>
              <w:t xml:space="preserve">Обсуждать, что такое сочувствие, сопереживание. Определять авторское отношение к изображаемому. Находить слова, которые помогают представить картину, героя, событие. </w:t>
            </w:r>
          </w:p>
          <w:p w:rsidR="00E6119A" w:rsidRPr="00C04D22" w:rsidRDefault="00E6119A" w:rsidP="00C04D22">
            <w:pPr>
              <w:spacing w:after="0" w:line="240" w:lineRule="auto"/>
              <w:jc w:val="both"/>
              <w:rPr>
                <w:rFonts w:ascii="Times New Roman" w:eastAsia="Calibri" w:hAnsi="Times New Roman" w:cs="Times New Roman"/>
                <w:sz w:val="24"/>
                <w:szCs w:val="24"/>
                <w:lang w:eastAsia="ru-RU"/>
              </w:rPr>
            </w:pPr>
            <w:r w:rsidRPr="00C04D22">
              <w:rPr>
                <w:rFonts w:ascii="Times New Roman" w:eastAsia="Calibri" w:hAnsi="Times New Roman" w:cs="Times New Roman"/>
                <w:sz w:val="24"/>
                <w:szCs w:val="24"/>
                <w:lang w:eastAsia="ru-RU"/>
              </w:rPr>
              <w:t xml:space="preserve">Выразительно читать, отражая авторскую позицию. Определять основные события произведения. </w:t>
            </w:r>
          </w:p>
          <w:p w:rsidR="00E6119A" w:rsidRPr="00C04D22" w:rsidRDefault="00E6119A" w:rsidP="00C04D22">
            <w:pPr>
              <w:spacing w:after="0" w:line="240" w:lineRule="auto"/>
              <w:jc w:val="both"/>
              <w:rPr>
                <w:rFonts w:ascii="Times New Roman" w:eastAsia="Calibri" w:hAnsi="Times New Roman" w:cs="Times New Roman"/>
                <w:sz w:val="24"/>
                <w:szCs w:val="24"/>
                <w:lang w:eastAsia="ru-RU"/>
              </w:rPr>
            </w:pPr>
            <w:r w:rsidRPr="00C04D22">
              <w:rPr>
                <w:rFonts w:ascii="Times New Roman" w:eastAsia="Calibri" w:hAnsi="Times New Roman" w:cs="Times New Roman"/>
                <w:sz w:val="24"/>
                <w:szCs w:val="24"/>
                <w:lang w:eastAsia="ru-RU"/>
              </w:rPr>
              <w:t xml:space="preserve">Обсуждать с друзьями поступки героев. Подробно пересказывать прочитанную сказку. Придумывать продолжение историй. </w:t>
            </w:r>
          </w:p>
          <w:p w:rsidR="00E6119A" w:rsidRPr="00C04D22" w:rsidRDefault="00E6119A" w:rsidP="00C04D22">
            <w:pPr>
              <w:spacing w:after="0" w:line="240" w:lineRule="auto"/>
              <w:jc w:val="both"/>
              <w:rPr>
                <w:rFonts w:ascii="Times New Roman" w:eastAsia="Calibri" w:hAnsi="Times New Roman" w:cs="Times New Roman"/>
                <w:sz w:val="24"/>
                <w:szCs w:val="24"/>
                <w:lang w:eastAsia="ru-RU"/>
              </w:rPr>
            </w:pPr>
            <w:r w:rsidRPr="00C04D22">
              <w:rPr>
                <w:rFonts w:ascii="Times New Roman" w:eastAsia="Calibri" w:hAnsi="Times New Roman" w:cs="Times New Roman"/>
                <w:sz w:val="24"/>
                <w:szCs w:val="24"/>
                <w:lang w:eastAsia="ru-RU"/>
              </w:rPr>
              <w:t xml:space="preserve">Составлять план произведения в соответствии с планом в учебнике на основе опорных слов. Характеризовать героя произведения. </w:t>
            </w:r>
          </w:p>
          <w:p w:rsidR="00E6119A" w:rsidRPr="00C04D22" w:rsidRDefault="00E6119A" w:rsidP="00C04D22">
            <w:pPr>
              <w:spacing w:after="0" w:line="240" w:lineRule="auto"/>
              <w:jc w:val="both"/>
              <w:rPr>
                <w:rFonts w:ascii="Times New Roman" w:eastAsia="Calibri" w:hAnsi="Times New Roman" w:cs="Times New Roman"/>
                <w:sz w:val="24"/>
                <w:szCs w:val="24"/>
                <w:lang w:eastAsia="ru-RU"/>
              </w:rPr>
            </w:pPr>
            <w:r w:rsidRPr="00C04D22">
              <w:rPr>
                <w:rFonts w:ascii="Times New Roman" w:eastAsia="Calibri" w:hAnsi="Times New Roman" w:cs="Times New Roman"/>
                <w:sz w:val="24"/>
                <w:szCs w:val="24"/>
                <w:lang w:eastAsia="ru-RU"/>
              </w:rPr>
              <w:t xml:space="preserve">Читать диалог по ролям. Инсценировать произведение.      </w:t>
            </w:r>
          </w:p>
          <w:p w:rsidR="00E6119A" w:rsidRPr="00C04D22" w:rsidRDefault="00E6119A" w:rsidP="00C04D22">
            <w:pPr>
              <w:spacing w:after="0" w:line="240" w:lineRule="auto"/>
              <w:jc w:val="both"/>
              <w:rPr>
                <w:rFonts w:ascii="Times New Roman" w:eastAsia="Calibri" w:hAnsi="Times New Roman" w:cs="Times New Roman"/>
                <w:sz w:val="24"/>
                <w:szCs w:val="24"/>
                <w:lang w:eastAsia="ru-RU"/>
              </w:rPr>
            </w:pPr>
            <w:r w:rsidRPr="00C04D22">
              <w:rPr>
                <w:rFonts w:ascii="Times New Roman" w:eastAsia="Calibri" w:hAnsi="Times New Roman" w:cs="Times New Roman"/>
                <w:sz w:val="24"/>
                <w:szCs w:val="24"/>
                <w:lang w:eastAsia="ru-RU"/>
              </w:rPr>
              <w:t xml:space="preserve">Сравнивать художественный и научный тексты. </w:t>
            </w:r>
          </w:p>
          <w:p w:rsidR="00E6119A" w:rsidRPr="00C04D22" w:rsidRDefault="00E6119A" w:rsidP="00C04D22">
            <w:pPr>
              <w:spacing w:after="0" w:line="240" w:lineRule="auto"/>
              <w:jc w:val="both"/>
              <w:rPr>
                <w:rFonts w:ascii="Times New Roman" w:eastAsia="Calibri" w:hAnsi="Times New Roman" w:cs="Times New Roman"/>
                <w:sz w:val="24"/>
                <w:szCs w:val="24"/>
                <w:lang w:eastAsia="ru-RU"/>
              </w:rPr>
            </w:pPr>
            <w:r w:rsidRPr="00C04D22">
              <w:rPr>
                <w:rFonts w:ascii="Times New Roman" w:eastAsia="Calibri" w:hAnsi="Times New Roman" w:cs="Times New Roman"/>
                <w:sz w:val="24"/>
                <w:szCs w:val="24"/>
                <w:lang w:eastAsia="ru-RU"/>
              </w:rPr>
              <w:t xml:space="preserve">Участвовать в проектной деятельности; договариваться друг с другом. Отбирать необходимый материал (снимки, </w:t>
            </w:r>
            <w:r w:rsidRPr="00C04D22">
              <w:rPr>
                <w:rFonts w:ascii="Times New Roman" w:eastAsia="Calibri" w:hAnsi="Times New Roman" w:cs="Times New Roman"/>
                <w:sz w:val="24"/>
                <w:szCs w:val="24"/>
                <w:lang w:eastAsia="ru-RU"/>
              </w:rPr>
              <w:lastRenderedPageBreak/>
              <w:t xml:space="preserve">рассказы, стихи) в фотоальбом. </w:t>
            </w:r>
          </w:p>
          <w:p w:rsidR="00E6119A" w:rsidRPr="00C04D22" w:rsidRDefault="00E6119A" w:rsidP="00C04D22">
            <w:pPr>
              <w:spacing w:after="0" w:line="240" w:lineRule="auto"/>
              <w:jc w:val="both"/>
              <w:rPr>
                <w:rFonts w:ascii="Times New Roman" w:eastAsia="Calibri" w:hAnsi="Times New Roman" w:cs="Times New Roman"/>
                <w:sz w:val="24"/>
                <w:szCs w:val="24"/>
                <w:lang w:eastAsia="ru-RU"/>
              </w:rPr>
            </w:pPr>
            <w:r w:rsidRPr="00C04D22">
              <w:rPr>
                <w:rFonts w:ascii="Times New Roman" w:eastAsia="Calibri" w:hAnsi="Times New Roman" w:cs="Times New Roman"/>
                <w:sz w:val="24"/>
                <w:szCs w:val="24"/>
                <w:lang w:eastAsia="ru-RU"/>
              </w:rPr>
              <w:t xml:space="preserve">Составлять рассказ по серии картинок. Задавать вопросы к тексту, оценивать эти вопросы. </w:t>
            </w:r>
          </w:p>
          <w:p w:rsidR="00E6119A" w:rsidRPr="00C04D22" w:rsidRDefault="00E6119A" w:rsidP="00C04D22">
            <w:pPr>
              <w:spacing w:after="0" w:line="240" w:lineRule="auto"/>
              <w:jc w:val="both"/>
              <w:rPr>
                <w:rFonts w:ascii="Times New Roman" w:eastAsia="Calibri" w:hAnsi="Times New Roman" w:cs="Times New Roman"/>
                <w:sz w:val="24"/>
                <w:szCs w:val="24"/>
                <w:lang w:eastAsia="ru-RU"/>
              </w:rPr>
            </w:pPr>
            <w:r w:rsidRPr="00C04D22">
              <w:rPr>
                <w:rFonts w:ascii="Times New Roman" w:eastAsia="Calibri" w:hAnsi="Times New Roman" w:cs="Times New Roman"/>
                <w:sz w:val="24"/>
                <w:szCs w:val="24"/>
                <w:lang w:eastAsia="ru-RU"/>
              </w:rPr>
              <w:t xml:space="preserve">Находить нужную книгу по заданным параметрам. Называть выставку книг; группировать книги по подтемам. </w:t>
            </w:r>
          </w:p>
          <w:p w:rsidR="00E6119A" w:rsidRPr="00C04D22" w:rsidRDefault="00E6119A" w:rsidP="00C04D22">
            <w:pPr>
              <w:spacing w:after="0" w:line="240" w:lineRule="auto"/>
              <w:jc w:val="both"/>
              <w:rPr>
                <w:rFonts w:ascii="Times New Roman" w:eastAsia="Calibri" w:hAnsi="Times New Roman" w:cs="Times New Roman"/>
                <w:sz w:val="24"/>
                <w:szCs w:val="24"/>
                <w:lang w:eastAsia="ru-RU"/>
              </w:rPr>
            </w:pPr>
            <w:r w:rsidRPr="00C04D22">
              <w:rPr>
                <w:rFonts w:ascii="Times New Roman" w:eastAsia="Calibri" w:hAnsi="Times New Roman" w:cs="Times New Roman"/>
                <w:sz w:val="24"/>
                <w:szCs w:val="24"/>
                <w:lang w:eastAsia="ru-RU"/>
              </w:rPr>
              <w:t xml:space="preserve">Проверять себя и самостоятельно оценивать свои достижения на основе диагностической работы, представленной в учебнике. </w:t>
            </w:r>
          </w:p>
        </w:tc>
        <w:tc>
          <w:tcPr>
            <w:tcW w:w="992" w:type="dxa"/>
            <w:tcBorders>
              <w:left w:val="single" w:sz="1" w:space="0" w:color="000000"/>
              <w:bottom w:val="single" w:sz="1" w:space="0" w:color="000000"/>
            </w:tcBorders>
          </w:tcPr>
          <w:p w:rsidR="00E6119A" w:rsidRPr="005F3F6D" w:rsidRDefault="00443CED" w:rsidP="00FE099A">
            <w:pPr>
              <w:spacing w:after="0"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lastRenderedPageBreak/>
              <w:t>21</w:t>
            </w:r>
            <w:r w:rsidR="00E6119A" w:rsidRPr="005F3F6D">
              <w:rPr>
                <w:rFonts w:ascii="Times New Roman" w:eastAsia="Calibri" w:hAnsi="Times New Roman" w:cs="Times New Roman"/>
                <w:sz w:val="24"/>
                <w:szCs w:val="24"/>
                <w:lang w:eastAsia="ru-RU"/>
              </w:rPr>
              <w:t>.0</w:t>
            </w:r>
            <w:r w:rsidR="005F3F6D">
              <w:rPr>
                <w:rFonts w:ascii="Times New Roman" w:eastAsia="Calibri" w:hAnsi="Times New Roman" w:cs="Times New Roman"/>
                <w:sz w:val="24"/>
                <w:szCs w:val="24"/>
                <w:lang w:eastAsia="ru-RU"/>
              </w:rPr>
              <w:t>3</w:t>
            </w:r>
          </w:p>
        </w:tc>
        <w:tc>
          <w:tcPr>
            <w:tcW w:w="850" w:type="dxa"/>
            <w:tcBorders>
              <w:left w:val="single" w:sz="1" w:space="0" w:color="000000"/>
              <w:bottom w:val="single" w:sz="1" w:space="0" w:color="000000"/>
              <w:right w:val="single" w:sz="1" w:space="0" w:color="000000"/>
            </w:tcBorders>
          </w:tcPr>
          <w:p w:rsidR="00E6119A" w:rsidRPr="009D7FD8" w:rsidRDefault="00E6119A" w:rsidP="00C04D22">
            <w:pPr>
              <w:snapToGrid w:val="0"/>
              <w:spacing w:after="0" w:line="240" w:lineRule="auto"/>
              <w:jc w:val="both"/>
              <w:rPr>
                <w:rFonts w:ascii="Times New Roman" w:eastAsia="Calibri" w:hAnsi="Times New Roman" w:cs="Times New Roman"/>
                <w:color w:val="FF0000"/>
                <w:sz w:val="24"/>
                <w:szCs w:val="24"/>
                <w:lang w:eastAsia="ru-RU"/>
              </w:rPr>
            </w:pPr>
          </w:p>
        </w:tc>
      </w:tr>
      <w:tr w:rsidR="00E6119A" w:rsidRPr="00C04D22" w:rsidTr="009B14A0">
        <w:tc>
          <w:tcPr>
            <w:tcW w:w="480" w:type="dxa"/>
            <w:tcBorders>
              <w:left w:val="single" w:sz="1" w:space="0" w:color="000000"/>
              <w:bottom w:val="single" w:sz="1" w:space="0" w:color="000000"/>
            </w:tcBorders>
          </w:tcPr>
          <w:p w:rsidR="00E6119A" w:rsidRPr="00C04D22" w:rsidRDefault="00E6119A" w:rsidP="00C04D22">
            <w:pPr>
              <w:snapToGrid w:val="0"/>
              <w:spacing w:after="0" w:line="240" w:lineRule="auto"/>
              <w:jc w:val="both"/>
              <w:rPr>
                <w:rFonts w:ascii="Times New Roman" w:eastAsia="Calibri" w:hAnsi="Times New Roman" w:cs="Times New Roman"/>
                <w:sz w:val="24"/>
                <w:szCs w:val="24"/>
                <w:lang w:eastAsia="ru-RU"/>
              </w:rPr>
            </w:pPr>
            <w:r w:rsidRPr="00C04D22">
              <w:rPr>
                <w:rFonts w:ascii="Times New Roman" w:eastAsia="Calibri" w:hAnsi="Times New Roman" w:cs="Times New Roman"/>
                <w:sz w:val="24"/>
                <w:szCs w:val="24"/>
                <w:lang w:eastAsia="ru-RU"/>
              </w:rPr>
              <w:t>54</w:t>
            </w:r>
          </w:p>
        </w:tc>
        <w:tc>
          <w:tcPr>
            <w:tcW w:w="3361" w:type="dxa"/>
            <w:tcBorders>
              <w:left w:val="single" w:sz="1" w:space="0" w:color="000000"/>
              <w:bottom w:val="single" w:sz="1" w:space="0" w:color="000000"/>
            </w:tcBorders>
          </w:tcPr>
          <w:p w:rsidR="00E6119A" w:rsidRPr="00C04D22" w:rsidRDefault="00E6119A" w:rsidP="00C04D22">
            <w:pPr>
              <w:snapToGrid w:val="0"/>
              <w:spacing w:after="0" w:line="240" w:lineRule="auto"/>
              <w:jc w:val="both"/>
              <w:rPr>
                <w:rFonts w:ascii="Times New Roman" w:eastAsia="Calibri" w:hAnsi="Times New Roman" w:cs="Times New Roman"/>
                <w:sz w:val="24"/>
                <w:szCs w:val="24"/>
                <w:lang w:eastAsia="ru-RU"/>
              </w:rPr>
            </w:pPr>
            <w:r w:rsidRPr="00C04D22">
              <w:rPr>
                <w:rFonts w:ascii="Times New Roman" w:eastAsia="Calibri" w:hAnsi="Times New Roman" w:cs="Times New Roman"/>
                <w:sz w:val="24"/>
                <w:szCs w:val="24"/>
                <w:lang w:eastAsia="ru-RU"/>
              </w:rPr>
              <w:t>Г.Снегирёв. Отважный пигвинёнок. Поступки героев. М.Пришвин. Ребята и утята. Составление плана.</w:t>
            </w:r>
          </w:p>
        </w:tc>
        <w:tc>
          <w:tcPr>
            <w:tcW w:w="809" w:type="dxa"/>
            <w:gridSpan w:val="2"/>
            <w:tcBorders>
              <w:left w:val="single" w:sz="1" w:space="0" w:color="000000"/>
              <w:bottom w:val="single" w:sz="1" w:space="0" w:color="000000"/>
            </w:tcBorders>
          </w:tcPr>
          <w:p w:rsidR="00E6119A" w:rsidRPr="00C04D22" w:rsidRDefault="00E6119A" w:rsidP="00C04D22">
            <w:pPr>
              <w:snapToGrid w:val="0"/>
              <w:spacing w:after="0" w:line="240" w:lineRule="auto"/>
              <w:rPr>
                <w:rFonts w:ascii="Times New Roman" w:eastAsia="Calibri" w:hAnsi="Times New Roman" w:cs="Times New Roman"/>
                <w:sz w:val="24"/>
                <w:szCs w:val="24"/>
                <w:lang w:eastAsia="ru-RU"/>
              </w:rPr>
            </w:pPr>
            <w:r w:rsidRPr="00C04D22">
              <w:rPr>
                <w:rFonts w:ascii="Times New Roman" w:eastAsia="Calibri" w:hAnsi="Times New Roman" w:cs="Times New Roman"/>
                <w:sz w:val="24"/>
                <w:szCs w:val="24"/>
                <w:lang w:eastAsia="ru-RU"/>
              </w:rPr>
              <w:t>1</w:t>
            </w:r>
          </w:p>
        </w:tc>
        <w:tc>
          <w:tcPr>
            <w:tcW w:w="4294" w:type="dxa"/>
            <w:vMerge/>
            <w:tcBorders>
              <w:left w:val="single" w:sz="1" w:space="0" w:color="000000"/>
              <w:bottom w:val="single" w:sz="1" w:space="0" w:color="000000"/>
            </w:tcBorders>
          </w:tcPr>
          <w:p w:rsidR="00E6119A" w:rsidRPr="00C04D22" w:rsidRDefault="00E6119A" w:rsidP="00C04D22">
            <w:pPr>
              <w:snapToGrid w:val="0"/>
              <w:spacing w:after="0" w:line="240" w:lineRule="auto"/>
              <w:jc w:val="both"/>
              <w:rPr>
                <w:rFonts w:ascii="Times New Roman" w:eastAsia="Calibri" w:hAnsi="Times New Roman" w:cs="Times New Roman"/>
                <w:sz w:val="24"/>
                <w:szCs w:val="24"/>
                <w:lang w:eastAsia="ru-RU"/>
              </w:rPr>
            </w:pPr>
          </w:p>
        </w:tc>
        <w:tc>
          <w:tcPr>
            <w:tcW w:w="992" w:type="dxa"/>
            <w:tcBorders>
              <w:left w:val="single" w:sz="1" w:space="0" w:color="000000"/>
              <w:bottom w:val="single" w:sz="1" w:space="0" w:color="000000"/>
            </w:tcBorders>
          </w:tcPr>
          <w:p w:rsidR="00E6119A" w:rsidRPr="005F3F6D" w:rsidRDefault="00443CED" w:rsidP="00C04D22">
            <w:pPr>
              <w:snapToGrid w:val="0"/>
              <w:spacing w:after="0" w:line="240" w:lineRule="auto"/>
              <w:jc w:val="both"/>
              <w:rPr>
                <w:rFonts w:ascii="Times New Roman" w:eastAsia="Calibri" w:hAnsi="Times New Roman" w:cs="Times New Roman"/>
                <w:sz w:val="24"/>
                <w:szCs w:val="24"/>
                <w:lang w:val="tt-RU" w:eastAsia="ru-RU"/>
              </w:rPr>
            </w:pPr>
            <w:r>
              <w:rPr>
                <w:rFonts w:ascii="Times New Roman" w:eastAsia="Calibri" w:hAnsi="Times New Roman" w:cs="Times New Roman"/>
                <w:sz w:val="24"/>
                <w:szCs w:val="24"/>
                <w:lang w:val="tt-RU" w:eastAsia="ru-RU"/>
              </w:rPr>
              <w:t>02.04</w:t>
            </w:r>
          </w:p>
        </w:tc>
        <w:tc>
          <w:tcPr>
            <w:tcW w:w="850" w:type="dxa"/>
            <w:tcBorders>
              <w:left w:val="single" w:sz="1" w:space="0" w:color="000000"/>
              <w:bottom w:val="single" w:sz="1" w:space="0" w:color="000000"/>
              <w:right w:val="single" w:sz="1" w:space="0" w:color="000000"/>
            </w:tcBorders>
          </w:tcPr>
          <w:p w:rsidR="00E6119A" w:rsidRPr="00BD5B55" w:rsidRDefault="00BD5B55" w:rsidP="00C04D22">
            <w:pPr>
              <w:snapToGrid w:val="0"/>
              <w:spacing w:after="0" w:line="240" w:lineRule="auto"/>
              <w:jc w:val="both"/>
              <w:rPr>
                <w:rFonts w:ascii="Times New Roman" w:eastAsia="Calibri" w:hAnsi="Times New Roman" w:cs="Times New Roman"/>
                <w:color w:val="FF0000"/>
                <w:sz w:val="24"/>
                <w:szCs w:val="24"/>
                <w:lang w:val="tt-RU" w:eastAsia="ru-RU"/>
              </w:rPr>
            </w:pPr>
            <w:r>
              <w:rPr>
                <w:rFonts w:ascii="Times New Roman" w:eastAsia="Calibri" w:hAnsi="Times New Roman" w:cs="Times New Roman"/>
                <w:color w:val="FF0000"/>
                <w:sz w:val="24"/>
                <w:szCs w:val="24"/>
                <w:lang w:val="tt-RU" w:eastAsia="ru-RU"/>
              </w:rPr>
              <w:t>09.04</w:t>
            </w:r>
          </w:p>
        </w:tc>
      </w:tr>
      <w:tr w:rsidR="00E6119A" w:rsidRPr="00C04D22" w:rsidTr="009B14A0">
        <w:tc>
          <w:tcPr>
            <w:tcW w:w="480" w:type="dxa"/>
            <w:tcBorders>
              <w:left w:val="single" w:sz="1" w:space="0" w:color="000000"/>
              <w:bottom w:val="single" w:sz="1" w:space="0" w:color="000000"/>
            </w:tcBorders>
          </w:tcPr>
          <w:p w:rsidR="00E6119A" w:rsidRPr="00C04D22" w:rsidRDefault="00E6119A" w:rsidP="00C04D22">
            <w:pPr>
              <w:snapToGrid w:val="0"/>
              <w:spacing w:after="0" w:line="240" w:lineRule="auto"/>
              <w:jc w:val="both"/>
              <w:rPr>
                <w:rFonts w:ascii="Times New Roman" w:eastAsia="Calibri" w:hAnsi="Times New Roman" w:cs="Times New Roman"/>
                <w:sz w:val="24"/>
                <w:szCs w:val="24"/>
                <w:lang w:eastAsia="ru-RU"/>
              </w:rPr>
            </w:pPr>
            <w:r w:rsidRPr="00C04D22">
              <w:rPr>
                <w:rFonts w:ascii="Times New Roman" w:eastAsia="Calibri" w:hAnsi="Times New Roman" w:cs="Times New Roman"/>
                <w:sz w:val="24"/>
                <w:szCs w:val="24"/>
                <w:lang w:eastAsia="ru-RU"/>
              </w:rPr>
              <w:t>55</w:t>
            </w:r>
          </w:p>
        </w:tc>
        <w:tc>
          <w:tcPr>
            <w:tcW w:w="3361" w:type="dxa"/>
            <w:tcBorders>
              <w:left w:val="single" w:sz="1" w:space="0" w:color="000000"/>
              <w:bottom w:val="single" w:sz="1" w:space="0" w:color="000000"/>
            </w:tcBorders>
          </w:tcPr>
          <w:p w:rsidR="00E6119A" w:rsidRPr="00C04D22" w:rsidRDefault="00E6119A" w:rsidP="00C04D22">
            <w:pPr>
              <w:snapToGrid w:val="0"/>
              <w:spacing w:after="0" w:line="240" w:lineRule="auto"/>
              <w:jc w:val="both"/>
              <w:rPr>
                <w:rFonts w:ascii="Times New Roman" w:eastAsia="Calibri" w:hAnsi="Times New Roman" w:cs="Times New Roman"/>
                <w:sz w:val="24"/>
                <w:szCs w:val="24"/>
                <w:lang w:eastAsia="ru-RU"/>
              </w:rPr>
            </w:pPr>
            <w:r w:rsidRPr="00C04D22">
              <w:rPr>
                <w:rFonts w:ascii="Times New Roman" w:eastAsia="Calibri" w:hAnsi="Times New Roman" w:cs="Times New Roman"/>
                <w:sz w:val="24"/>
                <w:szCs w:val="24"/>
                <w:lang w:eastAsia="ru-RU"/>
              </w:rPr>
              <w:t xml:space="preserve">Е.Чарушин. Страшный рассказ. Составление плана на основе опорных слов. </w:t>
            </w:r>
          </w:p>
        </w:tc>
        <w:tc>
          <w:tcPr>
            <w:tcW w:w="809" w:type="dxa"/>
            <w:gridSpan w:val="2"/>
            <w:tcBorders>
              <w:left w:val="single" w:sz="1" w:space="0" w:color="000000"/>
              <w:bottom w:val="single" w:sz="1" w:space="0" w:color="000000"/>
            </w:tcBorders>
          </w:tcPr>
          <w:p w:rsidR="00E6119A" w:rsidRPr="00C04D22" w:rsidRDefault="00E6119A" w:rsidP="00C04D22">
            <w:pPr>
              <w:snapToGrid w:val="0"/>
              <w:spacing w:after="0" w:line="240" w:lineRule="auto"/>
              <w:rPr>
                <w:rFonts w:ascii="Times New Roman" w:eastAsia="Calibri" w:hAnsi="Times New Roman" w:cs="Times New Roman"/>
                <w:sz w:val="24"/>
                <w:szCs w:val="24"/>
                <w:lang w:eastAsia="ru-RU"/>
              </w:rPr>
            </w:pPr>
            <w:r w:rsidRPr="00C04D22">
              <w:rPr>
                <w:rFonts w:ascii="Times New Roman" w:eastAsia="Calibri" w:hAnsi="Times New Roman" w:cs="Times New Roman"/>
                <w:sz w:val="24"/>
                <w:szCs w:val="24"/>
                <w:lang w:eastAsia="ru-RU"/>
              </w:rPr>
              <w:t>1</w:t>
            </w:r>
          </w:p>
        </w:tc>
        <w:tc>
          <w:tcPr>
            <w:tcW w:w="4294" w:type="dxa"/>
            <w:vMerge/>
            <w:tcBorders>
              <w:left w:val="single" w:sz="1" w:space="0" w:color="000000"/>
              <w:bottom w:val="single" w:sz="1" w:space="0" w:color="000000"/>
            </w:tcBorders>
          </w:tcPr>
          <w:p w:rsidR="00E6119A" w:rsidRPr="00C04D22" w:rsidRDefault="00E6119A" w:rsidP="00C04D22">
            <w:pPr>
              <w:snapToGrid w:val="0"/>
              <w:spacing w:after="0" w:line="240" w:lineRule="auto"/>
              <w:jc w:val="both"/>
              <w:rPr>
                <w:rFonts w:ascii="Times New Roman" w:eastAsia="Calibri" w:hAnsi="Times New Roman" w:cs="Times New Roman"/>
                <w:sz w:val="24"/>
                <w:szCs w:val="24"/>
                <w:lang w:eastAsia="ru-RU"/>
              </w:rPr>
            </w:pPr>
          </w:p>
        </w:tc>
        <w:tc>
          <w:tcPr>
            <w:tcW w:w="992" w:type="dxa"/>
            <w:tcBorders>
              <w:left w:val="single" w:sz="1" w:space="0" w:color="000000"/>
              <w:bottom w:val="single" w:sz="1" w:space="0" w:color="000000"/>
            </w:tcBorders>
          </w:tcPr>
          <w:p w:rsidR="00E6119A" w:rsidRPr="005F3F6D" w:rsidRDefault="005F3F6D" w:rsidP="00C04D22">
            <w:pPr>
              <w:snapToGrid w:val="0"/>
              <w:spacing w:after="0"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0</w:t>
            </w:r>
            <w:r w:rsidR="00443CED">
              <w:rPr>
                <w:rFonts w:ascii="Times New Roman" w:eastAsia="Calibri" w:hAnsi="Times New Roman" w:cs="Times New Roman"/>
                <w:sz w:val="24"/>
                <w:szCs w:val="24"/>
                <w:lang w:eastAsia="ru-RU"/>
              </w:rPr>
              <w:t>4</w:t>
            </w:r>
            <w:r w:rsidR="00E6119A" w:rsidRPr="005F3F6D">
              <w:rPr>
                <w:rFonts w:ascii="Times New Roman" w:eastAsia="Calibri" w:hAnsi="Times New Roman" w:cs="Times New Roman"/>
                <w:sz w:val="24"/>
                <w:szCs w:val="24"/>
                <w:lang w:eastAsia="ru-RU"/>
              </w:rPr>
              <w:t>.04</w:t>
            </w:r>
          </w:p>
        </w:tc>
        <w:tc>
          <w:tcPr>
            <w:tcW w:w="850" w:type="dxa"/>
            <w:tcBorders>
              <w:left w:val="single" w:sz="1" w:space="0" w:color="000000"/>
              <w:bottom w:val="single" w:sz="1" w:space="0" w:color="000000"/>
              <w:right w:val="single" w:sz="1" w:space="0" w:color="000000"/>
            </w:tcBorders>
          </w:tcPr>
          <w:p w:rsidR="00E6119A" w:rsidRPr="00BD5B55" w:rsidRDefault="00BD5B55" w:rsidP="00C04D22">
            <w:pPr>
              <w:snapToGrid w:val="0"/>
              <w:spacing w:after="0" w:line="240" w:lineRule="auto"/>
              <w:jc w:val="both"/>
              <w:rPr>
                <w:rFonts w:ascii="Times New Roman" w:eastAsia="Calibri" w:hAnsi="Times New Roman" w:cs="Times New Roman"/>
                <w:sz w:val="24"/>
                <w:szCs w:val="24"/>
                <w:lang w:val="tt-RU" w:eastAsia="ru-RU"/>
              </w:rPr>
            </w:pPr>
            <w:r>
              <w:rPr>
                <w:rFonts w:ascii="Times New Roman" w:eastAsia="Calibri" w:hAnsi="Times New Roman" w:cs="Times New Roman"/>
                <w:sz w:val="24"/>
                <w:szCs w:val="24"/>
                <w:lang w:val="tt-RU" w:eastAsia="ru-RU"/>
              </w:rPr>
              <w:t>09.04</w:t>
            </w:r>
          </w:p>
        </w:tc>
      </w:tr>
      <w:tr w:rsidR="00E6119A" w:rsidRPr="00C04D22" w:rsidTr="009B14A0">
        <w:tc>
          <w:tcPr>
            <w:tcW w:w="480" w:type="dxa"/>
            <w:tcBorders>
              <w:left w:val="single" w:sz="1" w:space="0" w:color="000000"/>
              <w:bottom w:val="single" w:sz="1" w:space="0" w:color="000000"/>
            </w:tcBorders>
          </w:tcPr>
          <w:p w:rsidR="00E6119A" w:rsidRPr="00C04D22" w:rsidRDefault="00E6119A" w:rsidP="00C04D22">
            <w:pPr>
              <w:snapToGrid w:val="0"/>
              <w:spacing w:after="0" w:line="240" w:lineRule="auto"/>
              <w:jc w:val="both"/>
              <w:rPr>
                <w:rFonts w:ascii="Times New Roman" w:eastAsia="Calibri" w:hAnsi="Times New Roman" w:cs="Times New Roman"/>
                <w:sz w:val="24"/>
                <w:szCs w:val="24"/>
                <w:lang w:eastAsia="ru-RU"/>
              </w:rPr>
            </w:pPr>
            <w:r w:rsidRPr="00C04D22">
              <w:rPr>
                <w:rFonts w:ascii="Times New Roman" w:eastAsia="Calibri" w:hAnsi="Times New Roman" w:cs="Times New Roman"/>
                <w:sz w:val="24"/>
                <w:szCs w:val="24"/>
                <w:lang w:eastAsia="ru-RU"/>
              </w:rPr>
              <w:t>56</w:t>
            </w:r>
          </w:p>
        </w:tc>
        <w:tc>
          <w:tcPr>
            <w:tcW w:w="3361" w:type="dxa"/>
            <w:tcBorders>
              <w:left w:val="single" w:sz="1" w:space="0" w:color="000000"/>
              <w:bottom w:val="single" w:sz="1" w:space="0" w:color="000000"/>
            </w:tcBorders>
          </w:tcPr>
          <w:p w:rsidR="00E6119A" w:rsidRPr="00C04D22" w:rsidRDefault="00E6119A" w:rsidP="00C04D22">
            <w:pPr>
              <w:snapToGrid w:val="0"/>
              <w:spacing w:after="0" w:line="240" w:lineRule="auto"/>
              <w:jc w:val="both"/>
              <w:rPr>
                <w:rFonts w:ascii="Times New Roman" w:eastAsia="Calibri" w:hAnsi="Times New Roman" w:cs="Times New Roman"/>
                <w:sz w:val="24"/>
                <w:szCs w:val="24"/>
                <w:lang w:eastAsia="ru-RU"/>
              </w:rPr>
            </w:pPr>
            <w:r w:rsidRPr="00C04D22">
              <w:rPr>
                <w:rFonts w:ascii="Times New Roman" w:eastAsia="Calibri" w:hAnsi="Times New Roman" w:cs="Times New Roman"/>
                <w:sz w:val="24"/>
                <w:szCs w:val="24"/>
                <w:lang w:eastAsia="ru-RU"/>
              </w:rPr>
              <w:t>Сравнение художественного и научно-познавательного текста. Н.Рубцов. Про зайца.Заяц. Заяц (из энциклопедии).</w:t>
            </w:r>
          </w:p>
          <w:p w:rsidR="00E6119A" w:rsidRPr="00C04D22" w:rsidRDefault="00E6119A" w:rsidP="00C04D22">
            <w:pPr>
              <w:spacing w:after="0" w:line="240" w:lineRule="auto"/>
              <w:jc w:val="both"/>
              <w:rPr>
                <w:rFonts w:ascii="Times New Roman" w:eastAsia="Calibri" w:hAnsi="Times New Roman" w:cs="Times New Roman"/>
                <w:sz w:val="24"/>
                <w:szCs w:val="24"/>
                <w:lang w:eastAsia="ru-RU"/>
              </w:rPr>
            </w:pPr>
            <w:r w:rsidRPr="00C04D22">
              <w:rPr>
                <w:rFonts w:ascii="Times New Roman" w:eastAsia="Calibri" w:hAnsi="Times New Roman" w:cs="Times New Roman"/>
                <w:sz w:val="24"/>
                <w:szCs w:val="24"/>
                <w:lang w:eastAsia="ru-RU"/>
              </w:rPr>
              <w:t>В.Берестов. С фотоаппаратом. Составление фотоальбома о природе.</w:t>
            </w:r>
          </w:p>
        </w:tc>
        <w:tc>
          <w:tcPr>
            <w:tcW w:w="809" w:type="dxa"/>
            <w:gridSpan w:val="2"/>
            <w:tcBorders>
              <w:left w:val="single" w:sz="1" w:space="0" w:color="000000"/>
              <w:bottom w:val="single" w:sz="1" w:space="0" w:color="000000"/>
            </w:tcBorders>
          </w:tcPr>
          <w:p w:rsidR="00E6119A" w:rsidRPr="00C04D22" w:rsidRDefault="00E6119A" w:rsidP="00C04D22">
            <w:pPr>
              <w:snapToGrid w:val="0"/>
              <w:spacing w:after="0" w:line="240" w:lineRule="auto"/>
              <w:rPr>
                <w:rFonts w:ascii="Times New Roman" w:eastAsia="Calibri" w:hAnsi="Times New Roman" w:cs="Times New Roman"/>
                <w:sz w:val="24"/>
                <w:szCs w:val="24"/>
                <w:lang w:eastAsia="ru-RU"/>
              </w:rPr>
            </w:pPr>
            <w:r w:rsidRPr="00C04D22">
              <w:rPr>
                <w:rFonts w:ascii="Times New Roman" w:eastAsia="Calibri" w:hAnsi="Times New Roman" w:cs="Times New Roman"/>
                <w:sz w:val="24"/>
                <w:szCs w:val="24"/>
                <w:lang w:eastAsia="ru-RU"/>
              </w:rPr>
              <w:t>1</w:t>
            </w:r>
          </w:p>
        </w:tc>
        <w:tc>
          <w:tcPr>
            <w:tcW w:w="4294" w:type="dxa"/>
            <w:vMerge/>
            <w:tcBorders>
              <w:left w:val="single" w:sz="1" w:space="0" w:color="000000"/>
              <w:bottom w:val="single" w:sz="1" w:space="0" w:color="000000"/>
            </w:tcBorders>
          </w:tcPr>
          <w:p w:rsidR="00E6119A" w:rsidRPr="00C04D22" w:rsidRDefault="00E6119A" w:rsidP="00C04D22">
            <w:pPr>
              <w:snapToGrid w:val="0"/>
              <w:spacing w:after="0" w:line="240" w:lineRule="auto"/>
              <w:jc w:val="both"/>
              <w:rPr>
                <w:rFonts w:ascii="Times New Roman" w:eastAsia="Calibri" w:hAnsi="Times New Roman" w:cs="Times New Roman"/>
                <w:sz w:val="24"/>
                <w:szCs w:val="24"/>
                <w:lang w:eastAsia="ru-RU"/>
              </w:rPr>
            </w:pPr>
          </w:p>
        </w:tc>
        <w:tc>
          <w:tcPr>
            <w:tcW w:w="992" w:type="dxa"/>
            <w:tcBorders>
              <w:left w:val="single" w:sz="1" w:space="0" w:color="000000"/>
              <w:bottom w:val="single" w:sz="1" w:space="0" w:color="000000"/>
            </w:tcBorders>
          </w:tcPr>
          <w:p w:rsidR="00E6119A" w:rsidRPr="005F3F6D" w:rsidRDefault="005F3F6D" w:rsidP="00C04D22">
            <w:pPr>
              <w:snapToGrid w:val="0"/>
              <w:spacing w:after="0"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0</w:t>
            </w:r>
            <w:r w:rsidR="00443CED">
              <w:rPr>
                <w:rFonts w:ascii="Times New Roman" w:eastAsia="Calibri" w:hAnsi="Times New Roman" w:cs="Times New Roman"/>
                <w:sz w:val="24"/>
                <w:szCs w:val="24"/>
                <w:lang w:eastAsia="ru-RU"/>
              </w:rPr>
              <w:t>9</w:t>
            </w:r>
            <w:r w:rsidR="00E6119A" w:rsidRPr="005F3F6D">
              <w:rPr>
                <w:rFonts w:ascii="Times New Roman" w:eastAsia="Calibri" w:hAnsi="Times New Roman" w:cs="Times New Roman"/>
                <w:sz w:val="24"/>
                <w:szCs w:val="24"/>
                <w:lang w:eastAsia="ru-RU"/>
              </w:rPr>
              <w:t>.04</w:t>
            </w:r>
          </w:p>
        </w:tc>
        <w:tc>
          <w:tcPr>
            <w:tcW w:w="850" w:type="dxa"/>
            <w:tcBorders>
              <w:left w:val="single" w:sz="1" w:space="0" w:color="000000"/>
              <w:bottom w:val="single" w:sz="1" w:space="0" w:color="000000"/>
              <w:right w:val="single" w:sz="1" w:space="0" w:color="000000"/>
            </w:tcBorders>
          </w:tcPr>
          <w:p w:rsidR="00E6119A" w:rsidRPr="00BD5B55" w:rsidRDefault="00BD5B55" w:rsidP="00C04D22">
            <w:pPr>
              <w:snapToGrid w:val="0"/>
              <w:spacing w:after="0" w:line="240" w:lineRule="auto"/>
              <w:jc w:val="both"/>
              <w:rPr>
                <w:rFonts w:ascii="Times New Roman" w:eastAsia="Calibri" w:hAnsi="Times New Roman" w:cs="Times New Roman"/>
                <w:sz w:val="24"/>
                <w:szCs w:val="24"/>
                <w:lang w:val="tt-RU" w:eastAsia="ru-RU"/>
              </w:rPr>
            </w:pPr>
            <w:r>
              <w:rPr>
                <w:rFonts w:ascii="Times New Roman" w:eastAsia="Calibri" w:hAnsi="Times New Roman" w:cs="Times New Roman"/>
                <w:sz w:val="24"/>
                <w:szCs w:val="24"/>
                <w:lang w:val="tt-RU" w:eastAsia="ru-RU"/>
              </w:rPr>
              <w:t>11.04</w:t>
            </w:r>
          </w:p>
        </w:tc>
      </w:tr>
      <w:tr w:rsidR="00E6119A" w:rsidRPr="00C04D22" w:rsidTr="009B14A0">
        <w:tc>
          <w:tcPr>
            <w:tcW w:w="480" w:type="dxa"/>
            <w:tcBorders>
              <w:left w:val="single" w:sz="1" w:space="0" w:color="000000"/>
              <w:bottom w:val="single" w:sz="1" w:space="0" w:color="000000"/>
            </w:tcBorders>
          </w:tcPr>
          <w:p w:rsidR="00E6119A" w:rsidRPr="00C04D22" w:rsidRDefault="00E6119A" w:rsidP="00C04D22">
            <w:pPr>
              <w:snapToGrid w:val="0"/>
              <w:spacing w:after="0" w:line="240" w:lineRule="auto"/>
              <w:jc w:val="both"/>
              <w:rPr>
                <w:rFonts w:ascii="Times New Roman" w:eastAsia="Calibri" w:hAnsi="Times New Roman" w:cs="Times New Roman"/>
                <w:sz w:val="24"/>
                <w:szCs w:val="24"/>
                <w:lang w:eastAsia="ru-RU"/>
              </w:rPr>
            </w:pPr>
            <w:r w:rsidRPr="00C04D22">
              <w:rPr>
                <w:rFonts w:ascii="Times New Roman" w:eastAsia="Calibri" w:hAnsi="Times New Roman" w:cs="Times New Roman"/>
                <w:sz w:val="24"/>
                <w:szCs w:val="24"/>
                <w:lang w:eastAsia="ru-RU"/>
              </w:rPr>
              <w:t>57</w:t>
            </w:r>
          </w:p>
        </w:tc>
        <w:tc>
          <w:tcPr>
            <w:tcW w:w="3361" w:type="dxa"/>
            <w:tcBorders>
              <w:left w:val="single" w:sz="1" w:space="0" w:color="000000"/>
              <w:bottom w:val="single" w:sz="1" w:space="0" w:color="000000"/>
            </w:tcBorders>
          </w:tcPr>
          <w:p w:rsidR="00E6119A" w:rsidRPr="00C04D22" w:rsidRDefault="00E6119A" w:rsidP="00DB096A">
            <w:pPr>
              <w:snapToGrid w:val="0"/>
              <w:spacing w:after="0" w:line="240" w:lineRule="auto"/>
              <w:jc w:val="both"/>
              <w:rPr>
                <w:rFonts w:ascii="Times New Roman" w:eastAsia="Calibri" w:hAnsi="Times New Roman" w:cs="Times New Roman"/>
                <w:sz w:val="24"/>
                <w:szCs w:val="24"/>
                <w:lang w:eastAsia="ru-RU"/>
              </w:rPr>
            </w:pPr>
            <w:r w:rsidRPr="00C04D22">
              <w:rPr>
                <w:rFonts w:ascii="Times New Roman" w:eastAsia="Calibri" w:hAnsi="Times New Roman" w:cs="Times New Roman"/>
                <w:sz w:val="24"/>
                <w:szCs w:val="24"/>
                <w:lang w:eastAsia="ru-RU"/>
              </w:rPr>
              <w:t>Рассказы и сказки о природе В.Бианки. Хитрый лис и умная уточка. Составлени</w:t>
            </w:r>
            <w:r w:rsidR="00DB096A">
              <w:rPr>
                <w:rFonts w:ascii="Times New Roman" w:eastAsia="Calibri" w:hAnsi="Times New Roman" w:cs="Times New Roman"/>
                <w:sz w:val="24"/>
                <w:szCs w:val="24"/>
                <w:lang w:eastAsia="ru-RU"/>
              </w:rPr>
              <w:t>е плана на основе опорных слов.</w:t>
            </w:r>
          </w:p>
        </w:tc>
        <w:tc>
          <w:tcPr>
            <w:tcW w:w="809" w:type="dxa"/>
            <w:gridSpan w:val="2"/>
            <w:tcBorders>
              <w:left w:val="single" w:sz="1" w:space="0" w:color="000000"/>
              <w:bottom w:val="single" w:sz="1" w:space="0" w:color="000000"/>
            </w:tcBorders>
          </w:tcPr>
          <w:p w:rsidR="00E6119A" w:rsidRPr="00C04D22" w:rsidRDefault="00E6119A" w:rsidP="00C04D22">
            <w:pPr>
              <w:snapToGrid w:val="0"/>
              <w:spacing w:after="0" w:line="240" w:lineRule="auto"/>
              <w:rPr>
                <w:rFonts w:ascii="Times New Roman" w:eastAsia="Calibri" w:hAnsi="Times New Roman" w:cs="Times New Roman"/>
                <w:sz w:val="24"/>
                <w:szCs w:val="24"/>
                <w:lang w:eastAsia="ru-RU"/>
              </w:rPr>
            </w:pPr>
            <w:r w:rsidRPr="00C04D22">
              <w:rPr>
                <w:rFonts w:ascii="Times New Roman" w:eastAsia="Calibri" w:hAnsi="Times New Roman" w:cs="Times New Roman"/>
                <w:sz w:val="24"/>
                <w:szCs w:val="24"/>
                <w:lang w:eastAsia="ru-RU"/>
              </w:rPr>
              <w:t>1</w:t>
            </w:r>
          </w:p>
        </w:tc>
        <w:tc>
          <w:tcPr>
            <w:tcW w:w="4294" w:type="dxa"/>
            <w:vMerge/>
            <w:tcBorders>
              <w:left w:val="single" w:sz="1" w:space="0" w:color="000000"/>
              <w:bottom w:val="single" w:sz="1" w:space="0" w:color="000000"/>
            </w:tcBorders>
          </w:tcPr>
          <w:p w:rsidR="00E6119A" w:rsidRPr="00C04D22" w:rsidRDefault="00E6119A" w:rsidP="00C04D22">
            <w:pPr>
              <w:snapToGrid w:val="0"/>
              <w:spacing w:after="0" w:line="240" w:lineRule="auto"/>
              <w:jc w:val="both"/>
              <w:rPr>
                <w:rFonts w:ascii="Times New Roman" w:eastAsia="Calibri" w:hAnsi="Times New Roman" w:cs="Times New Roman"/>
                <w:sz w:val="24"/>
                <w:szCs w:val="24"/>
                <w:lang w:eastAsia="ru-RU"/>
              </w:rPr>
            </w:pPr>
          </w:p>
        </w:tc>
        <w:tc>
          <w:tcPr>
            <w:tcW w:w="992" w:type="dxa"/>
            <w:tcBorders>
              <w:left w:val="single" w:sz="1" w:space="0" w:color="000000"/>
              <w:bottom w:val="single" w:sz="1" w:space="0" w:color="000000"/>
            </w:tcBorders>
          </w:tcPr>
          <w:p w:rsidR="00E6119A" w:rsidRPr="005F3F6D" w:rsidRDefault="00443CED" w:rsidP="00C04D22">
            <w:pPr>
              <w:snapToGrid w:val="0"/>
              <w:spacing w:after="0"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11</w:t>
            </w:r>
            <w:r w:rsidR="00E6119A" w:rsidRPr="005F3F6D">
              <w:rPr>
                <w:rFonts w:ascii="Times New Roman" w:eastAsia="Calibri" w:hAnsi="Times New Roman" w:cs="Times New Roman"/>
                <w:sz w:val="24"/>
                <w:szCs w:val="24"/>
                <w:lang w:eastAsia="ru-RU"/>
              </w:rPr>
              <w:t>.04</w:t>
            </w:r>
          </w:p>
        </w:tc>
        <w:tc>
          <w:tcPr>
            <w:tcW w:w="850" w:type="dxa"/>
            <w:tcBorders>
              <w:left w:val="single" w:sz="1" w:space="0" w:color="000000"/>
              <w:bottom w:val="single" w:sz="1" w:space="0" w:color="000000"/>
              <w:right w:val="single" w:sz="1" w:space="0" w:color="000000"/>
            </w:tcBorders>
          </w:tcPr>
          <w:p w:rsidR="00E6119A" w:rsidRPr="00BD5B55" w:rsidRDefault="00BD5B55" w:rsidP="00C04D22">
            <w:pPr>
              <w:snapToGrid w:val="0"/>
              <w:spacing w:after="0" w:line="240" w:lineRule="auto"/>
              <w:jc w:val="both"/>
              <w:rPr>
                <w:rFonts w:ascii="Times New Roman" w:eastAsia="Calibri" w:hAnsi="Times New Roman" w:cs="Times New Roman"/>
                <w:sz w:val="24"/>
                <w:szCs w:val="24"/>
                <w:lang w:val="tt-RU" w:eastAsia="ru-RU"/>
              </w:rPr>
            </w:pPr>
            <w:r>
              <w:rPr>
                <w:rFonts w:ascii="Times New Roman" w:eastAsia="Calibri" w:hAnsi="Times New Roman" w:cs="Times New Roman"/>
                <w:sz w:val="24"/>
                <w:szCs w:val="24"/>
                <w:lang w:val="tt-RU" w:eastAsia="ru-RU"/>
              </w:rPr>
              <w:t>11.04</w:t>
            </w:r>
          </w:p>
        </w:tc>
      </w:tr>
      <w:tr w:rsidR="00E6119A" w:rsidRPr="00C04D22" w:rsidTr="009B14A0">
        <w:tc>
          <w:tcPr>
            <w:tcW w:w="480" w:type="dxa"/>
            <w:tcBorders>
              <w:left w:val="single" w:sz="1" w:space="0" w:color="000000"/>
              <w:bottom w:val="single" w:sz="1" w:space="0" w:color="000000"/>
            </w:tcBorders>
          </w:tcPr>
          <w:p w:rsidR="00E6119A" w:rsidRPr="00C04D22" w:rsidRDefault="00E6119A" w:rsidP="00C04D22">
            <w:pPr>
              <w:snapToGrid w:val="0"/>
              <w:spacing w:after="0" w:line="240" w:lineRule="auto"/>
              <w:jc w:val="both"/>
              <w:rPr>
                <w:rFonts w:ascii="Times New Roman" w:eastAsia="Calibri" w:hAnsi="Times New Roman" w:cs="Times New Roman"/>
                <w:sz w:val="24"/>
                <w:szCs w:val="24"/>
                <w:lang w:eastAsia="ru-RU"/>
              </w:rPr>
            </w:pPr>
            <w:r w:rsidRPr="00C04D22">
              <w:rPr>
                <w:rFonts w:ascii="Times New Roman" w:eastAsia="Calibri" w:hAnsi="Times New Roman" w:cs="Times New Roman"/>
                <w:sz w:val="24"/>
                <w:szCs w:val="24"/>
                <w:lang w:eastAsia="ru-RU"/>
              </w:rPr>
              <w:t>58</w:t>
            </w:r>
          </w:p>
        </w:tc>
        <w:tc>
          <w:tcPr>
            <w:tcW w:w="3361" w:type="dxa"/>
            <w:tcBorders>
              <w:left w:val="single" w:sz="1" w:space="0" w:color="000000"/>
              <w:bottom w:val="single" w:sz="1" w:space="0" w:color="000000"/>
            </w:tcBorders>
          </w:tcPr>
          <w:p w:rsidR="00E6119A" w:rsidRPr="00C04D22" w:rsidRDefault="00E6119A" w:rsidP="00DB096A">
            <w:pPr>
              <w:snapToGrid w:val="0"/>
              <w:spacing w:after="0" w:line="240" w:lineRule="auto"/>
              <w:jc w:val="both"/>
              <w:rPr>
                <w:rFonts w:ascii="Times New Roman" w:eastAsia="Calibri" w:hAnsi="Times New Roman" w:cs="Times New Roman"/>
                <w:sz w:val="24"/>
                <w:szCs w:val="24"/>
                <w:lang w:eastAsia="ru-RU"/>
              </w:rPr>
            </w:pPr>
            <w:r w:rsidRPr="00C04D22">
              <w:rPr>
                <w:rFonts w:ascii="Times New Roman" w:eastAsia="Calibri" w:hAnsi="Times New Roman" w:cs="Times New Roman"/>
                <w:i/>
                <w:iCs/>
                <w:sz w:val="24"/>
                <w:szCs w:val="24"/>
                <w:lang w:eastAsia="ru-RU"/>
              </w:rPr>
              <w:t>Внеклассное чтение.</w:t>
            </w:r>
            <w:r w:rsidRPr="00C04D22">
              <w:rPr>
                <w:rFonts w:ascii="Times New Roman" w:eastAsia="Calibri" w:hAnsi="Times New Roman" w:cs="Times New Roman"/>
                <w:sz w:val="24"/>
                <w:szCs w:val="24"/>
                <w:lang w:eastAsia="ru-RU"/>
              </w:rPr>
              <w:t xml:space="preserve"> Маленькие рассказы </w:t>
            </w:r>
            <w:r w:rsidRPr="00C04D22">
              <w:rPr>
                <w:rFonts w:ascii="Times New Roman" w:eastAsia="Calibri" w:hAnsi="Times New Roman" w:cs="Times New Roman"/>
                <w:sz w:val="24"/>
                <w:szCs w:val="24"/>
                <w:lang w:eastAsia="ru-RU"/>
              </w:rPr>
              <w:lastRenderedPageBreak/>
              <w:t>Н.Сладкова. Составление расск</w:t>
            </w:r>
            <w:r w:rsidR="00DB096A">
              <w:rPr>
                <w:rFonts w:ascii="Times New Roman" w:eastAsia="Calibri" w:hAnsi="Times New Roman" w:cs="Times New Roman"/>
                <w:sz w:val="24"/>
                <w:szCs w:val="24"/>
                <w:lang w:eastAsia="ru-RU"/>
              </w:rPr>
              <w:t>аза на основе опорных картинок.</w:t>
            </w:r>
          </w:p>
        </w:tc>
        <w:tc>
          <w:tcPr>
            <w:tcW w:w="809" w:type="dxa"/>
            <w:gridSpan w:val="2"/>
            <w:tcBorders>
              <w:left w:val="single" w:sz="1" w:space="0" w:color="000000"/>
              <w:bottom w:val="single" w:sz="1" w:space="0" w:color="000000"/>
            </w:tcBorders>
          </w:tcPr>
          <w:p w:rsidR="00E6119A" w:rsidRPr="00C04D22" w:rsidRDefault="00E6119A" w:rsidP="00C04D22">
            <w:pPr>
              <w:snapToGrid w:val="0"/>
              <w:spacing w:after="0" w:line="240" w:lineRule="auto"/>
              <w:rPr>
                <w:rFonts w:ascii="Times New Roman" w:eastAsia="Calibri" w:hAnsi="Times New Roman" w:cs="Times New Roman"/>
                <w:sz w:val="24"/>
                <w:szCs w:val="24"/>
                <w:lang w:eastAsia="ru-RU"/>
              </w:rPr>
            </w:pPr>
            <w:r w:rsidRPr="00C04D22">
              <w:rPr>
                <w:rFonts w:ascii="Times New Roman" w:eastAsia="Calibri" w:hAnsi="Times New Roman" w:cs="Times New Roman"/>
                <w:sz w:val="24"/>
                <w:szCs w:val="24"/>
                <w:lang w:eastAsia="ru-RU"/>
              </w:rPr>
              <w:lastRenderedPageBreak/>
              <w:t>1</w:t>
            </w:r>
          </w:p>
        </w:tc>
        <w:tc>
          <w:tcPr>
            <w:tcW w:w="4294" w:type="dxa"/>
            <w:vMerge/>
            <w:tcBorders>
              <w:left w:val="single" w:sz="1" w:space="0" w:color="000000"/>
              <w:bottom w:val="single" w:sz="1" w:space="0" w:color="000000"/>
            </w:tcBorders>
          </w:tcPr>
          <w:p w:rsidR="00E6119A" w:rsidRPr="00C04D22" w:rsidRDefault="00E6119A" w:rsidP="00C04D22">
            <w:pPr>
              <w:snapToGrid w:val="0"/>
              <w:spacing w:after="0" w:line="240" w:lineRule="auto"/>
              <w:jc w:val="both"/>
              <w:rPr>
                <w:rFonts w:ascii="Times New Roman" w:eastAsia="Calibri" w:hAnsi="Times New Roman" w:cs="Times New Roman"/>
                <w:sz w:val="24"/>
                <w:szCs w:val="24"/>
                <w:lang w:eastAsia="ru-RU"/>
              </w:rPr>
            </w:pPr>
          </w:p>
        </w:tc>
        <w:tc>
          <w:tcPr>
            <w:tcW w:w="992" w:type="dxa"/>
            <w:tcBorders>
              <w:left w:val="single" w:sz="1" w:space="0" w:color="000000"/>
              <w:bottom w:val="single" w:sz="1" w:space="0" w:color="000000"/>
            </w:tcBorders>
          </w:tcPr>
          <w:p w:rsidR="00E6119A" w:rsidRPr="005F3F6D" w:rsidRDefault="005F3F6D" w:rsidP="00C04D22">
            <w:pPr>
              <w:snapToGrid w:val="0"/>
              <w:spacing w:after="0"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w:t>
            </w:r>
            <w:r w:rsidR="00443CED">
              <w:rPr>
                <w:rFonts w:ascii="Times New Roman" w:eastAsia="Calibri" w:hAnsi="Times New Roman" w:cs="Times New Roman"/>
                <w:sz w:val="24"/>
                <w:szCs w:val="24"/>
                <w:lang w:eastAsia="ru-RU"/>
              </w:rPr>
              <w:t>6</w:t>
            </w:r>
            <w:r w:rsidR="00E6119A" w:rsidRPr="005F3F6D">
              <w:rPr>
                <w:rFonts w:ascii="Times New Roman" w:eastAsia="Calibri" w:hAnsi="Times New Roman" w:cs="Times New Roman"/>
                <w:sz w:val="24"/>
                <w:szCs w:val="24"/>
                <w:lang w:eastAsia="ru-RU"/>
              </w:rPr>
              <w:t>.04</w:t>
            </w:r>
          </w:p>
        </w:tc>
        <w:tc>
          <w:tcPr>
            <w:tcW w:w="850" w:type="dxa"/>
            <w:tcBorders>
              <w:left w:val="single" w:sz="1" w:space="0" w:color="000000"/>
              <w:bottom w:val="single" w:sz="1" w:space="0" w:color="000000"/>
              <w:right w:val="single" w:sz="1" w:space="0" w:color="000000"/>
            </w:tcBorders>
          </w:tcPr>
          <w:p w:rsidR="00E6119A" w:rsidRPr="005F12AA" w:rsidRDefault="005F12AA" w:rsidP="00C04D22">
            <w:pPr>
              <w:snapToGrid w:val="0"/>
              <w:spacing w:after="0" w:line="240" w:lineRule="auto"/>
              <w:jc w:val="both"/>
              <w:rPr>
                <w:rFonts w:ascii="Times New Roman" w:eastAsia="Calibri" w:hAnsi="Times New Roman" w:cs="Times New Roman"/>
                <w:sz w:val="24"/>
                <w:szCs w:val="24"/>
                <w:lang w:val="tt-RU" w:eastAsia="ru-RU"/>
              </w:rPr>
            </w:pPr>
            <w:r>
              <w:rPr>
                <w:rFonts w:ascii="Times New Roman" w:eastAsia="Calibri" w:hAnsi="Times New Roman" w:cs="Times New Roman"/>
                <w:sz w:val="24"/>
                <w:szCs w:val="24"/>
                <w:lang w:val="tt-RU" w:eastAsia="ru-RU"/>
              </w:rPr>
              <w:t>16.04</w:t>
            </w:r>
          </w:p>
        </w:tc>
      </w:tr>
      <w:tr w:rsidR="00E6119A" w:rsidRPr="00C04D22" w:rsidTr="009B14A0">
        <w:tc>
          <w:tcPr>
            <w:tcW w:w="480" w:type="dxa"/>
            <w:tcBorders>
              <w:left w:val="single" w:sz="1" w:space="0" w:color="000000"/>
              <w:bottom w:val="single" w:sz="1" w:space="0" w:color="000000"/>
            </w:tcBorders>
          </w:tcPr>
          <w:p w:rsidR="00E6119A" w:rsidRPr="00C04D22" w:rsidRDefault="00E6119A" w:rsidP="00C04D22">
            <w:pPr>
              <w:snapToGrid w:val="0"/>
              <w:spacing w:after="0" w:line="240" w:lineRule="auto"/>
              <w:jc w:val="both"/>
              <w:rPr>
                <w:rFonts w:ascii="Times New Roman" w:eastAsia="Calibri" w:hAnsi="Times New Roman" w:cs="Times New Roman"/>
                <w:sz w:val="24"/>
                <w:szCs w:val="24"/>
                <w:lang w:eastAsia="ru-RU"/>
              </w:rPr>
            </w:pPr>
            <w:r w:rsidRPr="00C04D22">
              <w:rPr>
                <w:rFonts w:ascii="Times New Roman" w:eastAsia="Calibri" w:hAnsi="Times New Roman" w:cs="Times New Roman"/>
                <w:sz w:val="24"/>
                <w:szCs w:val="24"/>
                <w:lang w:eastAsia="ru-RU"/>
              </w:rPr>
              <w:lastRenderedPageBreak/>
              <w:t>59</w:t>
            </w:r>
          </w:p>
        </w:tc>
        <w:tc>
          <w:tcPr>
            <w:tcW w:w="3361" w:type="dxa"/>
            <w:tcBorders>
              <w:left w:val="single" w:sz="1" w:space="0" w:color="000000"/>
              <w:bottom w:val="single" w:sz="1" w:space="0" w:color="000000"/>
            </w:tcBorders>
          </w:tcPr>
          <w:p w:rsidR="00E6119A" w:rsidRPr="00C04D22" w:rsidRDefault="00E6119A" w:rsidP="00DB096A">
            <w:pPr>
              <w:snapToGrid w:val="0"/>
              <w:spacing w:after="0" w:line="240" w:lineRule="auto"/>
              <w:jc w:val="both"/>
              <w:rPr>
                <w:rFonts w:ascii="Times New Roman" w:eastAsia="Calibri" w:hAnsi="Times New Roman" w:cs="Times New Roman"/>
                <w:sz w:val="24"/>
                <w:szCs w:val="24"/>
                <w:lang w:eastAsia="ru-RU"/>
              </w:rPr>
            </w:pPr>
            <w:r w:rsidRPr="00C04D22">
              <w:rPr>
                <w:rFonts w:ascii="Times New Roman" w:eastAsia="Calibri" w:hAnsi="Times New Roman" w:cs="Times New Roman"/>
                <w:sz w:val="24"/>
                <w:szCs w:val="24"/>
                <w:lang w:eastAsia="ru-RU"/>
              </w:rPr>
              <w:t>В.Сухомлинский. Почему плачет синичка? Г.Снегирёв. Куда улетают птицы на зим</w:t>
            </w:r>
            <w:r w:rsidR="00DB096A">
              <w:rPr>
                <w:rFonts w:ascii="Times New Roman" w:eastAsia="Calibri" w:hAnsi="Times New Roman" w:cs="Times New Roman"/>
                <w:sz w:val="24"/>
                <w:szCs w:val="24"/>
                <w:lang w:eastAsia="ru-RU"/>
              </w:rPr>
              <w:t>у? Постановка вопроса к тексту.</w:t>
            </w:r>
          </w:p>
        </w:tc>
        <w:tc>
          <w:tcPr>
            <w:tcW w:w="809" w:type="dxa"/>
            <w:gridSpan w:val="2"/>
            <w:tcBorders>
              <w:left w:val="single" w:sz="1" w:space="0" w:color="000000"/>
              <w:bottom w:val="single" w:sz="1" w:space="0" w:color="000000"/>
            </w:tcBorders>
          </w:tcPr>
          <w:p w:rsidR="00E6119A" w:rsidRPr="00C04D22" w:rsidRDefault="00E6119A" w:rsidP="00C04D22">
            <w:pPr>
              <w:snapToGrid w:val="0"/>
              <w:spacing w:after="0" w:line="240" w:lineRule="auto"/>
              <w:rPr>
                <w:rFonts w:ascii="Times New Roman" w:eastAsia="Calibri" w:hAnsi="Times New Roman" w:cs="Times New Roman"/>
                <w:sz w:val="24"/>
                <w:szCs w:val="24"/>
                <w:lang w:eastAsia="ru-RU"/>
              </w:rPr>
            </w:pPr>
            <w:r w:rsidRPr="00C04D22">
              <w:rPr>
                <w:rFonts w:ascii="Times New Roman" w:eastAsia="Calibri" w:hAnsi="Times New Roman" w:cs="Times New Roman"/>
                <w:sz w:val="24"/>
                <w:szCs w:val="24"/>
                <w:lang w:eastAsia="ru-RU"/>
              </w:rPr>
              <w:t>1</w:t>
            </w:r>
          </w:p>
        </w:tc>
        <w:tc>
          <w:tcPr>
            <w:tcW w:w="4294" w:type="dxa"/>
            <w:vMerge/>
            <w:tcBorders>
              <w:left w:val="single" w:sz="1" w:space="0" w:color="000000"/>
              <w:bottom w:val="single" w:sz="1" w:space="0" w:color="000000"/>
            </w:tcBorders>
          </w:tcPr>
          <w:p w:rsidR="00E6119A" w:rsidRPr="00C04D22" w:rsidRDefault="00E6119A" w:rsidP="00C04D22">
            <w:pPr>
              <w:snapToGrid w:val="0"/>
              <w:spacing w:after="0" w:line="240" w:lineRule="auto"/>
              <w:jc w:val="both"/>
              <w:rPr>
                <w:rFonts w:ascii="Times New Roman" w:eastAsia="Calibri" w:hAnsi="Times New Roman" w:cs="Times New Roman"/>
                <w:sz w:val="24"/>
                <w:szCs w:val="24"/>
                <w:lang w:eastAsia="ru-RU"/>
              </w:rPr>
            </w:pPr>
          </w:p>
        </w:tc>
        <w:tc>
          <w:tcPr>
            <w:tcW w:w="992" w:type="dxa"/>
            <w:tcBorders>
              <w:left w:val="single" w:sz="1" w:space="0" w:color="000000"/>
              <w:bottom w:val="single" w:sz="1" w:space="0" w:color="000000"/>
            </w:tcBorders>
          </w:tcPr>
          <w:p w:rsidR="00E6119A" w:rsidRPr="005F3F6D" w:rsidRDefault="005F3F6D" w:rsidP="00C04D22">
            <w:pPr>
              <w:snapToGrid w:val="0"/>
              <w:spacing w:after="0"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w:t>
            </w:r>
            <w:r w:rsidR="00443CED">
              <w:rPr>
                <w:rFonts w:ascii="Times New Roman" w:eastAsia="Calibri" w:hAnsi="Times New Roman" w:cs="Times New Roman"/>
                <w:sz w:val="24"/>
                <w:szCs w:val="24"/>
                <w:lang w:eastAsia="ru-RU"/>
              </w:rPr>
              <w:t>8</w:t>
            </w:r>
            <w:r w:rsidR="00E6119A" w:rsidRPr="005F3F6D">
              <w:rPr>
                <w:rFonts w:ascii="Times New Roman" w:eastAsia="Calibri" w:hAnsi="Times New Roman" w:cs="Times New Roman"/>
                <w:sz w:val="24"/>
                <w:szCs w:val="24"/>
                <w:lang w:eastAsia="ru-RU"/>
              </w:rPr>
              <w:t>.04</w:t>
            </w:r>
          </w:p>
        </w:tc>
        <w:tc>
          <w:tcPr>
            <w:tcW w:w="850" w:type="dxa"/>
            <w:tcBorders>
              <w:left w:val="single" w:sz="1" w:space="0" w:color="000000"/>
              <w:bottom w:val="single" w:sz="1" w:space="0" w:color="000000"/>
              <w:right w:val="single" w:sz="1" w:space="0" w:color="000000"/>
            </w:tcBorders>
          </w:tcPr>
          <w:p w:rsidR="00E6119A" w:rsidRPr="00C04D22" w:rsidRDefault="00B51CC3" w:rsidP="00C04D22">
            <w:pPr>
              <w:snapToGrid w:val="0"/>
              <w:spacing w:after="0"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18.04</w:t>
            </w:r>
          </w:p>
        </w:tc>
      </w:tr>
      <w:tr w:rsidR="00E6119A" w:rsidRPr="00C04D22" w:rsidTr="009B14A0">
        <w:tc>
          <w:tcPr>
            <w:tcW w:w="480" w:type="dxa"/>
            <w:tcBorders>
              <w:left w:val="single" w:sz="1" w:space="0" w:color="000000"/>
              <w:bottom w:val="single" w:sz="1" w:space="0" w:color="000000"/>
            </w:tcBorders>
          </w:tcPr>
          <w:p w:rsidR="00E6119A" w:rsidRPr="00C04D22" w:rsidRDefault="00E6119A" w:rsidP="00C04D22">
            <w:pPr>
              <w:snapToGrid w:val="0"/>
              <w:spacing w:after="0" w:line="240" w:lineRule="auto"/>
              <w:jc w:val="both"/>
              <w:rPr>
                <w:rFonts w:ascii="Times New Roman" w:eastAsia="Calibri" w:hAnsi="Times New Roman" w:cs="Times New Roman"/>
                <w:sz w:val="24"/>
                <w:szCs w:val="24"/>
                <w:lang w:eastAsia="ru-RU"/>
              </w:rPr>
            </w:pPr>
            <w:r w:rsidRPr="00C04D22">
              <w:rPr>
                <w:rFonts w:ascii="Times New Roman" w:eastAsia="Calibri" w:hAnsi="Times New Roman" w:cs="Times New Roman"/>
                <w:sz w:val="24"/>
                <w:szCs w:val="24"/>
                <w:lang w:eastAsia="ru-RU"/>
              </w:rPr>
              <w:t>60</w:t>
            </w:r>
          </w:p>
        </w:tc>
        <w:tc>
          <w:tcPr>
            <w:tcW w:w="3361" w:type="dxa"/>
            <w:tcBorders>
              <w:left w:val="single" w:sz="1" w:space="0" w:color="000000"/>
              <w:bottom w:val="single" w:sz="1" w:space="0" w:color="000000"/>
            </w:tcBorders>
          </w:tcPr>
          <w:p w:rsidR="00E6119A" w:rsidRPr="00C04D22" w:rsidRDefault="00E6119A" w:rsidP="00DB096A">
            <w:pPr>
              <w:snapToGrid w:val="0"/>
              <w:spacing w:after="0" w:line="240" w:lineRule="auto"/>
              <w:jc w:val="both"/>
              <w:rPr>
                <w:rFonts w:ascii="Times New Roman" w:eastAsia="Calibri" w:hAnsi="Times New Roman" w:cs="Times New Roman"/>
                <w:sz w:val="24"/>
                <w:szCs w:val="24"/>
                <w:lang w:eastAsia="ru-RU"/>
              </w:rPr>
            </w:pPr>
            <w:r w:rsidRPr="00C04D22">
              <w:rPr>
                <w:rFonts w:ascii="Times New Roman" w:eastAsia="Calibri" w:hAnsi="Times New Roman" w:cs="Times New Roman"/>
                <w:sz w:val="24"/>
                <w:szCs w:val="24"/>
                <w:lang w:eastAsia="ru-RU"/>
              </w:rPr>
              <w:t>Наш театр. В.Бианки. Лесной колобок</w:t>
            </w:r>
            <w:r w:rsidR="00DB096A">
              <w:rPr>
                <w:rFonts w:ascii="Times New Roman" w:eastAsia="Calibri" w:hAnsi="Times New Roman" w:cs="Times New Roman"/>
                <w:sz w:val="24"/>
                <w:szCs w:val="24"/>
                <w:lang w:eastAsia="ru-RU"/>
              </w:rPr>
              <w:t xml:space="preserve"> — колючий бок. Инсценирование.</w:t>
            </w:r>
          </w:p>
        </w:tc>
        <w:tc>
          <w:tcPr>
            <w:tcW w:w="809" w:type="dxa"/>
            <w:gridSpan w:val="2"/>
            <w:tcBorders>
              <w:left w:val="single" w:sz="1" w:space="0" w:color="000000"/>
              <w:bottom w:val="single" w:sz="1" w:space="0" w:color="000000"/>
            </w:tcBorders>
          </w:tcPr>
          <w:p w:rsidR="00E6119A" w:rsidRPr="00C04D22" w:rsidRDefault="00E6119A" w:rsidP="00C04D22">
            <w:pPr>
              <w:snapToGrid w:val="0"/>
              <w:spacing w:after="0" w:line="240" w:lineRule="auto"/>
              <w:rPr>
                <w:rFonts w:ascii="Times New Roman" w:eastAsia="Calibri" w:hAnsi="Times New Roman" w:cs="Times New Roman"/>
                <w:sz w:val="24"/>
                <w:szCs w:val="24"/>
                <w:lang w:eastAsia="ru-RU"/>
              </w:rPr>
            </w:pPr>
            <w:r w:rsidRPr="00C04D22">
              <w:rPr>
                <w:rFonts w:ascii="Times New Roman" w:eastAsia="Calibri" w:hAnsi="Times New Roman" w:cs="Times New Roman"/>
                <w:sz w:val="24"/>
                <w:szCs w:val="24"/>
                <w:lang w:eastAsia="ru-RU"/>
              </w:rPr>
              <w:t>1</w:t>
            </w:r>
          </w:p>
        </w:tc>
        <w:tc>
          <w:tcPr>
            <w:tcW w:w="4294" w:type="dxa"/>
            <w:vMerge/>
            <w:tcBorders>
              <w:left w:val="single" w:sz="1" w:space="0" w:color="000000"/>
              <w:bottom w:val="single" w:sz="1" w:space="0" w:color="000000"/>
            </w:tcBorders>
          </w:tcPr>
          <w:p w:rsidR="00E6119A" w:rsidRPr="00C04D22" w:rsidRDefault="00E6119A" w:rsidP="00C04D22">
            <w:pPr>
              <w:snapToGrid w:val="0"/>
              <w:spacing w:after="0" w:line="240" w:lineRule="auto"/>
              <w:jc w:val="both"/>
              <w:rPr>
                <w:rFonts w:ascii="Times New Roman" w:eastAsia="Calibri" w:hAnsi="Times New Roman" w:cs="Times New Roman"/>
                <w:sz w:val="24"/>
                <w:szCs w:val="24"/>
                <w:lang w:eastAsia="ru-RU"/>
              </w:rPr>
            </w:pPr>
          </w:p>
        </w:tc>
        <w:tc>
          <w:tcPr>
            <w:tcW w:w="992" w:type="dxa"/>
            <w:tcBorders>
              <w:left w:val="single" w:sz="1" w:space="0" w:color="000000"/>
              <w:bottom w:val="single" w:sz="1" w:space="0" w:color="000000"/>
            </w:tcBorders>
          </w:tcPr>
          <w:p w:rsidR="00E6119A" w:rsidRPr="005F3F6D" w:rsidRDefault="00443CED" w:rsidP="00C04D22">
            <w:pPr>
              <w:snapToGrid w:val="0"/>
              <w:spacing w:after="0"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23</w:t>
            </w:r>
            <w:r w:rsidR="00E6119A" w:rsidRPr="005F3F6D">
              <w:rPr>
                <w:rFonts w:ascii="Times New Roman" w:eastAsia="Calibri" w:hAnsi="Times New Roman" w:cs="Times New Roman"/>
                <w:sz w:val="24"/>
                <w:szCs w:val="24"/>
                <w:lang w:eastAsia="ru-RU"/>
              </w:rPr>
              <w:t>.04</w:t>
            </w:r>
          </w:p>
        </w:tc>
        <w:tc>
          <w:tcPr>
            <w:tcW w:w="850" w:type="dxa"/>
            <w:tcBorders>
              <w:left w:val="single" w:sz="1" w:space="0" w:color="000000"/>
              <w:bottom w:val="single" w:sz="1" w:space="0" w:color="000000"/>
              <w:right w:val="single" w:sz="1" w:space="0" w:color="000000"/>
            </w:tcBorders>
          </w:tcPr>
          <w:p w:rsidR="00E6119A" w:rsidRPr="006D72E6" w:rsidRDefault="006D72E6" w:rsidP="00C04D22">
            <w:pPr>
              <w:snapToGrid w:val="0"/>
              <w:spacing w:after="0" w:line="240" w:lineRule="auto"/>
              <w:jc w:val="both"/>
              <w:rPr>
                <w:rFonts w:ascii="Times New Roman" w:eastAsia="Calibri" w:hAnsi="Times New Roman" w:cs="Times New Roman"/>
                <w:sz w:val="24"/>
                <w:szCs w:val="24"/>
                <w:lang w:val="tt-RU" w:eastAsia="ru-RU"/>
              </w:rPr>
            </w:pPr>
            <w:r>
              <w:rPr>
                <w:rFonts w:ascii="Times New Roman" w:eastAsia="Calibri" w:hAnsi="Times New Roman" w:cs="Times New Roman"/>
                <w:sz w:val="24"/>
                <w:szCs w:val="24"/>
                <w:lang w:val="tt-RU" w:eastAsia="ru-RU"/>
              </w:rPr>
              <w:t>23.04</w:t>
            </w:r>
          </w:p>
        </w:tc>
      </w:tr>
      <w:tr w:rsidR="00E6119A" w:rsidRPr="00C04D22" w:rsidTr="009B14A0">
        <w:tc>
          <w:tcPr>
            <w:tcW w:w="480" w:type="dxa"/>
            <w:tcBorders>
              <w:left w:val="single" w:sz="1" w:space="0" w:color="000000"/>
              <w:bottom w:val="single" w:sz="1" w:space="0" w:color="000000"/>
            </w:tcBorders>
          </w:tcPr>
          <w:p w:rsidR="00E6119A" w:rsidRPr="00C04D22" w:rsidRDefault="00E6119A" w:rsidP="00C04D22">
            <w:pPr>
              <w:snapToGrid w:val="0"/>
              <w:spacing w:after="0" w:line="240" w:lineRule="auto"/>
              <w:jc w:val="both"/>
              <w:rPr>
                <w:rFonts w:ascii="Times New Roman" w:eastAsia="Calibri" w:hAnsi="Times New Roman" w:cs="Times New Roman"/>
                <w:sz w:val="24"/>
                <w:szCs w:val="24"/>
                <w:lang w:eastAsia="ru-RU"/>
              </w:rPr>
            </w:pPr>
            <w:r w:rsidRPr="00C04D22">
              <w:rPr>
                <w:rFonts w:ascii="Times New Roman" w:eastAsia="Calibri" w:hAnsi="Times New Roman" w:cs="Times New Roman"/>
                <w:sz w:val="24"/>
                <w:szCs w:val="24"/>
                <w:lang w:eastAsia="ru-RU"/>
              </w:rPr>
              <w:t>61</w:t>
            </w:r>
          </w:p>
        </w:tc>
        <w:tc>
          <w:tcPr>
            <w:tcW w:w="3361" w:type="dxa"/>
            <w:tcBorders>
              <w:left w:val="single" w:sz="1" w:space="0" w:color="000000"/>
              <w:bottom w:val="single" w:sz="1" w:space="0" w:color="000000"/>
            </w:tcBorders>
          </w:tcPr>
          <w:p w:rsidR="00E6119A" w:rsidRPr="00C04D22" w:rsidRDefault="00E6119A" w:rsidP="00DB096A">
            <w:pPr>
              <w:snapToGrid w:val="0"/>
              <w:spacing w:after="0" w:line="240" w:lineRule="auto"/>
              <w:jc w:val="both"/>
              <w:rPr>
                <w:rFonts w:ascii="Times New Roman" w:eastAsia="Calibri" w:hAnsi="Times New Roman" w:cs="Times New Roman"/>
                <w:sz w:val="24"/>
                <w:szCs w:val="24"/>
                <w:lang w:eastAsia="ru-RU"/>
              </w:rPr>
            </w:pPr>
            <w:r w:rsidRPr="00C04D22">
              <w:rPr>
                <w:rFonts w:ascii="Times New Roman" w:eastAsia="Calibri" w:hAnsi="Times New Roman" w:cs="Times New Roman"/>
                <w:sz w:val="24"/>
                <w:szCs w:val="24"/>
                <w:lang w:eastAsia="ru-RU"/>
              </w:rPr>
              <w:t>Шутки-минутки. В.Б</w:t>
            </w:r>
            <w:r w:rsidR="00DB096A">
              <w:rPr>
                <w:rFonts w:ascii="Times New Roman" w:eastAsia="Calibri" w:hAnsi="Times New Roman" w:cs="Times New Roman"/>
                <w:sz w:val="24"/>
                <w:szCs w:val="24"/>
                <w:lang w:eastAsia="ru-RU"/>
              </w:rPr>
              <w:t>ерестов. Заяц-барабанщик. Коза.</w:t>
            </w:r>
          </w:p>
        </w:tc>
        <w:tc>
          <w:tcPr>
            <w:tcW w:w="809" w:type="dxa"/>
            <w:gridSpan w:val="2"/>
            <w:tcBorders>
              <w:left w:val="single" w:sz="1" w:space="0" w:color="000000"/>
              <w:bottom w:val="single" w:sz="1" w:space="0" w:color="000000"/>
            </w:tcBorders>
          </w:tcPr>
          <w:p w:rsidR="00E6119A" w:rsidRPr="00C04D22" w:rsidRDefault="00E6119A" w:rsidP="00C04D22">
            <w:pPr>
              <w:snapToGrid w:val="0"/>
              <w:spacing w:after="0" w:line="240" w:lineRule="auto"/>
              <w:rPr>
                <w:rFonts w:ascii="Times New Roman" w:eastAsia="Calibri" w:hAnsi="Times New Roman" w:cs="Times New Roman"/>
                <w:sz w:val="24"/>
                <w:szCs w:val="24"/>
                <w:lang w:eastAsia="ru-RU"/>
              </w:rPr>
            </w:pPr>
            <w:r w:rsidRPr="00C04D22">
              <w:rPr>
                <w:rFonts w:ascii="Times New Roman" w:eastAsia="Calibri" w:hAnsi="Times New Roman" w:cs="Times New Roman"/>
                <w:sz w:val="24"/>
                <w:szCs w:val="24"/>
                <w:lang w:eastAsia="ru-RU"/>
              </w:rPr>
              <w:t>1</w:t>
            </w:r>
          </w:p>
        </w:tc>
        <w:tc>
          <w:tcPr>
            <w:tcW w:w="4294" w:type="dxa"/>
            <w:vMerge/>
            <w:tcBorders>
              <w:left w:val="single" w:sz="1" w:space="0" w:color="000000"/>
              <w:bottom w:val="single" w:sz="1" w:space="0" w:color="000000"/>
            </w:tcBorders>
          </w:tcPr>
          <w:p w:rsidR="00E6119A" w:rsidRPr="00C04D22" w:rsidRDefault="00E6119A" w:rsidP="00C04D22">
            <w:pPr>
              <w:snapToGrid w:val="0"/>
              <w:spacing w:after="0" w:line="240" w:lineRule="auto"/>
              <w:jc w:val="both"/>
              <w:rPr>
                <w:rFonts w:ascii="Times New Roman" w:eastAsia="Calibri" w:hAnsi="Times New Roman" w:cs="Times New Roman"/>
                <w:sz w:val="24"/>
                <w:szCs w:val="24"/>
                <w:lang w:eastAsia="ru-RU"/>
              </w:rPr>
            </w:pPr>
          </w:p>
        </w:tc>
        <w:tc>
          <w:tcPr>
            <w:tcW w:w="992" w:type="dxa"/>
            <w:tcBorders>
              <w:left w:val="single" w:sz="1" w:space="0" w:color="000000"/>
              <w:bottom w:val="single" w:sz="1" w:space="0" w:color="000000"/>
            </w:tcBorders>
          </w:tcPr>
          <w:p w:rsidR="00E6119A" w:rsidRPr="005F3F6D" w:rsidRDefault="005F3F6D" w:rsidP="00C04D22">
            <w:pPr>
              <w:snapToGrid w:val="0"/>
              <w:spacing w:after="0"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w:t>
            </w:r>
            <w:r w:rsidR="00443CED">
              <w:rPr>
                <w:rFonts w:ascii="Times New Roman" w:eastAsia="Calibri" w:hAnsi="Times New Roman" w:cs="Times New Roman"/>
                <w:sz w:val="24"/>
                <w:szCs w:val="24"/>
                <w:lang w:eastAsia="ru-RU"/>
              </w:rPr>
              <w:t>5</w:t>
            </w:r>
            <w:r w:rsidR="00E6119A" w:rsidRPr="005F3F6D">
              <w:rPr>
                <w:rFonts w:ascii="Times New Roman" w:eastAsia="Calibri" w:hAnsi="Times New Roman" w:cs="Times New Roman"/>
                <w:sz w:val="24"/>
                <w:szCs w:val="24"/>
                <w:lang w:eastAsia="ru-RU"/>
              </w:rPr>
              <w:t>.04</w:t>
            </w:r>
          </w:p>
        </w:tc>
        <w:tc>
          <w:tcPr>
            <w:tcW w:w="850" w:type="dxa"/>
            <w:tcBorders>
              <w:left w:val="single" w:sz="1" w:space="0" w:color="000000"/>
              <w:bottom w:val="single" w:sz="1" w:space="0" w:color="000000"/>
              <w:right w:val="single" w:sz="1" w:space="0" w:color="000000"/>
            </w:tcBorders>
          </w:tcPr>
          <w:p w:rsidR="00E6119A" w:rsidRPr="006D72E6" w:rsidRDefault="006D72E6" w:rsidP="00C04D22">
            <w:pPr>
              <w:snapToGrid w:val="0"/>
              <w:spacing w:after="0" w:line="240" w:lineRule="auto"/>
              <w:jc w:val="both"/>
              <w:rPr>
                <w:rFonts w:ascii="Times New Roman" w:eastAsia="Calibri" w:hAnsi="Times New Roman" w:cs="Times New Roman"/>
                <w:sz w:val="24"/>
                <w:szCs w:val="24"/>
                <w:lang w:val="tt-RU" w:eastAsia="ru-RU"/>
              </w:rPr>
            </w:pPr>
            <w:r>
              <w:rPr>
                <w:rFonts w:ascii="Times New Roman" w:eastAsia="Calibri" w:hAnsi="Times New Roman" w:cs="Times New Roman"/>
                <w:sz w:val="24"/>
                <w:szCs w:val="24"/>
                <w:lang w:val="tt-RU" w:eastAsia="ru-RU"/>
              </w:rPr>
              <w:t>25.04</w:t>
            </w:r>
          </w:p>
        </w:tc>
      </w:tr>
      <w:tr w:rsidR="00E6119A" w:rsidRPr="00C04D22" w:rsidTr="009B14A0">
        <w:tc>
          <w:tcPr>
            <w:tcW w:w="480" w:type="dxa"/>
            <w:tcBorders>
              <w:left w:val="single" w:sz="1" w:space="0" w:color="000000"/>
              <w:bottom w:val="single" w:sz="1" w:space="0" w:color="000000"/>
            </w:tcBorders>
          </w:tcPr>
          <w:p w:rsidR="00E6119A" w:rsidRPr="00C04D22" w:rsidRDefault="00E6119A" w:rsidP="00C04D22">
            <w:pPr>
              <w:snapToGrid w:val="0"/>
              <w:spacing w:after="0" w:line="240" w:lineRule="auto"/>
              <w:jc w:val="both"/>
              <w:rPr>
                <w:rFonts w:ascii="Times New Roman" w:eastAsia="Calibri" w:hAnsi="Times New Roman" w:cs="Times New Roman"/>
                <w:sz w:val="24"/>
                <w:szCs w:val="24"/>
                <w:lang w:eastAsia="ru-RU"/>
              </w:rPr>
            </w:pPr>
            <w:r w:rsidRPr="00C04D22">
              <w:rPr>
                <w:rFonts w:ascii="Times New Roman" w:eastAsia="Calibri" w:hAnsi="Times New Roman" w:cs="Times New Roman"/>
                <w:sz w:val="24"/>
                <w:szCs w:val="24"/>
                <w:lang w:eastAsia="ru-RU"/>
              </w:rPr>
              <w:t>62</w:t>
            </w:r>
          </w:p>
        </w:tc>
        <w:tc>
          <w:tcPr>
            <w:tcW w:w="3361" w:type="dxa"/>
            <w:tcBorders>
              <w:left w:val="single" w:sz="1" w:space="0" w:color="000000"/>
              <w:bottom w:val="single" w:sz="1" w:space="0" w:color="000000"/>
            </w:tcBorders>
          </w:tcPr>
          <w:p w:rsidR="00E6119A" w:rsidRPr="00C04D22" w:rsidRDefault="00E6119A" w:rsidP="00C04D22">
            <w:pPr>
              <w:snapToGrid w:val="0"/>
              <w:spacing w:after="0" w:line="240" w:lineRule="auto"/>
              <w:jc w:val="both"/>
              <w:rPr>
                <w:rFonts w:ascii="Times New Roman" w:eastAsia="Calibri" w:hAnsi="Times New Roman" w:cs="Times New Roman"/>
                <w:sz w:val="24"/>
                <w:szCs w:val="24"/>
                <w:lang w:eastAsia="ru-RU"/>
              </w:rPr>
            </w:pPr>
            <w:r w:rsidRPr="00C04D22">
              <w:rPr>
                <w:rFonts w:ascii="Times New Roman" w:eastAsia="Calibri" w:hAnsi="Times New Roman" w:cs="Times New Roman"/>
                <w:sz w:val="24"/>
                <w:szCs w:val="24"/>
                <w:lang w:eastAsia="ru-RU"/>
              </w:rPr>
              <w:t>Маленькие и большие секреты страны Литературии. Обобщение по разделу.</w:t>
            </w:r>
          </w:p>
        </w:tc>
        <w:tc>
          <w:tcPr>
            <w:tcW w:w="809" w:type="dxa"/>
            <w:gridSpan w:val="2"/>
            <w:tcBorders>
              <w:left w:val="single" w:sz="1" w:space="0" w:color="000000"/>
              <w:bottom w:val="single" w:sz="1" w:space="0" w:color="000000"/>
            </w:tcBorders>
          </w:tcPr>
          <w:p w:rsidR="00E6119A" w:rsidRPr="00C04D22" w:rsidRDefault="00E6119A" w:rsidP="00C04D22">
            <w:pPr>
              <w:snapToGrid w:val="0"/>
              <w:spacing w:after="0" w:line="240" w:lineRule="auto"/>
              <w:rPr>
                <w:rFonts w:ascii="Times New Roman" w:eastAsia="Calibri" w:hAnsi="Times New Roman" w:cs="Times New Roman"/>
                <w:sz w:val="24"/>
                <w:szCs w:val="24"/>
                <w:lang w:eastAsia="ru-RU"/>
              </w:rPr>
            </w:pPr>
            <w:r w:rsidRPr="00C04D22">
              <w:rPr>
                <w:rFonts w:ascii="Times New Roman" w:eastAsia="Calibri" w:hAnsi="Times New Roman" w:cs="Times New Roman"/>
                <w:sz w:val="24"/>
                <w:szCs w:val="24"/>
                <w:lang w:eastAsia="ru-RU"/>
              </w:rPr>
              <w:t>1</w:t>
            </w:r>
          </w:p>
        </w:tc>
        <w:tc>
          <w:tcPr>
            <w:tcW w:w="4294" w:type="dxa"/>
            <w:vMerge/>
            <w:tcBorders>
              <w:left w:val="single" w:sz="1" w:space="0" w:color="000000"/>
              <w:bottom w:val="single" w:sz="1" w:space="0" w:color="000000"/>
            </w:tcBorders>
          </w:tcPr>
          <w:p w:rsidR="00E6119A" w:rsidRPr="00C04D22" w:rsidRDefault="00E6119A" w:rsidP="00C04D22">
            <w:pPr>
              <w:snapToGrid w:val="0"/>
              <w:spacing w:after="0" w:line="240" w:lineRule="auto"/>
              <w:jc w:val="both"/>
              <w:rPr>
                <w:rFonts w:ascii="Times New Roman" w:eastAsia="Calibri" w:hAnsi="Times New Roman" w:cs="Times New Roman"/>
                <w:sz w:val="24"/>
                <w:szCs w:val="24"/>
                <w:lang w:eastAsia="ru-RU"/>
              </w:rPr>
            </w:pPr>
          </w:p>
        </w:tc>
        <w:tc>
          <w:tcPr>
            <w:tcW w:w="992" w:type="dxa"/>
            <w:tcBorders>
              <w:left w:val="single" w:sz="1" w:space="0" w:color="000000"/>
              <w:bottom w:val="single" w:sz="1" w:space="0" w:color="000000"/>
            </w:tcBorders>
          </w:tcPr>
          <w:p w:rsidR="00E6119A" w:rsidRPr="005F3F6D" w:rsidRDefault="00443CED" w:rsidP="00C04D22">
            <w:pPr>
              <w:snapToGrid w:val="0"/>
              <w:spacing w:after="0"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30</w:t>
            </w:r>
            <w:r w:rsidR="005F3F6D">
              <w:rPr>
                <w:rFonts w:ascii="Times New Roman" w:eastAsia="Calibri" w:hAnsi="Times New Roman" w:cs="Times New Roman"/>
                <w:sz w:val="24"/>
                <w:szCs w:val="24"/>
                <w:lang w:eastAsia="ru-RU"/>
              </w:rPr>
              <w:t>.04</w:t>
            </w:r>
          </w:p>
        </w:tc>
        <w:tc>
          <w:tcPr>
            <w:tcW w:w="850" w:type="dxa"/>
            <w:tcBorders>
              <w:left w:val="single" w:sz="1" w:space="0" w:color="000000"/>
              <w:bottom w:val="single" w:sz="1" w:space="0" w:color="000000"/>
              <w:right w:val="single" w:sz="1" w:space="0" w:color="000000"/>
            </w:tcBorders>
          </w:tcPr>
          <w:p w:rsidR="00E6119A" w:rsidRPr="00C04D22" w:rsidRDefault="00DF6D07" w:rsidP="00C04D22">
            <w:pPr>
              <w:snapToGrid w:val="0"/>
              <w:spacing w:after="0"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30.04</w:t>
            </w:r>
          </w:p>
        </w:tc>
      </w:tr>
      <w:tr w:rsidR="00C04D22" w:rsidRPr="00C04D22" w:rsidTr="00E6119A">
        <w:tc>
          <w:tcPr>
            <w:tcW w:w="10786" w:type="dxa"/>
            <w:gridSpan w:val="7"/>
            <w:tcBorders>
              <w:left w:val="single" w:sz="1" w:space="0" w:color="000000"/>
              <w:bottom w:val="single" w:sz="1" w:space="0" w:color="000000"/>
              <w:right w:val="single" w:sz="1" w:space="0" w:color="000000"/>
            </w:tcBorders>
          </w:tcPr>
          <w:p w:rsidR="00C04D22" w:rsidRPr="00C04D22" w:rsidRDefault="00C04D22" w:rsidP="00C04D22">
            <w:pPr>
              <w:snapToGrid w:val="0"/>
              <w:spacing w:after="0" w:line="240" w:lineRule="auto"/>
              <w:rPr>
                <w:rFonts w:ascii="Times New Roman" w:eastAsia="Calibri" w:hAnsi="Times New Roman" w:cs="Times New Roman"/>
                <w:b/>
                <w:bCs/>
                <w:sz w:val="24"/>
                <w:szCs w:val="24"/>
                <w:lang w:eastAsia="ru-RU"/>
              </w:rPr>
            </w:pPr>
            <w:r w:rsidRPr="00C04D22">
              <w:rPr>
                <w:rFonts w:ascii="Times New Roman" w:eastAsia="Calibri" w:hAnsi="Times New Roman" w:cs="Times New Roman"/>
                <w:b/>
                <w:bCs/>
                <w:sz w:val="24"/>
                <w:szCs w:val="24"/>
                <w:lang w:eastAsia="ru-RU"/>
              </w:rPr>
              <w:t>Жизнь дана на добрые дела ( 6 часов)</w:t>
            </w:r>
          </w:p>
        </w:tc>
      </w:tr>
      <w:tr w:rsidR="00E6119A" w:rsidRPr="00C04D22" w:rsidTr="009B14A0">
        <w:tc>
          <w:tcPr>
            <w:tcW w:w="480" w:type="dxa"/>
            <w:tcBorders>
              <w:left w:val="single" w:sz="1" w:space="0" w:color="000000"/>
              <w:bottom w:val="single" w:sz="1" w:space="0" w:color="000000"/>
            </w:tcBorders>
          </w:tcPr>
          <w:p w:rsidR="00E6119A" w:rsidRPr="00C04D22" w:rsidRDefault="00E6119A" w:rsidP="00C04D22">
            <w:pPr>
              <w:snapToGrid w:val="0"/>
              <w:spacing w:after="0" w:line="240" w:lineRule="auto"/>
              <w:jc w:val="both"/>
              <w:rPr>
                <w:rFonts w:ascii="Times New Roman" w:eastAsia="Calibri" w:hAnsi="Times New Roman" w:cs="Times New Roman"/>
                <w:sz w:val="24"/>
                <w:szCs w:val="24"/>
                <w:lang w:eastAsia="ru-RU"/>
              </w:rPr>
            </w:pPr>
            <w:r w:rsidRPr="00C04D22">
              <w:rPr>
                <w:rFonts w:ascii="Times New Roman" w:eastAsia="Calibri" w:hAnsi="Times New Roman" w:cs="Times New Roman"/>
                <w:sz w:val="24"/>
                <w:szCs w:val="24"/>
                <w:lang w:eastAsia="ru-RU"/>
              </w:rPr>
              <w:t>63</w:t>
            </w:r>
          </w:p>
        </w:tc>
        <w:tc>
          <w:tcPr>
            <w:tcW w:w="3361" w:type="dxa"/>
            <w:tcBorders>
              <w:left w:val="single" w:sz="1" w:space="0" w:color="000000"/>
              <w:bottom w:val="single" w:sz="1" w:space="0" w:color="000000"/>
            </w:tcBorders>
          </w:tcPr>
          <w:p w:rsidR="00E6119A" w:rsidRPr="00C04D22" w:rsidRDefault="00E6119A" w:rsidP="00C04D22">
            <w:pPr>
              <w:snapToGrid w:val="0"/>
              <w:spacing w:after="0" w:line="240" w:lineRule="auto"/>
              <w:jc w:val="both"/>
              <w:rPr>
                <w:rFonts w:ascii="Times New Roman" w:eastAsia="Calibri" w:hAnsi="Times New Roman" w:cs="Times New Roman"/>
                <w:sz w:val="24"/>
                <w:szCs w:val="24"/>
                <w:lang w:eastAsia="ru-RU"/>
              </w:rPr>
            </w:pPr>
            <w:r w:rsidRPr="00C04D22">
              <w:rPr>
                <w:rFonts w:ascii="Times New Roman" w:eastAsia="Courier New" w:hAnsi="Times New Roman" w:cs="Courier New"/>
                <w:sz w:val="24"/>
                <w:szCs w:val="24"/>
                <w:lang w:eastAsia="ru-RU"/>
              </w:rPr>
              <w:t xml:space="preserve">Вводный урок. Основные понятия раздела: взаимопонимание, трудолюбие, честность. Сочувствие. Какие дела самые важные.  </w:t>
            </w:r>
            <w:r w:rsidRPr="00C04D22">
              <w:rPr>
                <w:rFonts w:ascii="Times New Roman" w:eastAsia="Calibri" w:hAnsi="Times New Roman" w:cs="Times New Roman"/>
                <w:sz w:val="24"/>
                <w:szCs w:val="24"/>
                <w:lang w:eastAsia="ru-RU"/>
              </w:rPr>
              <w:t>С.Баруздин. Стихи о человеке и его делах. Л. Яхнин. Пятое время года. Силачи. Заголовок.</w:t>
            </w:r>
          </w:p>
        </w:tc>
        <w:tc>
          <w:tcPr>
            <w:tcW w:w="809" w:type="dxa"/>
            <w:gridSpan w:val="2"/>
            <w:tcBorders>
              <w:left w:val="single" w:sz="1" w:space="0" w:color="000000"/>
              <w:bottom w:val="single" w:sz="1" w:space="0" w:color="000000"/>
            </w:tcBorders>
          </w:tcPr>
          <w:p w:rsidR="00E6119A" w:rsidRPr="00C04D22" w:rsidRDefault="00E6119A" w:rsidP="00C04D22">
            <w:pPr>
              <w:snapToGrid w:val="0"/>
              <w:spacing w:after="0" w:line="240" w:lineRule="auto"/>
              <w:rPr>
                <w:rFonts w:ascii="Times New Roman" w:eastAsia="Calibri" w:hAnsi="Times New Roman" w:cs="Times New Roman"/>
                <w:sz w:val="24"/>
                <w:szCs w:val="24"/>
                <w:lang w:eastAsia="ru-RU"/>
              </w:rPr>
            </w:pPr>
            <w:r w:rsidRPr="00C04D22">
              <w:rPr>
                <w:rFonts w:ascii="Times New Roman" w:eastAsia="Calibri" w:hAnsi="Times New Roman" w:cs="Times New Roman"/>
                <w:sz w:val="24"/>
                <w:szCs w:val="24"/>
                <w:lang w:eastAsia="ru-RU"/>
              </w:rPr>
              <w:t>1</w:t>
            </w:r>
          </w:p>
        </w:tc>
        <w:tc>
          <w:tcPr>
            <w:tcW w:w="4294" w:type="dxa"/>
            <w:vMerge w:val="restart"/>
            <w:tcBorders>
              <w:left w:val="single" w:sz="1" w:space="0" w:color="000000"/>
              <w:bottom w:val="single" w:sz="1" w:space="0" w:color="000000"/>
            </w:tcBorders>
          </w:tcPr>
          <w:p w:rsidR="00E6119A" w:rsidRPr="00C04D22" w:rsidRDefault="00E6119A" w:rsidP="00C04D22">
            <w:pPr>
              <w:snapToGrid w:val="0"/>
              <w:spacing w:after="0" w:line="240" w:lineRule="auto"/>
              <w:jc w:val="both"/>
              <w:rPr>
                <w:rFonts w:ascii="Times New Roman" w:eastAsia="Calibri" w:hAnsi="Times New Roman" w:cs="Times New Roman"/>
                <w:sz w:val="24"/>
                <w:szCs w:val="24"/>
                <w:lang w:eastAsia="ru-RU"/>
              </w:rPr>
            </w:pPr>
            <w:r w:rsidRPr="00C04D22">
              <w:rPr>
                <w:rFonts w:ascii="Times New Roman" w:eastAsia="Calibri" w:hAnsi="Times New Roman" w:cs="Times New Roman"/>
                <w:sz w:val="24"/>
                <w:szCs w:val="24"/>
                <w:lang w:eastAsia="ru-RU"/>
              </w:rPr>
              <w:t xml:space="preserve">  </w:t>
            </w:r>
          </w:p>
          <w:p w:rsidR="00E6119A" w:rsidRPr="00C04D22" w:rsidRDefault="00E6119A" w:rsidP="00C04D22">
            <w:pPr>
              <w:spacing w:after="0" w:line="240" w:lineRule="auto"/>
              <w:jc w:val="both"/>
              <w:rPr>
                <w:rFonts w:ascii="Times New Roman" w:eastAsia="Calibri" w:hAnsi="Times New Roman" w:cs="Times New Roman"/>
                <w:sz w:val="24"/>
                <w:szCs w:val="24"/>
                <w:lang w:eastAsia="ru-RU"/>
              </w:rPr>
            </w:pPr>
          </w:p>
          <w:p w:rsidR="00E6119A" w:rsidRPr="00C04D22" w:rsidRDefault="00E6119A" w:rsidP="00C04D22">
            <w:pPr>
              <w:spacing w:after="0" w:line="240" w:lineRule="auto"/>
              <w:jc w:val="both"/>
              <w:rPr>
                <w:rFonts w:ascii="Times New Roman" w:eastAsia="Calibri" w:hAnsi="Times New Roman" w:cs="Times New Roman"/>
                <w:sz w:val="24"/>
                <w:szCs w:val="24"/>
                <w:lang w:eastAsia="ru-RU"/>
              </w:rPr>
            </w:pPr>
            <w:r w:rsidRPr="00C04D22">
              <w:rPr>
                <w:rFonts w:ascii="Times New Roman" w:eastAsia="Calibri" w:hAnsi="Times New Roman" w:cs="Times New Roman"/>
                <w:sz w:val="24"/>
                <w:szCs w:val="24"/>
                <w:lang w:eastAsia="ru-RU"/>
              </w:rPr>
              <w:t xml:space="preserve">Предполагать на основе названия раздела учебника, какие произведения в нём будут изучаться.  Определять систему вопросов, на которые предстоит ответить при чтении содержания раздела. Обсуждать, что такое честность, сочувствие, трудолюбие, взаимопонимание. </w:t>
            </w:r>
          </w:p>
          <w:p w:rsidR="00E6119A" w:rsidRPr="00C04D22" w:rsidRDefault="00E6119A" w:rsidP="00C04D22">
            <w:pPr>
              <w:spacing w:after="0" w:line="240" w:lineRule="auto"/>
              <w:jc w:val="both"/>
              <w:rPr>
                <w:rFonts w:ascii="Times New Roman" w:eastAsia="Calibri" w:hAnsi="Times New Roman" w:cs="Times New Roman"/>
                <w:sz w:val="24"/>
                <w:szCs w:val="24"/>
                <w:lang w:eastAsia="ru-RU"/>
              </w:rPr>
            </w:pPr>
            <w:r w:rsidRPr="00C04D22">
              <w:rPr>
                <w:rFonts w:ascii="Times New Roman" w:eastAsia="Calibri" w:hAnsi="Times New Roman" w:cs="Times New Roman"/>
                <w:sz w:val="24"/>
                <w:szCs w:val="24"/>
                <w:lang w:eastAsia="ru-RU"/>
              </w:rPr>
              <w:t xml:space="preserve">Объяснять смысл заголовка. Придумывать свои заголовки. </w:t>
            </w:r>
          </w:p>
          <w:p w:rsidR="00E6119A" w:rsidRPr="00C04D22" w:rsidRDefault="00E6119A" w:rsidP="00C04D22">
            <w:pPr>
              <w:spacing w:after="0" w:line="240" w:lineRule="auto"/>
              <w:jc w:val="both"/>
              <w:rPr>
                <w:rFonts w:ascii="Times New Roman" w:eastAsia="Calibri" w:hAnsi="Times New Roman" w:cs="Times New Roman"/>
                <w:sz w:val="24"/>
                <w:szCs w:val="24"/>
                <w:lang w:eastAsia="ru-RU"/>
              </w:rPr>
            </w:pPr>
            <w:r w:rsidRPr="00C04D22">
              <w:rPr>
                <w:rFonts w:ascii="Times New Roman" w:eastAsia="Calibri" w:hAnsi="Times New Roman" w:cs="Times New Roman"/>
                <w:sz w:val="24"/>
                <w:szCs w:val="24"/>
                <w:lang w:eastAsia="ru-RU"/>
              </w:rPr>
              <w:t>Объяснять смысл пословиц, соотносить содержание текста с пословицей.</w:t>
            </w:r>
          </w:p>
          <w:p w:rsidR="00E6119A" w:rsidRPr="00C04D22" w:rsidRDefault="00E6119A" w:rsidP="00C04D22">
            <w:pPr>
              <w:spacing w:after="0" w:line="240" w:lineRule="auto"/>
              <w:jc w:val="both"/>
              <w:rPr>
                <w:rFonts w:ascii="Times New Roman" w:eastAsia="Courier New" w:hAnsi="Times New Roman" w:cs="Courier New"/>
                <w:sz w:val="24"/>
                <w:szCs w:val="24"/>
                <w:lang w:eastAsia="ru-RU"/>
              </w:rPr>
            </w:pPr>
            <w:r w:rsidRPr="00C04D22">
              <w:rPr>
                <w:rFonts w:ascii="Times New Roman" w:eastAsia="Courier New" w:hAnsi="Times New Roman" w:cs="Courier New"/>
                <w:sz w:val="24"/>
                <w:szCs w:val="24"/>
                <w:lang w:eastAsia="ru-RU"/>
              </w:rPr>
              <w:t xml:space="preserve"> Обсуждать поступки героев произведения. Рассуждать о том, кого можно назвать сильным человеком; что значит поступать по совести. Участвовать в работе группы; договариваться друг с другом. Составлять рассказ на тему (по плану). Делить текст на части. Пересказывать текст подробно. Задавать вопросы к тексту, оценивать эти вопросы. </w:t>
            </w:r>
          </w:p>
          <w:p w:rsidR="00E6119A" w:rsidRPr="00C04D22" w:rsidRDefault="00E6119A" w:rsidP="00C04D22">
            <w:pPr>
              <w:spacing w:after="0" w:line="240" w:lineRule="auto"/>
              <w:jc w:val="both"/>
              <w:rPr>
                <w:rFonts w:ascii="Times New Roman" w:eastAsia="Calibri" w:hAnsi="Times New Roman" w:cs="Times New Roman"/>
                <w:sz w:val="24"/>
                <w:szCs w:val="24"/>
                <w:lang w:eastAsia="ru-RU"/>
              </w:rPr>
            </w:pPr>
            <w:r w:rsidRPr="00C04D22">
              <w:rPr>
                <w:rFonts w:ascii="Times New Roman" w:eastAsia="Calibri" w:hAnsi="Times New Roman" w:cs="Times New Roman"/>
                <w:sz w:val="24"/>
                <w:szCs w:val="24"/>
                <w:lang w:eastAsia="ru-RU"/>
              </w:rPr>
              <w:t xml:space="preserve">Находить нужную книгу по заданным параметрам. Определять тему выставки книг; группировать книги по подтемам.  </w:t>
            </w:r>
          </w:p>
          <w:p w:rsidR="00E6119A" w:rsidRPr="00C04D22" w:rsidRDefault="00E6119A" w:rsidP="00C04D22">
            <w:pPr>
              <w:spacing w:after="0" w:line="240" w:lineRule="auto"/>
              <w:jc w:val="both"/>
              <w:rPr>
                <w:rFonts w:ascii="Times New Roman" w:eastAsia="Calibri" w:hAnsi="Times New Roman" w:cs="Times New Roman"/>
                <w:sz w:val="24"/>
                <w:szCs w:val="24"/>
                <w:lang w:eastAsia="ru-RU"/>
              </w:rPr>
            </w:pPr>
            <w:r w:rsidRPr="00C04D22">
              <w:rPr>
                <w:rFonts w:ascii="Times New Roman" w:eastAsia="Calibri" w:hAnsi="Times New Roman" w:cs="Times New Roman"/>
                <w:sz w:val="24"/>
                <w:szCs w:val="24"/>
                <w:lang w:eastAsia="ru-RU"/>
              </w:rPr>
              <w:t xml:space="preserve">Проверять себя и самостоятельно оценивать свои достижения на основе диагностической работы, представленной в учебнике. </w:t>
            </w:r>
          </w:p>
        </w:tc>
        <w:tc>
          <w:tcPr>
            <w:tcW w:w="992" w:type="dxa"/>
            <w:tcBorders>
              <w:left w:val="single" w:sz="1" w:space="0" w:color="000000"/>
              <w:bottom w:val="single" w:sz="1" w:space="0" w:color="000000"/>
            </w:tcBorders>
          </w:tcPr>
          <w:p w:rsidR="00E6119A" w:rsidRPr="00C04D22" w:rsidRDefault="00443CED" w:rsidP="00C04D22">
            <w:pPr>
              <w:snapToGrid w:val="0"/>
              <w:spacing w:after="0"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02.05</w:t>
            </w:r>
          </w:p>
        </w:tc>
        <w:tc>
          <w:tcPr>
            <w:tcW w:w="850" w:type="dxa"/>
            <w:tcBorders>
              <w:left w:val="single" w:sz="1" w:space="0" w:color="000000"/>
              <w:bottom w:val="single" w:sz="1" w:space="0" w:color="000000"/>
              <w:right w:val="single" w:sz="1" w:space="0" w:color="000000"/>
            </w:tcBorders>
          </w:tcPr>
          <w:p w:rsidR="00E6119A" w:rsidRPr="00C04D22" w:rsidRDefault="00C42A9E" w:rsidP="00C04D22">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30.04</w:t>
            </w:r>
          </w:p>
          <w:p w:rsidR="00E6119A" w:rsidRPr="00C04D22" w:rsidRDefault="00E6119A" w:rsidP="00C04D22">
            <w:pPr>
              <w:spacing w:after="0" w:line="240" w:lineRule="auto"/>
              <w:rPr>
                <w:rFonts w:ascii="Times New Roman" w:eastAsia="Calibri" w:hAnsi="Times New Roman" w:cs="Times New Roman"/>
                <w:sz w:val="24"/>
                <w:szCs w:val="24"/>
                <w:lang w:eastAsia="ru-RU"/>
              </w:rPr>
            </w:pPr>
          </w:p>
          <w:p w:rsidR="00E6119A" w:rsidRPr="00C04D22" w:rsidRDefault="00E6119A" w:rsidP="00C04D22">
            <w:pPr>
              <w:spacing w:after="0" w:line="240" w:lineRule="auto"/>
              <w:rPr>
                <w:rFonts w:ascii="Times New Roman" w:eastAsia="Calibri" w:hAnsi="Times New Roman" w:cs="Times New Roman"/>
                <w:sz w:val="24"/>
                <w:szCs w:val="24"/>
                <w:lang w:eastAsia="ru-RU"/>
              </w:rPr>
            </w:pPr>
          </w:p>
          <w:p w:rsidR="00E6119A" w:rsidRPr="00C04D22" w:rsidRDefault="00E6119A" w:rsidP="00C04D22">
            <w:pPr>
              <w:spacing w:after="0" w:line="240" w:lineRule="auto"/>
              <w:rPr>
                <w:rFonts w:ascii="Times New Roman" w:eastAsia="Calibri" w:hAnsi="Times New Roman" w:cs="Times New Roman"/>
                <w:sz w:val="24"/>
                <w:szCs w:val="24"/>
                <w:lang w:eastAsia="ru-RU"/>
              </w:rPr>
            </w:pPr>
          </w:p>
          <w:p w:rsidR="00E6119A" w:rsidRPr="00C04D22" w:rsidRDefault="00E6119A" w:rsidP="00C04D22">
            <w:pPr>
              <w:spacing w:after="0" w:line="240" w:lineRule="auto"/>
              <w:rPr>
                <w:rFonts w:ascii="Times New Roman" w:eastAsia="Calibri" w:hAnsi="Times New Roman" w:cs="Times New Roman"/>
                <w:sz w:val="24"/>
                <w:szCs w:val="24"/>
                <w:lang w:eastAsia="ru-RU"/>
              </w:rPr>
            </w:pPr>
          </w:p>
          <w:p w:rsidR="00E6119A" w:rsidRPr="00C04D22" w:rsidRDefault="00E6119A" w:rsidP="00C04D22">
            <w:pPr>
              <w:spacing w:after="0" w:line="240" w:lineRule="auto"/>
              <w:rPr>
                <w:rFonts w:ascii="Times New Roman" w:eastAsia="Calibri" w:hAnsi="Times New Roman" w:cs="Times New Roman"/>
                <w:sz w:val="24"/>
                <w:szCs w:val="24"/>
                <w:lang w:eastAsia="ru-RU"/>
              </w:rPr>
            </w:pPr>
          </w:p>
        </w:tc>
      </w:tr>
      <w:tr w:rsidR="00DB096A" w:rsidRPr="00C04D22" w:rsidTr="009B14A0">
        <w:tc>
          <w:tcPr>
            <w:tcW w:w="480" w:type="dxa"/>
            <w:tcBorders>
              <w:left w:val="single" w:sz="1" w:space="0" w:color="000000"/>
              <w:bottom w:val="single" w:sz="1" w:space="0" w:color="000000"/>
            </w:tcBorders>
          </w:tcPr>
          <w:p w:rsidR="00DB096A" w:rsidRPr="00C04D22" w:rsidRDefault="00DB096A" w:rsidP="00C04D22">
            <w:pPr>
              <w:snapToGrid w:val="0"/>
              <w:spacing w:after="0" w:line="240" w:lineRule="auto"/>
              <w:jc w:val="both"/>
              <w:rPr>
                <w:rFonts w:ascii="Times New Roman" w:eastAsia="Calibri" w:hAnsi="Times New Roman" w:cs="Times New Roman"/>
                <w:sz w:val="24"/>
                <w:szCs w:val="24"/>
                <w:lang w:eastAsia="ru-RU"/>
              </w:rPr>
            </w:pPr>
            <w:r w:rsidRPr="00C04D22">
              <w:rPr>
                <w:rFonts w:ascii="Times New Roman" w:eastAsia="Calibri" w:hAnsi="Times New Roman" w:cs="Times New Roman"/>
                <w:sz w:val="24"/>
                <w:szCs w:val="24"/>
                <w:lang w:eastAsia="ru-RU"/>
              </w:rPr>
              <w:t>64</w:t>
            </w:r>
          </w:p>
        </w:tc>
        <w:tc>
          <w:tcPr>
            <w:tcW w:w="3361" w:type="dxa"/>
            <w:vMerge w:val="restart"/>
            <w:tcBorders>
              <w:left w:val="single" w:sz="1" w:space="0" w:color="000000"/>
            </w:tcBorders>
          </w:tcPr>
          <w:p w:rsidR="00DB096A" w:rsidRPr="00C04D22" w:rsidRDefault="00DB096A" w:rsidP="00C04D22">
            <w:pPr>
              <w:snapToGrid w:val="0"/>
              <w:spacing w:after="0" w:line="240" w:lineRule="auto"/>
              <w:jc w:val="both"/>
              <w:rPr>
                <w:rFonts w:ascii="Times New Roman" w:eastAsia="Calibri" w:hAnsi="Times New Roman" w:cs="Times New Roman"/>
                <w:sz w:val="24"/>
                <w:szCs w:val="24"/>
                <w:lang w:eastAsia="ru-RU"/>
              </w:rPr>
            </w:pPr>
            <w:r w:rsidRPr="00C04D22">
              <w:rPr>
                <w:rFonts w:ascii="Times New Roman" w:eastAsia="Calibri" w:hAnsi="Times New Roman" w:cs="Times New Roman"/>
                <w:sz w:val="24"/>
                <w:szCs w:val="24"/>
                <w:lang w:eastAsia="ru-RU"/>
              </w:rPr>
              <w:t xml:space="preserve"> А. Гайдар. Совесть.  Соотнесение содержания рассказа, стихотворения с пословицей. В. Осеева. Три товарища.</w:t>
            </w:r>
          </w:p>
        </w:tc>
        <w:tc>
          <w:tcPr>
            <w:tcW w:w="809" w:type="dxa"/>
            <w:gridSpan w:val="2"/>
            <w:tcBorders>
              <w:left w:val="single" w:sz="1" w:space="0" w:color="000000"/>
              <w:bottom w:val="single" w:sz="1" w:space="0" w:color="000000"/>
            </w:tcBorders>
          </w:tcPr>
          <w:p w:rsidR="00DB096A" w:rsidRPr="00C04D22" w:rsidRDefault="00DB096A" w:rsidP="00C04D22">
            <w:pPr>
              <w:snapToGrid w:val="0"/>
              <w:spacing w:after="0" w:line="240" w:lineRule="auto"/>
              <w:rPr>
                <w:rFonts w:ascii="Times New Roman" w:eastAsia="Calibri" w:hAnsi="Times New Roman" w:cs="Times New Roman"/>
                <w:sz w:val="24"/>
                <w:szCs w:val="24"/>
                <w:lang w:eastAsia="ru-RU"/>
              </w:rPr>
            </w:pPr>
            <w:r w:rsidRPr="00C04D22">
              <w:rPr>
                <w:rFonts w:ascii="Times New Roman" w:eastAsia="Calibri" w:hAnsi="Times New Roman" w:cs="Times New Roman"/>
                <w:sz w:val="24"/>
                <w:szCs w:val="24"/>
                <w:lang w:eastAsia="ru-RU"/>
              </w:rPr>
              <w:t>1</w:t>
            </w:r>
          </w:p>
        </w:tc>
        <w:tc>
          <w:tcPr>
            <w:tcW w:w="4294" w:type="dxa"/>
            <w:vMerge/>
            <w:tcBorders>
              <w:left w:val="single" w:sz="1" w:space="0" w:color="000000"/>
              <w:bottom w:val="single" w:sz="1" w:space="0" w:color="000000"/>
            </w:tcBorders>
          </w:tcPr>
          <w:p w:rsidR="00DB096A" w:rsidRPr="00C04D22" w:rsidRDefault="00DB096A" w:rsidP="00C04D22">
            <w:pPr>
              <w:snapToGrid w:val="0"/>
              <w:spacing w:after="0" w:line="240" w:lineRule="auto"/>
              <w:jc w:val="both"/>
              <w:rPr>
                <w:rFonts w:ascii="Times New Roman" w:eastAsia="Calibri" w:hAnsi="Times New Roman" w:cs="Times New Roman"/>
                <w:sz w:val="24"/>
                <w:szCs w:val="24"/>
                <w:lang w:eastAsia="ru-RU"/>
              </w:rPr>
            </w:pPr>
          </w:p>
        </w:tc>
        <w:tc>
          <w:tcPr>
            <w:tcW w:w="992" w:type="dxa"/>
            <w:tcBorders>
              <w:left w:val="single" w:sz="1" w:space="0" w:color="000000"/>
              <w:bottom w:val="single" w:sz="4" w:space="0" w:color="auto"/>
            </w:tcBorders>
          </w:tcPr>
          <w:p w:rsidR="00DB096A" w:rsidRPr="00C04D22" w:rsidRDefault="00443CED" w:rsidP="00C04D22">
            <w:pPr>
              <w:snapToGrid w:val="0"/>
              <w:spacing w:after="0"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07</w:t>
            </w:r>
            <w:r w:rsidR="00DB096A" w:rsidRPr="00C04D22">
              <w:rPr>
                <w:rFonts w:ascii="Times New Roman" w:eastAsia="Calibri" w:hAnsi="Times New Roman" w:cs="Times New Roman"/>
                <w:sz w:val="24"/>
                <w:szCs w:val="24"/>
                <w:lang w:eastAsia="ru-RU"/>
              </w:rPr>
              <w:t>.05</w:t>
            </w:r>
          </w:p>
        </w:tc>
        <w:tc>
          <w:tcPr>
            <w:tcW w:w="850" w:type="dxa"/>
            <w:tcBorders>
              <w:left w:val="single" w:sz="1" w:space="0" w:color="000000"/>
              <w:bottom w:val="single" w:sz="4" w:space="0" w:color="auto"/>
              <w:right w:val="single" w:sz="1" w:space="0" w:color="000000"/>
            </w:tcBorders>
          </w:tcPr>
          <w:p w:rsidR="00DB096A" w:rsidRPr="00C04D22" w:rsidRDefault="00C42A9E" w:rsidP="00C04D22">
            <w:pPr>
              <w:snapToGrid w:val="0"/>
              <w:spacing w:after="0"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14.05</w:t>
            </w:r>
          </w:p>
        </w:tc>
      </w:tr>
      <w:tr w:rsidR="00DB096A" w:rsidRPr="00C04D22" w:rsidTr="009B14A0">
        <w:tc>
          <w:tcPr>
            <w:tcW w:w="480" w:type="dxa"/>
            <w:tcBorders>
              <w:left w:val="single" w:sz="1" w:space="0" w:color="000000"/>
              <w:bottom w:val="single" w:sz="1" w:space="0" w:color="000000"/>
            </w:tcBorders>
          </w:tcPr>
          <w:p w:rsidR="00DB096A" w:rsidRPr="00C04D22" w:rsidRDefault="00DB096A" w:rsidP="00C04D22">
            <w:pPr>
              <w:snapToGrid w:val="0"/>
              <w:spacing w:after="0" w:line="240" w:lineRule="auto"/>
              <w:jc w:val="both"/>
              <w:rPr>
                <w:rFonts w:ascii="Times New Roman" w:eastAsia="Calibri" w:hAnsi="Times New Roman" w:cs="Times New Roman"/>
                <w:sz w:val="24"/>
                <w:szCs w:val="24"/>
                <w:lang w:eastAsia="ru-RU"/>
              </w:rPr>
            </w:pPr>
            <w:r w:rsidRPr="00C04D22">
              <w:rPr>
                <w:rFonts w:ascii="Times New Roman" w:eastAsia="Calibri" w:hAnsi="Times New Roman" w:cs="Times New Roman"/>
                <w:sz w:val="24"/>
                <w:szCs w:val="24"/>
                <w:lang w:eastAsia="ru-RU"/>
              </w:rPr>
              <w:t>65</w:t>
            </w:r>
          </w:p>
        </w:tc>
        <w:tc>
          <w:tcPr>
            <w:tcW w:w="3361" w:type="dxa"/>
            <w:vMerge/>
            <w:tcBorders>
              <w:left w:val="single" w:sz="1" w:space="0" w:color="000000"/>
              <w:bottom w:val="single" w:sz="1" w:space="0" w:color="000000"/>
            </w:tcBorders>
          </w:tcPr>
          <w:p w:rsidR="00DB096A" w:rsidRPr="00C04D22" w:rsidRDefault="00DB096A" w:rsidP="00C04D22">
            <w:pPr>
              <w:snapToGrid w:val="0"/>
              <w:spacing w:after="0" w:line="240" w:lineRule="auto"/>
              <w:jc w:val="both"/>
              <w:rPr>
                <w:rFonts w:ascii="Times New Roman" w:eastAsia="Calibri" w:hAnsi="Times New Roman" w:cs="Times New Roman"/>
                <w:sz w:val="24"/>
                <w:szCs w:val="24"/>
                <w:lang w:eastAsia="ru-RU"/>
              </w:rPr>
            </w:pPr>
          </w:p>
        </w:tc>
        <w:tc>
          <w:tcPr>
            <w:tcW w:w="809" w:type="dxa"/>
            <w:gridSpan w:val="2"/>
            <w:tcBorders>
              <w:left w:val="single" w:sz="1" w:space="0" w:color="000000"/>
              <w:bottom w:val="single" w:sz="1" w:space="0" w:color="000000"/>
            </w:tcBorders>
          </w:tcPr>
          <w:p w:rsidR="00DB096A" w:rsidRPr="00C04D22" w:rsidRDefault="00DB096A" w:rsidP="00C04D22">
            <w:pPr>
              <w:snapToGrid w:val="0"/>
              <w:spacing w:after="0" w:line="240" w:lineRule="auto"/>
              <w:rPr>
                <w:rFonts w:ascii="Times New Roman" w:eastAsia="Calibri" w:hAnsi="Times New Roman" w:cs="Times New Roman"/>
                <w:sz w:val="24"/>
                <w:szCs w:val="24"/>
                <w:lang w:eastAsia="ru-RU"/>
              </w:rPr>
            </w:pPr>
            <w:r w:rsidRPr="00C04D22">
              <w:rPr>
                <w:rFonts w:ascii="Times New Roman" w:eastAsia="Calibri" w:hAnsi="Times New Roman" w:cs="Times New Roman"/>
                <w:sz w:val="24"/>
                <w:szCs w:val="24"/>
                <w:lang w:eastAsia="ru-RU"/>
              </w:rPr>
              <w:t>1</w:t>
            </w:r>
          </w:p>
        </w:tc>
        <w:tc>
          <w:tcPr>
            <w:tcW w:w="4294" w:type="dxa"/>
            <w:vMerge/>
            <w:tcBorders>
              <w:left w:val="single" w:sz="1" w:space="0" w:color="000000"/>
              <w:bottom w:val="single" w:sz="1" w:space="0" w:color="000000"/>
            </w:tcBorders>
          </w:tcPr>
          <w:p w:rsidR="00DB096A" w:rsidRPr="00C04D22" w:rsidRDefault="00DB096A" w:rsidP="00C04D22">
            <w:pPr>
              <w:snapToGrid w:val="0"/>
              <w:spacing w:after="0" w:line="240" w:lineRule="auto"/>
              <w:jc w:val="both"/>
              <w:rPr>
                <w:rFonts w:ascii="Times New Roman" w:eastAsia="Calibri" w:hAnsi="Times New Roman" w:cs="Times New Roman"/>
                <w:sz w:val="24"/>
                <w:szCs w:val="24"/>
                <w:lang w:eastAsia="ru-RU"/>
              </w:rPr>
            </w:pPr>
          </w:p>
        </w:tc>
        <w:tc>
          <w:tcPr>
            <w:tcW w:w="992" w:type="dxa"/>
            <w:tcBorders>
              <w:top w:val="single" w:sz="4" w:space="0" w:color="auto"/>
              <w:left w:val="single" w:sz="1" w:space="0" w:color="000000"/>
              <w:bottom w:val="single" w:sz="1" w:space="0" w:color="000000"/>
            </w:tcBorders>
          </w:tcPr>
          <w:p w:rsidR="00DB096A" w:rsidRPr="00C04D22" w:rsidRDefault="00443CED" w:rsidP="00C04D22">
            <w:pPr>
              <w:snapToGrid w:val="0"/>
              <w:spacing w:after="0"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09</w:t>
            </w:r>
            <w:r w:rsidR="00DB096A" w:rsidRPr="00C04D22">
              <w:rPr>
                <w:rFonts w:ascii="Times New Roman" w:eastAsia="Calibri" w:hAnsi="Times New Roman" w:cs="Times New Roman"/>
                <w:sz w:val="24"/>
                <w:szCs w:val="24"/>
                <w:lang w:eastAsia="ru-RU"/>
              </w:rPr>
              <w:t>.05</w:t>
            </w:r>
          </w:p>
        </w:tc>
        <w:tc>
          <w:tcPr>
            <w:tcW w:w="850" w:type="dxa"/>
            <w:tcBorders>
              <w:top w:val="single" w:sz="4" w:space="0" w:color="auto"/>
              <w:left w:val="single" w:sz="1" w:space="0" w:color="000000"/>
              <w:bottom w:val="single" w:sz="1" w:space="0" w:color="000000"/>
              <w:right w:val="single" w:sz="1" w:space="0" w:color="000000"/>
            </w:tcBorders>
          </w:tcPr>
          <w:p w:rsidR="00DB096A" w:rsidRPr="00C04D22" w:rsidRDefault="00C42A9E" w:rsidP="00C04D22">
            <w:pPr>
              <w:snapToGrid w:val="0"/>
              <w:spacing w:after="0"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14.05</w:t>
            </w:r>
          </w:p>
        </w:tc>
      </w:tr>
      <w:tr w:rsidR="00E6119A" w:rsidRPr="00C04D22" w:rsidTr="009B14A0">
        <w:tc>
          <w:tcPr>
            <w:tcW w:w="480" w:type="dxa"/>
            <w:tcBorders>
              <w:left w:val="single" w:sz="1" w:space="0" w:color="000000"/>
              <w:bottom w:val="single" w:sz="1" w:space="0" w:color="000000"/>
            </w:tcBorders>
          </w:tcPr>
          <w:p w:rsidR="00E6119A" w:rsidRPr="00C04D22" w:rsidRDefault="00E6119A" w:rsidP="00C04D22">
            <w:pPr>
              <w:snapToGrid w:val="0"/>
              <w:spacing w:after="0" w:line="240" w:lineRule="auto"/>
              <w:jc w:val="both"/>
              <w:rPr>
                <w:rFonts w:ascii="Times New Roman" w:eastAsia="Calibri" w:hAnsi="Times New Roman" w:cs="Times New Roman"/>
                <w:sz w:val="24"/>
                <w:szCs w:val="24"/>
                <w:lang w:eastAsia="ru-RU"/>
              </w:rPr>
            </w:pPr>
            <w:r w:rsidRPr="00C04D22">
              <w:rPr>
                <w:rFonts w:ascii="Times New Roman" w:eastAsia="Calibri" w:hAnsi="Times New Roman" w:cs="Times New Roman"/>
                <w:sz w:val="24"/>
                <w:szCs w:val="24"/>
                <w:lang w:eastAsia="ru-RU"/>
              </w:rPr>
              <w:t>66</w:t>
            </w:r>
          </w:p>
        </w:tc>
        <w:tc>
          <w:tcPr>
            <w:tcW w:w="3361" w:type="dxa"/>
            <w:tcBorders>
              <w:left w:val="single" w:sz="1" w:space="0" w:color="000000"/>
              <w:bottom w:val="single" w:sz="1" w:space="0" w:color="000000"/>
            </w:tcBorders>
          </w:tcPr>
          <w:p w:rsidR="00E6119A" w:rsidRPr="00C04D22" w:rsidRDefault="00E6119A" w:rsidP="00C04D22">
            <w:pPr>
              <w:snapToGrid w:val="0"/>
              <w:spacing w:after="0" w:line="240" w:lineRule="auto"/>
              <w:jc w:val="both"/>
              <w:rPr>
                <w:rFonts w:ascii="Times New Roman" w:eastAsia="Calibri" w:hAnsi="Times New Roman" w:cs="Times New Roman"/>
                <w:sz w:val="24"/>
                <w:szCs w:val="24"/>
                <w:lang w:eastAsia="ru-RU"/>
              </w:rPr>
            </w:pPr>
            <w:r w:rsidRPr="00C04D22">
              <w:rPr>
                <w:rFonts w:ascii="Times New Roman" w:eastAsia="Calibri" w:hAnsi="Times New Roman" w:cs="Times New Roman"/>
                <w:sz w:val="24"/>
                <w:szCs w:val="24"/>
                <w:lang w:eastAsia="ru-RU"/>
              </w:rPr>
              <w:t>Работа со словом. И. Пивоварова. Сочинение. Составление рассказа на тему «Как я помогаю маме».</w:t>
            </w:r>
          </w:p>
        </w:tc>
        <w:tc>
          <w:tcPr>
            <w:tcW w:w="809" w:type="dxa"/>
            <w:gridSpan w:val="2"/>
            <w:tcBorders>
              <w:left w:val="single" w:sz="1" w:space="0" w:color="000000"/>
              <w:bottom w:val="single" w:sz="1" w:space="0" w:color="000000"/>
            </w:tcBorders>
          </w:tcPr>
          <w:p w:rsidR="00E6119A" w:rsidRPr="00C04D22" w:rsidRDefault="00E6119A" w:rsidP="00C04D22">
            <w:pPr>
              <w:snapToGrid w:val="0"/>
              <w:spacing w:after="0" w:line="240" w:lineRule="auto"/>
              <w:rPr>
                <w:rFonts w:ascii="Times New Roman" w:eastAsia="Calibri" w:hAnsi="Times New Roman" w:cs="Times New Roman"/>
                <w:sz w:val="24"/>
                <w:szCs w:val="24"/>
                <w:lang w:eastAsia="ru-RU"/>
              </w:rPr>
            </w:pPr>
            <w:r w:rsidRPr="00C04D22">
              <w:rPr>
                <w:rFonts w:ascii="Times New Roman" w:eastAsia="Calibri" w:hAnsi="Times New Roman" w:cs="Times New Roman"/>
                <w:sz w:val="24"/>
                <w:szCs w:val="24"/>
                <w:lang w:eastAsia="ru-RU"/>
              </w:rPr>
              <w:t>1</w:t>
            </w:r>
          </w:p>
        </w:tc>
        <w:tc>
          <w:tcPr>
            <w:tcW w:w="4294" w:type="dxa"/>
            <w:vMerge/>
            <w:tcBorders>
              <w:left w:val="single" w:sz="1" w:space="0" w:color="000000"/>
              <w:bottom w:val="single" w:sz="1" w:space="0" w:color="000000"/>
            </w:tcBorders>
          </w:tcPr>
          <w:p w:rsidR="00E6119A" w:rsidRPr="00C04D22" w:rsidRDefault="00E6119A" w:rsidP="00C04D22">
            <w:pPr>
              <w:snapToGrid w:val="0"/>
              <w:spacing w:after="0" w:line="240" w:lineRule="auto"/>
              <w:jc w:val="both"/>
              <w:rPr>
                <w:rFonts w:ascii="Times New Roman" w:eastAsia="Calibri" w:hAnsi="Times New Roman" w:cs="Times New Roman"/>
                <w:sz w:val="24"/>
                <w:szCs w:val="24"/>
                <w:lang w:eastAsia="ru-RU"/>
              </w:rPr>
            </w:pPr>
          </w:p>
        </w:tc>
        <w:tc>
          <w:tcPr>
            <w:tcW w:w="992" w:type="dxa"/>
            <w:tcBorders>
              <w:left w:val="single" w:sz="1" w:space="0" w:color="000000"/>
              <w:bottom w:val="single" w:sz="4" w:space="0" w:color="auto"/>
            </w:tcBorders>
          </w:tcPr>
          <w:p w:rsidR="00E6119A" w:rsidRPr="00C04D22" w:rsidRDefault="00443CED" w:rsidP="00C04D22">
            <w:pPr>
              <w:snapToGrid w:val="0"/>
              <w:spacing w:after="0"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14</w:t>
            </w:r>
            <w:r w:rsidR="00E6119A" w:rsidRPr="00C04D22">
              <w:rPr>
                <w:rFonts w:ascii="Times New Roman" w:eastAsia="Calibri" w:hAnsi="Times New Roman" w:cs="Times New Roman"/>
                <w:sz w:val="24"/>
                <w:szCs w:val="24"/>
                <w:lang w:eastAsia="ru-RU"/>
              </w:rPr>
              <w:t>.05</w:t>
            </w:r>
          </w:p>
          <w:p w:rsidR="00E6119A" w:rsidRPr="00C04D22" w:rsidRDefault="00E6119A" w:rsidP="00C04D22">
            <w:pPr>
              <w:snapToGrid w:val="0"/>
              <w:spacing w:after="0" w:line="240" w:lineRule="auto"/>
              <w:jc w:val="both"/>
              <w:rPr>
                <w:rFonts w:ascii="Times New Roman" w:eastAsia="Calibri" w:hAnsi="Times New Roman" w:cs="Times New Roman"/>
                <w:sz w:val="24"/>
                <w:szCs w:val="24"/>
                <w:lang w:eastAsia="ru-RU"/>
              </w:rPr>
            </w:pPr>
          </w:p>
          <w:p w:rsidR="00E6119A" w:rsidRPr="00C04D22" w:rsidRDefault="00E6119A" w:rsidP="00C04D22">
            <w:pPr>
              <w:snapToGrid w:val="0"/>
              <w:spacing w:after="0" w:line="240" w:lineRule="auto"/>
              <w:jc w:val="both"/>
              <w:rPr>
                <w:rFonts w:ascii="Times New Roman" w:eastAsia="Calibri" w:hAnsi="Times New Roman" w:cs="Times New Roman"/>
                <w:sz w:val="24"/>
                <w:szCs w:val="24"/>
                <w:lang w:eastAsia="ru-RU"/>
              </w:rPr>
            </w:pPr>
          </w:p>
        </w:tc>
        <w:tc>
          <w:tcPr>
            <w:tcW w:w="850" w:type="dxa"/>
            <w:tcBorders>
              <w:left w:val="single" w:sz="1" w:space="0" w:color="000000"/>
              <w:bottom w:val="single" w:sz="4" w:space="0" w:color="auto"/>
              <w:right w:val="single" w:sz="1" w:space="0" w:color="000000"/>
            </w:tcBorders>
          </w:tcPr>
          <w:p w:rsidR="00E6119A" w:rsidRPr="00C04D22" w:rsidRDefault="00C42A9E" w:rsidP="00C04D22">
            <w:pPr>
              <w:snapToGrid w:val="0"/>
              <w:spacing w:after="0"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16.05</w:t>
            </w:r>
          </w:p>
        </w:tc>
      </w:tr>
      <w:tr w:rsidR="00E6119A" w:rsidRPr="00C04D22" w:rsidTr="009B14A0">
        <w:tc>
          <w:tcPr>
            <w:tcW w:w="480" w:type="dxa"/>
            <w:tcBorders>
              <w:left w:val="single" w:sz="1" w:space="0" w:color="000000"/>
              <w:bottom w:val="single" w:sz="1" w:space="0" w:color="000000"/>
              <w:right w:val="single" w:sz="4" w:space="0" w:color="auto"/>
            </w:tcBorders>
          </w:tcPr>
          <w:p w:rsidR="00E6119A" w:rsidRPr="00C04D22" w:rsidRDefault="00E6119A" w:rsidP="00C04D22">
            <w:pPr>
              <w:snapToGrid w:val="0"/>
              <w:spacing w:after="0" w:line="240" w:lineRule="auto"/>
              <w:jc w:val="both"/>
              <w:rPr>
                <w:rFonts w:ascii="Times New Roman" w:eastAsia="Calibri" w:hAnsi="Times New Roman" w:cs="Times New Roman"/>
                <w:sz w:val="24"/>
                <w:szCs w:val="24"/>
                <w:lang w:eastAsia="ru-RU"/>
              </w:rPr>
            </w:pPr>
            <w:r w:rsidRPr="00C04D22">
              <w:rPr>
                <w:rFonts w:ascii="Times New Roman" w:eastAsia="Calibri" w:hAnsi="Times New Roman" w:cs="Times New Roman"/>
                <w:sz w:val="24"/>
                <w:szCs w:val="24"/>
                <w:lang w:eastAsia="ru-RU"/>
              </w:rPr>
              <w:t>67</w:t>
            </w:r>
          </w:p>
        </w:tc>
        <w:tc>
          <w:tcPr>
            <w:tcW w:w="3361" w:type="dxa"/>
            <w:tcBorders>
              <w:left w:val="single" w:sz="4" w:space="0" w:color="auto"/>
              <w:bottom w:val="single" w:sz="1" w:space="0" w:color="000000"/>
              <w:right w:val="single" w:sz="4" w:space="0" w:color="auto"/>
            </w:tcBorders>
          </w:tcPr>
          <w:p w:rsidR="00E6119A" w:rsidRPr="00C04D22" w:rsidRDefault="00E6119A" w:rsidP="00C04D22">
            <w:pPr>
              <w:snapToGrid w:val="0"/>
              <w:spacing w:after="0" w:line="240" w:lineRule="auto"/>
              <w:jc w:val="both"/>
              <w:rPr>
                <w:rFonts w:ascii="Times New Roman" w:eastAsia="Calibri" w:hAnsi="Times New Roman" w:cs="Times New Roman"/>
                <w:sz w:val="24"/>
                <w:szCs w:val="24"/>
                <w:lang w:eastAsia="ru-RU"/>
              </w:rPr>
            </w:pPr>
            <w:r w:rsidRPr="00C04D22">
              <w:rPr>
                <w:rFonts w:ascii="Times New Roman" w:eastAsia="Calibri" w:hAnsi="Times New Roman" w:cs="Times New Roman"/>
                <w:i/>
                <w:iCs/>
                <w:sz w:val="24"/>
                <w:szCs w:val="24"/>
                <w:lang w:eastAsia="ru-RU"/>
              </w:rPr>
              <w:t>Внеклассное чтение.</w:t>
            </w:r>
            <w:r w:rsidRPr="00C04D22">
              <w:rPr>
                <w:rFonts w:ascii="Times New Roman" w:eastAsia="Calibri" w:hAnsi="Times New Roman" w:cs="Times New Roman"/>
                <w:sz w:val="24"/>
                <w:szCs w:val="24"/>
                <w:lang w:eastAsia="ru-RU"/>
              </w:rPr>
              <w:t xml:space="preserve"> Н.Носов. Затейники. Фантазёры. .И.Крылов. Лебедь. Щука и Рак. С.Михалков Не стоит благодарности.</w:t>
            </w:r>
          </w:p>
        </w:tc>
        <w:tc>
          <w:tcPr>
            <w:tcW w:w="809" w:type="dxa"/>
            <w:gridSpan w:val="2"/>
            <w:tcBorders>
              <w:left w:val="single" w:sz="4" w:space="0" w:color="auto"/>
              <w:bottom w:val="single" w:sz="1" w:space="0" w:color="000000"/>
            </w:tcBorders>
          </w:tcPr>
          <w:p w:rsidR="00E6119A" w:rsidRPr="00C04D22" w:rsidRDefault="00E6119A" w:rsidP="00C04D22">
            <w:pPr>
              <w:snapToGrid w:val="0"/>
              <w:spacing w:after="0" w:line="240" w:lineRule="auto"/>
              <w:rPr>
                <w:rFonts w:ascii="Times New Roman" w:eastAsia="Calibri" w:hAnsi="Times New Roman" w:cs="Times New Roman"/>
                <w:sz w:val="24"/>
                <w:szCs w:val="24"/>
                <w:lang w:eastAsia="ru-RU"/>
              </w:rPr>
            </w:pPr>
            <w:r w:rsidRPr="00C04D22">
              <w:rPr>
                <w:rFonts w:ascii="Times New Roman" w:eastAsia="Calibri" w:hAnsi="Times New Roman" w:cs="Times New Roman"/>
                <w:sz w:val="24"/>
                <w:szCs w:val="24"/>
                <w:lang w:eastAsia="ru-RU"/>
              </w:rPr>
              <w:t>1</w:t>
            </w:r>
          </w:p>
        </w:tc>
        <w:tc>
          <w:tcPr>
            <w:tcW w:w="4294" w:type="dxa"/>
            <w:vMerge/>
            <w:tcBorders>
              <w:left w:val="single" w:sz="1" w:space="0" w:color="000000"/>
              <w:bottom w:val="single" w:sz="1" w:space="0" w:color="000000"/>
            </w:tcBorders>
          </w:tcPr>
          <w:p w:rsidR="00E6119A" w:rsidRPr="00C04D22" w:rsidRDefault="00E6119A" w:rsidP="00C04D22">
            <w:pPr>
              <w:snapToGrid w:val="0"/>
              <w:spacing w:after="0" w:line="240" w:lineRule="auto"/>
              <w:jc w:val="both"/>
              <w:rPr>
                <w:rFonts w:ascii="Times New Roman" w:eastAsia="Calibri" w:hAnsi="Times New Roman" w:cs="Times New Roman"/>
                <w:sz w:val="24"/>
                <w:szCs w:val="24"/>
                <w:lang w:eastAsia="ru-RU"/>
              </w:rPr>
            </w:pPr>
          </w:p>
        </w:tc>
        <w:tc>
          <w:tcPr>
            <w:tcW w:w="992" w:type="dxa"/>
            <w:tcBorders>
              <w:top w:val="single" w:sz="4" w:space="0" w:color="auto"/>
              <w:left w:val="single" w:sz="1" w:space="0" w:color="000000"/>
              <w:bottom w:val="single" w:sz="1" w:space="0" w:color="000000"/>
            </w:tcBorders>
          </w:tcPr>
          <w:p w:rsidR="00E6119A" w:rsidRPr="00C04D22" w:rsidRDefault="00443CED" w:rsidP="00C04D22">
            <w:pPr>
              <w:snapToGrid w:val="0"/>
              <w:spacing w:after="0"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16</w:t>
            </w:r>
            <w:r w:rsidR="00FE099A" w:rsidRPr="00C04D22">
              <w:rPr>
                <w:rFonts w:ascii="Times New Roman" w:eastAsia="Calibri" w:hAnsi="Times New Roman" w:cs="Times New Roman"/>
                <w:sz w:val="24"/>
                <w:szCs w:val="24"/>
                <w:lang w:eastAsia="ru-RU"/>
              </w:rPr>
              <w:t>.05</w:t>
            </w:r>
          </w:p>
        </w:tc>
        <w:tc>
          <w:tcPr>
            <w:tcW w:w="850" w:type="dxa"/>
            <w:tcBorders>
              <w:top w:val="single" w:sz="4" w:space="0" w:color="auto"/>
              <w:left w:val="single" w:sz="1" w:space="0" w:color="000000"/>
              <w:bottom w:val="single" w:sz="1" w:space="0" w:color="000000"/>
              <w:right w:val="single" w:sz="1" w:space="0" w:color="000000"/>
            </w:tcBorders>
          </w:tcPr>
          <w:p w:rsidR="00E6119A" w:rsidRPr="00C04D22" w:rsidRDefault="00C42A9E" w:rsidP="00C04D22">
            <w:pPr>
              <w:snapToGrid w:val="0"/>
              <w:spacing w:after="0"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21.05</w:t>
            </w:r>
          </w:p>
        </w:tc>
      </w:tr>
      <w:tr w:rsidR="00FE099A" w:rsidRPr="00C04D22" w:rsidTr="009B14A0">
        <w:tc>
          <w:tcPr>
            <w:tcW w:w="480" w:type="dxa"/>
            <w:tcBorders>
              <w:left w:val="single" w:sz="1" w:space="0" w:color="000000"/>
              <w:bottom w:val="single" w:sz="1" w:space="0" w:color="000000"/>
              <w:right w:val="single" w:sz="4" w:space="0" w:color="auto"/>
            </w:tcBorders>
          </w:tcPr>
          <w:p w:rsidR="00FE099A" w:rsidRPr="00C04D22" w:rsidRDefault="00FE099A" w:rsidP="00C04D22">
            <w:pPr>
              <w:snapToGrid w:val="0"/>
              <w:spacing w:after="0" w:line="240" w:lineRule="auto"/>
              <w:jc w:val="both"/>
              <w:rPr>
                <w:rFonts w:ascii="Times New Roman" w:eastAsia="Calibri" w:hAnsi="Times New Roman" w:cs="Times New Roman"/>
                <w:sz w:val="24"/>
                <w:szCs w:val="24"/>
                <w:lang w:eastAsia="ru-RU"/>
              </w:rPr>
            </w:pPr>
            <w:r w:rsidRPr="00C04D22">
              <w:rPr>
                <w:rFonts w:ascii="Times New Roman" w:eastAsia="Calibri" w:hAnsi="Times New Roman" w:cs="Times New Roman"/>
                <w:sz w:val="24"/>
                <w:szCs w:val="24"/>
                <w:lang w:eastAsia="ru-RU"/>
              </w:rPr>
              <w:t>68</w:t>
            </w:r>
          </w:p>
        </w:tc>
        <w:tc>
          <w:tcPr>
            <w:tcW w:w="3361" w:type="dxa"/>
            <w:tcBorders>
              <w:left w:val="single" w:sz="4" w:space="0" w:color="auto"/>
              <w:bottom w:val="single" w:sz="1" w:space="0" w:color="000000"/>
              <w:right w:val="single" w:sz="4" w:space="0" w:color="auto"/>
            </w:tcBorders>
          </w:tcPr>
          <w:p w:rsidR="00FE099A" w:rsidRPr="00C04D22" w:rsidRDefault="00FE099A" w:rsidP="00C04D22">
            <w:pPr>
              <w:snapToGrid w:val="0"/>
              <w:spacing w:after="0" w:line="240" w:lineRule="auto"/>
              <w:jc w:val="both"/>
              <w:rPr>
                <w:rFonts w:ascii="Times New Roman" w:eastAsia="Calibri" w:hAnsi="Times New Roman" w:cs="Times New Roman"/>
                <w:i/>
                <w:iCs/>
                <w:sz w:val="24"/>
                <w:szCs w:val="24"/>
                <w:lang w:eastAsia="ru-RU"/>
              </w:rPr>
            </w:pPr>
            <w:r w:rsidRPr="00C04D22">
              <w:rPr>
                <w:rFonts w:ascii="Times New Roman" w:eastAsia="Courier New" w:hAnsi="Times New Roman" w:cs="Courier New"/>
                <w:sz w:val="24"/>
                <w:szCs w:val="24"/>
                <w:u w:val="single"/>
                <w:lang w:eastAsia="ru-RU"/>
              </w:rPr>
              <w:t>Контрольная работа</w:t>
            </w:r>
            <w:r w:rsidRPr="00C04D22">
              <w:rPr>
                <w:rFonts w:ascii="Times New Roman" w:eastAsia="Courier New" w:hAnsi="Times New Roman" w:cs="Courier New"/>
                <w:sz w:val="24"/>
                <w:szCs w:val="24"/>
                <w:lang w:eastAsia="ru-RU"/>
              </w:rPr>
              <w:t xml:space="preserve"> - «Маленькие и большие секреты страны литературии».</w:t>
            </w:r>
            <w:r w:rsidRPr="00C04D22">
              <w:rPr>
                <w:rFonts w:ascii="Times New Roman" w:eastAsia="Calibri" w:hAnsi="Times New Roman" w:cs="Times New Roman"/>
                <w:sz w:val="24"/>
                <w:szCs w:val="24"/>
                <w:lang w:eastAsia="ru-RU"/>
              </w:rPr>
              <w:t xml:space="preserve"> Что читать летом?</w:t>
            </w:r>
          </w:p>
        </w:tc>
        <w:tc>
          <w:tcPr>
            <w:tcW w:w="809" w:type="dxa"/>
            <w:gridSpan w:val="2"/>
            <w:tcBorders>
              <w:left w:val="single" w:sz="4" w:space="0" w:color="auto"/>
              <w:bottom w:val="single" w:sz="1" w:space="0" w:color="000000"/>
            </w:tcBorders>
          </w:tcPr>
          <w:p w:rsidR="00FE099A" w:rsidRPr="00C04D22" w:rsidRDefault="00FE099A" w:rsidP="00C04D22">
            <w:pPr>
              <w:snapToGrid w:val="0"/>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w:t>
            </w:r>
          </w:p>
        </w:tc>
        <w:tc>
          <w:tcPr>
            <w:tcW w:w="4294" w:type="dxa"/>
            <w:vMerge/>
            <w:tcBorders>
              <w:left w:val="single" w:sz="1" w:space="0" w:color="000000"/>
              <w:bottom w:val="single" w:sz="1" w:space="0" w:color="000000"/>
            </w:tcBorders>
          </w:tcPr>
          <w:p w:rsidR="00FE099A" w:rsidRPr="00C04D22" w:rsidRDefault="00FE099A" w:rsidP="00C04D22">
            <w:pPr>
              <w:snapToGrid w:val="0"/>
              <w:spacing w:after="0" w:line="240" w:lineRule="auto"/>
              <w:jc w:val="both"/>
              <w:rPr>
                <w:rFonts w:ascii="Times New Roman" w:eastAsia="Calibri" w:hAnsi="Times New Roman" w:cs="Times New Roman"/>
                <w:sz w:val="24"/>
                <w:szCs w:val="24"/>
                <w:lang w:eastAsia="ru-RU"/>
              </w:rPr>
            </w:pPr>
          </w:p>
        </w:tc>
        <w:tc>
          <w:tcPr>
            <w:tcW w:w="992" w:type="dxa"/>
            <w:tcBorders>
              <w:top w:val="single" w:sz="4" w:space="0" w:color="auto"/>
              <w:left w:val="single" w:sz="1" w:space="0" w:color="000000"/>
              <w:bottom w:val="single" w:sz="1" w:space="0" w:color="000000"/>
            </w:tcBorders>
          </w:tcPr>
          <w:p w:rsidR="00FE099A" w:rsidRPr="00C04D22" w:rsidRDefault="00443CED" w:rsidP="00C04D22">
            <w:pPr>
              <w:snapToGrid w:val="0"/>
              <w:spacing w:after="0"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21</w:t>
            </w:r>
            <w:r w:rsidR="00FE099A" w:rsidRPr="00C04D22">
              <w:rPr>
                <w:rFonts w:ascii="Times New Roman" w:eastAsia="Calibri" w:hAnsi="Times New Roman" w:cs="Times New Roman"/>
                <w:sz w:val="24"/>
                <w:szCs w:val="24"/>
                <w:lang w:eastAsia="ru-RU"/>
              </w:rPr>
              <w:t>.05</w:t>
            </w:r>
          </w:p>
        </w:tc>
        <w:tc>
          <w:tcPr>
            <w:tcW w:w="850" w:type="dxa"/>
            <w:tcBorders>
              <w:top w:val="single" w:sz="4" w:space="0" w:color="auto"/>
              <w:left w:val="single" w:sz="1" w:space="0" w:color="000000"/>
              <w:bottom w:val="single" w:sz="1" w:space="0" w:color="000000"/>
              <w:right w:val="single" w:sz="1" w:space="0" w:color="000000"/>
            </w:tcBorders>
          </w:tcPr>
          <w:p w:rsidR="00FE099A" w:rsidRPr="00C04D22" w:rsidRDefault="00C42A9E" w:rsidP="00C04D22">
            <w:pPr>
              <w:snapToGrid w:val="0"/>
              <w:spacing w:after="0"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23.05</w:t>
            </w:r>
            <w:bookmarkStart w:id="0" w:name="_GoBack"/>
            <w:bookmarkEnd w:id="0"/>
          </w:p>
        </w:tc>
      </w:tr>
    </w:tbl>
    <w:p w:rsidR="00C04D22" w:rsidRPr="00C04D22" w:rsidRDefault="00C04D22" w:rsidP="00C04D22">
      <w:pPr>
        <w:spacing w:after="0" w:line="240" w:lineRule="auto"/>
        <w:jc w:val="both"/>
        <w:rPr>
          <w:rFonts w:ascii="Times New Roman" w:eastAsia="Calibri" w:hAnsi="Times New Roman" w:cs="Times New Roman"/>
          <w:sz w:val="24"/>
          <w:szCs w:val="24"/>
          <w:lang w:eastAsia="ru-RU"/>
        </w:rPr>
      </w:pPr>
    </w:p>
    <w:p w:rsidR="00C04D22" w:rsidRPr="00C04D22" w:rsidRDefault="00C04D22" w:rsidP="00C04D22">
      <w:pPr>
        <w:spacing w:after="0" w:line="240" w:lineRule="auto"/>
        <w:jc w:val="both"/>
        <w:rPr>
          <w:rFonts w:ascii="Times New Roman" w:eastAsia="Calibri" w:hAnsi="Times New Roman" w:cs="Times New Roman"/>
          <w:sz w:val="24"/>
          <w:szCs w:val="24"/>
          <w:lang w:eastAsia="ru-RU"/>
        </w:rPr>
      </w:pPr>
    </w:p>
    <w:p w:rsidR="00C04D22" w:rsidRPr="00C04D22" w:rsidRDefault="00C04D22" w:rsidP="00C04D22">
      <w:pPr>
        <w:spacing w:after="0" w:line="240" w:lineRule="auto"/>
        <w:jc w:val="both"/>
        <w:rPr>
          <w:rFonts w:ascii="Times New Roman" w:eastAsia="Calibri" w:hAnsi="Times New Roman" w:cs="Times New Roman"/>
          <w:sz w:val="24"/>
          <w:szCs w:val="24"/>
          <w:lang w:eastAsia="ru-RU"/>
        </w:rPr>
      </w:pPr>
    </w:p>
    <w:p w:rsidR="00C04D22" w:rsidRPr="00C04D22" w:rsidRDefault="00C04D22" w:rsidP="00C04D22">
      <w:pPr>
        <w:spacing w:after="0" w:line="240" w:lineRule="auto"/>
        <w:jc w:val="both"/>
        <w:rPr>
          <w:rFonts w:ascii="Times New Roman" w:eastAsia="Calibri" w:hAnsi="Times New Roman" w:cs="Times New Roman"/>
          <w:sz w:val="24"/>
          <w:szCs w:val="24"/>
          <w:lang w:eastAsia="ru-RU"/>
        </w:rPr>
      </w:pPr>
    </w:p>
    <w:p w:rsidR="00C04D22" w:rsidRPr="00C04D22" w:rsidRDefault="00C04D22" w:rsidP="00C04D22">
      <w:pPr>
        <w:spacing w:after="0" w:line="240" w:lineRule="auto"/>
        <w:jc w:val="both"/>
        <w:rPr>
          <w:rFonts w:ascii="Times New Roman" w:eastAsia="Calibri" w:hAnsi="Times New Roman" w:cs="Times New Roman"/>
          <w:sz w:val="24"/>
          <w:szCs w:val="24"/>
          <w:lang w:eastAsia="ru-RU"/>
        </w:rPr>
      </w:pPr>
    </w:p>
    <w:p w:rsidR="00C04D22" w:rsidRPr="00C04D22" w:rsidRDefault="00C04D22" w:rsidP="00C04D22">
      <w:pPr>
        <w:spacing w:after="0" w:line="240" w:lineRule="auto"/>
        <w:jc w:val="both"/>
        <w:rPr>
          <w:rFonts w:ascii="Times New Roman" w:eastAsia="Calibri" w:hAnsi="Times New Roman" w:cs="Times New Roman"/>
          <w:sz w:val="24"/>
          <w:szCs w:val="24"/>
          <w:lang w:eastAsia="ru-RU"/>
        </w:rPr>
      </w:pPr>
    </w:p>
    <w:p w:rsidR="008D449C" w:rsidRPr="00C04D22" w:rsidRDefault="008D449C" w:rsidP="00FE099A">
      <w:pPr>
        <w:widowControl w:val="0"/>
        <w:suppressAutoHyphens/>
        <w:spacing w:after="0" w:line="240" w:lineRule="auto"/>
        <w:rPr>
          <w:rFonts w:ascii="Times New Roman" w:eastAsia="Calibri" w:hAnsi="Times New Roman" w:cs="Times New Roman"/>
          <w:b/>
          <w:sz w:val="24"/>
          <w:szCs w:val="24"/>
          <w:lang w:val="tt-RU" w:eastAsia="ru-RU"/>
        </w:rPr>
      </w:pPr>
    </w:p>
    <w:sectPr w:rsidR="008D449C" w:rsidRPr="00C04D22" w:rsidSect="00DB096A">
      <w:pgSz w:w="11906" w:h="16838"/>
      <w:pgMar w:top="993" w:right="1701" w:bottom="1134" w:left="85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OpenSymbol">
    <w:altName w:val="Arial Unicode MS"/>
    <w:charset w:val="00"/>
    <w:family w:val="auto"/>
    <w:pitch w:val="variable"/>
    <w:sig w:usb0="800000AF" w:usb1="1001ECEA" w:usb2="00000000" w:usb3="00000000" w:csb0="0000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HA_Udr">
    <w:altName w:val="Times New Roman"/>
    <w:charset w:val="00"/>
    <w:family w:val="auto"/>
    <w:pitch w:val="variable"/>
    <w:sig w:usb0="00000203" w:usb1="00000000" w:usb2="00000000" w:usb3="00000000" w:csb0="00000005" w:csb1="00000000"/>
  </w:font>
  <w:font w:name="Arial Narrow">
    <w:panose1 w:val="020B0606020202030204"/>
    <w:charset w:val="CC"/>
    <w:family w:val="swiss"/>
    <w:pitch w:val="variable"/>
    <w:sig w:usb0="00000287" w:usb1="00000800" w:usb2="00000000" w:usb3="00000000" w:csb0="0000009F" w:csb1="00000000"/>
  </w:font>
  <w:font w:name="Consolas">
    <w:panose1 w:val="020B0609020204030204"/>
    <w:charset w:val="CC"/>
    <w:family w:val="modern"/>
    <w:pitch w:val="fixed"/>
    <w:sig w:usb0="E00006FF" w:usb1="0000FCFF" w:usb2="00000001" w:usb3="00000000" w:csb0="0000019F" w:csb1="00000000"/>
  </w:font>
  <w:font w:name="PAKHO F+ Newton C San Pin">
    <w:altName w:val="Newton CSan Pin"/>
    <w:panose1 w:val="00000000000000000000"/>
    <w:charset w:val="CC"/>
    <w:family w:val="auto"/>
    <w:notTrueType/>
    <w:pitch w:val="default"/>
    <w:sig w:usb0="00000201" w:usb1="00000000" w:usb2="00000000" w:usb3="00000000" w:csb0="00000004" w:csb1="00000000"/>
  </w:font>
  <w:font w:name="GHOIB C+ School Book C San Pin">
    <w:altName w:val="School Book CSan Pin"/>
    <w:panose1 w:val="00000000000000000000"/>
    <w:charset w:val="CC"/>
    <w:family w:val="auto"/>
    <w:notTrueType/>
    <w:pitch w:val="default"/>
    <w:sig w:usb0="00000201" w:usb1="00000000" w:usb2="00000000" w:usb3="00000000" w:csb0="00000004" w:csb1="00000000"/>
  </w:font>
  <w:font w:name="GFOGG P+ Pragmatica C">
    <w:altName w:val="Pragmatica C"/>
    <w:panose1 w:val="00000000000000000000"/>
    <w:charset w:val="CC"/>
    <w:family w:val="swiss"/>
    <w:notTrueType/>
    <w:pitch w:val="default"/>
    <w:sig w:usb0="00000201" w:usb1="00000000" w:usb2="00000000" w:usb3="00000000" w:csb0="00000004" w:csb1="00000000"/>
  </w:font>
  <w:font w:name="GMGNE C+ School Book C San Pin">
    <w:altName w:val="School Book CSan Pin"/>
    <w:panose1 w:val="00000000000000000000"/>
    <w:charset w:val="CC"/>
    <w:family w:val="auto"/>
    <w:notTrueType/>
    <w:pitch w:val="default"/>
    <w:sig w:usb0="00000201" w:usb1="00000000" w:usb2="00000000" w:usb3="00000000" w:csb0="00000004" w:csb1="00000000"/>
  </w:font>
  <w:font w:name="Bookman Old Style">
    <w:panose1 w:val="020506040505050202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COJMB J+ Newton C San Pin">
    <w:altName w:val="Newton CSan Pin"/>
    <w:panose1 w:val="00000000000000000000"/>
    <w:charset w:val="CC"/>
    <w:family w:val="auto"/>
    <w:notTrueType/>
    <w:pitch w:val="default"/>
    <w:sig w:usb0="00000201" w:usb1="00000000" w:usb2="00000000" w:usb3="00000000" w:csb0="00000004" w:csb1="00000000"/>
  </w:font>
  <w:font w:name="AIGIN L+ Newton C San Pin">
    <w:altName w:val="Newton CSan Pin"/>
    <w:panose1 w:val="00000000000000000000"/>
    <w:charset w:val="CC"/>
    <w:family w:val="auto"/>
    <w:notTrueType/>
    <w:pitch w:val="default"/>
    <w:sig w:usb0="00000201" w:usb1="00000000" w:usb2="00000000" w:usb3="00000000" w:csb0="00000004" w:csb1="00000000"/>
  </w:font>
  <w:font w:name="Verdana">
    <w:panose1 w:val="020B0604030504040204"/>
    <w:charset w:val="CC"/>
    <w:family w:val="swiss"/>
    <w:pitch w:val="variable"/>
    <w:sig w:usb0="A00006FF" w:usb1="4000205B" w:usb2="00000010" w:usb3="00000000" w:csb0="0000019F" w:csb1="00000000"/>
  </w:font>
  <w:font w:name="GNNEH K+ School Book C San Pin">
    <w:altName w:val="School Book CSan Pin"/>
    <w:panose1 w:val="00000000000000000000"/>
    <w:charset w:val="CC"/>
    <w:family w:val="auto"/>
    <w:notTrueType/>
    <w:pitch w:val="default"/>
    <w:sig w:usb0="00000201" w:usb1="00000000" w:usb2="00000000" w:usb3="00000000" w:csb0="00000004" w:csb1="00000000"/>
  </w:font>
  <w:font w:name="AENGG A+ Newton C San Pin">
    <w:altName w:val="Newton CSan Pin"/>
    <w:panose1 w:val="00000000000000000000"/>
    <w:charset w:val="CC"/>
    <w:family w:val="auto"/>
    <w:notTrueType/>
    <w:pitch w:val="default"/>
    <w:sig w:usb0="00000201" w:usb1="00000000" w:usb2="00000000" w:usb3="00000000" w:csb0="00000004"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00000002"/>
    <w:multiLevelType w:val="multilevel"/>
    <w:tmpl w:val="00000002"/>
    <w:name w:val="WW8Num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3"/>
    <w:multiLevelType w:val="multilevel"/>
    <w:tmpl w:val="00000003"/>
    <w:name w:val="WW8Num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4"/>
    <w:multiLevelType w:val="singleLevel"/>
    <w:tmpl w:val="00000004"/>
    <w:name w:val="WW8Num4"/>
    <w:lvl w:ilvl="0">
      <w:start w:val="1"/>
      <w:numFmt w:val="bullet"/>
      <w:lvlText w:val=""/>
      <w:lvlJc w:val="left"/>
      <w:pPr>
        <w:tabs>
          <w:tab w:val="num" w:pos="0"/>
        </w:tabs>
        <w:ind w:left="786" w:hanging="360"/>
      </w:pPr>
      <w:rPr>
        <w:rFonts w:ascii="Symbol" w:hAnsi="Symbol" w:cs="OpenSymbol"/>
      </w:rPr>
    </w:lvl>
  </w:abstractNum>
  <w:abstractNum w:abstractNumId="4">
    <w:nsid w:val="00000005"/>
    <w:multiLevelType w:val="singleLevel"/>
    <w:tmpl w:val="00000005"/>
    <w:name w:val="WW8Num5"/>
    <w:lvl w:ilvl="0">
      <w:start w:val="1"/>
      <w:numFmt w:val="bullet"/>
      <w:lvlText w:val=""/>
      <w:lvlJc w:val="left"/>
      <w:pPr>
        <w:tabs>
          <w:tab w:val="num" w:pos="0"/>
        </w:tabs>
        <w:ind w:left="786" w:hanging="360"/>
      </w:pPr>
      <w:rPr>
        <w:rFonts w:ascii="Symbol" w:hAnsi="Symbol" w:cs="OpenSymbol"/>
      </w:rPr>
    </w:lvl>
  </w:abstractNum>
  <w:abstractNum w:abstractNumId="5">
    <w:nsid w:val="00000006"/>
    <w:multiLevelType w:val="singleLevel"/>
    <w:tmpl w:val="00000006"/>
    <w:name w:val="WW8Num6"/>
    <w:lvl w:ilvl="0">
      <w:start w:val="1"/>
      <w:numFmt w:val="bullet"/>
      <w:lvlText w:val=""/>
      <w:lvlJc w:val="left"/>
      <w:pPr>
        <w:tabs>
          <w:tab w:val="num" w:pos="0"/>
        </w:tabs>
        <w:ind w:left="846" w:hanging="360"/>
      </w:pPr>
      <w:rPr>
        <w:rFonts w:ascii="Symbol" w:hAnsi="Symbol"/>
        <w:color w:val="000000"/>
      </w:rPr>
    </w:lvl>
  </w:abstractNum>
  <w:abstractNum w:abstractNumId="6">
    <w:nsid w:val="2B797F18"/>
    <w:multiLevelType w:val="hybridMultilevel"/>
    <w:tmpl w:val="095ECD40"/>
    <w:lvl w:ilvl="0" w:tplc="04090001">
      <w:start w:val="1"/>
      <w:numFmt w:val="bullet"/>
      <w:lvlText w:val=""/>
      <w:lvlJc w:val="left"/>
      <w:pPr>
        <w:tabs>
          <w:tab w:val="num" w:pos="780"/>
        </w:tabs>
        <w:ind w:left="780" w:hanging="360"/>
      </w:pPr>
      <w:rPr>
        <w:rFonts w:ascii="Symbol" w:hAnsi="Symbol" w:hint="default"/>
      </w:rPr>
    </w:lvl>
    <w:lvl w:ilvl="1" w:tplc="04090003">
      <w:start w:val="1"/>
      <w:numFmt w:val="bullet"/>
      <w:lvlText w:val="o"/>
      <w:lvlJc w:val="left"/>
      <w:pPr>
        <w:tabs>
          <w:tab w:val="num" w:pos="1500"/>
        </w:tabs>
        <w:ind w:left="1500" w:hanging="360"/>
      </w:pPr>
      <w:rPr>
        <w:rFonts w:ascii="Courier New" w:hAnsi="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7">
    <w:nsid w:val="664826CD"/>
    <w:multiLevelType w:val="hybridMultilevel"/>
    <w:tmpl w:val="CC2C63C8"/>
    <w:lvl w:ilvl="0" w:tplc="5A04E08E">
      <w:start w:val="1"/>
      <w:numFmt w:val="bullet"/>
      <w:lvlText w:val=""/>
      <w:lvlJc w:val="left"/>
      <w:pPr>
        <w:tabs>
          <w:tab w:val="num" w:pos="567"/>
        </w:tabs>
        <w:ind w:left="567" w:hanging="56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6CAE17E7"/>
    <w:multiLevelType w:val="hybridMultilevel"/>
    <w:tmpl w:val="5192C8F8"/>
    <w:lvl w:ilvl="0" w:tplc="5A04E08E">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7"/>
  </w:num>
  <w:num w:numId="8">
    <w:abstractNumId w:val="8"/>
  </w:num>
  <w:num w:numId="9">
    <w:abstractNumId w:val="6"/>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C04D22"/>
    <w:rsid w:val="000263A6"/>
    <w:rsid w:val="00043991"/>
    <w:rsid w:val="00047C1D"/>
    <w:rsid w:val="001253B9"/>
    <w:rsid w:val="0019080A"/>
    <w:rsid w:val="001E34F3"/>
    <w:rsid w:val="00213941"/>
    <w:rsid w:val="0021521E"/>
    <w:rsid w:val="00241A0C"/>
    <w:rsid w:val="002829E8"/>
    <w:rsid w:val="002C0026"/>
    <w:rsid w:val="0036748A"/>
    <w:rsid w:val="00374277"/>
    <w:rsid w:val="003C0E17"/>
    <w:rsid w:val="003F7B19"/>
    <w:rsid w:val="00443CED"/>
    <w:rsid w:val="00446D41"/>
    <w:rsid w:val="00484496"/>
    <w:rsid w:val="004A4AF1"/>
    <w:rsid w:val="004B3F01"/>
    <w:rsid w:val="004E6D1E"/>
    <w:rsid w:val="00562EE0"/>
    <w:rsid w:val="005F12AA"/>
    <w:rsid w:val="005F3F6D"/>
    <w:rsid w:val="005F7931"/>
    <w:rsid w:val="0066112B"/>
    <w:rsid w:val="006730C9"/>
    <w:rsid w:val="00685D5F"/>
    <w:rsid w:val="006D72E6"/>
    <w:rsid w:val="007A403B"/>
    <w:rsid w:val="008B044F"/>
    <w:rsid w:val="008D28CE"/>
    <w:rsid w:val="008D449C"/>
    <w:rsid w:val="009878D0"/>
    <w:rsid w:val="009B14A0"/>
    <w:rsid w:val="009D1BD6"/>
    <w:rsid w:val="009D7FD8"/>
    <w:rsid w:val="00A57F82"/>
    <w:rsid w:val="00A9130F"/>
    <w:rsid w:val="00AA5A64"/>
    <w:rsid w:val="00AC2C4F"/>
    <w:rsid w:val="00AD5AB1"/>
    <w:rsid w:val="00B42978"/>
    <w:rsid w:val="00B51CC3"/>
    <w:rsid w:val="00B87D89"/>
    <w:rsid w:val="00BA6899"/>
    <w:rsid w:val="00BD5B55"/>
    <w:rsid w:val="00C04D22"/>
    <w:rsid w:val="00C17F59"/>
    <w:rsid w:val="00C42A9E"/>
    <w:rsid w:val="00C64842"/>
    <w:rsid w:val="00D54D9C"/>
    <w:rsid w:val="00DB096A"/>
    <w:rsid w:val="00DE7126"/>
    <w:rsid w:val="00DF6D07"/>
    <w:rsid w:val="00E31760"/>
    <w:rsid w:val="00E6119A"/>
    <w:rsid w:val="00E675CD"/>
    <w:rsid w:val="00F230CD"/>
    <w:rsid w:val="00F47191"/>
    <w:rsid w:val="00F66F8F"/>
    <w:rsid w:val="00F845B7"/>
    <w:rsid w:val="00FA118F"/>
    <w:rsid w:val="00FB44C1"/>
    <w:rsid w:val="00FE099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Normal (Web)" w:uiPriority="0"/>
    <w:lsdException w:name="HTML Preformatted"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0" w:unhideWhenUsed="0" w:qFormat="1"/>
    <w:lsdException w:name="Subtle Reference" w:semiHidden="0" w:uiPriority="0" w:unhideWhenUsed="0" w:qFormat="1"/>
    <w:lsdException w:name="Intense Reference" w:semiHidden="0" w:uiPriority="0" w:unhideWhenUsed="0" w:qFormat="1"/>
    <w:lsdException w:name="Book Title" w:semiHidden="0" w:uiPriority="0" w:unhideWhenUsed="0" w:qFormat="1"/>
    <w:lsdException w:name="Bibliography" w:uiPriority="37"/>
    <w:lsdException w:name="TOC Heading" w:uiPriority="0" w:qFormat="1"/>
  </w:latentStyles>
  <w:style w:type="paragraph" w:default="1" w:styleId="a">
    <w:name w:val="Normal"/>
    <w:qFormat/>
    <w:rsid w:val="00FA118F"/>
  </w:style>
  <w:style w:type="paragraph" w:styleId="1">
    <w:name w:val="heading 1"/>
    <w:basedOn w:val="a"/>
    <w:next w:val="a"/>
    <w:link w:val="11"/>
    <w:qFormat/>
    <w:rsid w:val="00C04D22"/>
    <w:pPr>
      <w:keepNext/>
      <w:spacing w:before="240" w:after="60" w:line="240" w:lineRule="auto"/>
      <w:jc w:val="center"/>
      <w:outlineLvl w:val="0"/>
    </w:pPr>
    <w:rPr>
      <w:rFonts w:ascii="Cambria" w:eastAsia="Times New Roman" w:hAnsi="Cambria" w:cs="Times New Roman"/>
      <w:b/>
      <w:bCs/>
      <w:kern w:val="32"/>
      <w:sz w:val="32"/>
      <w:szCs w:val="32"/>
      <w:lang/>
    </w:rPr>
  </w:style>
  <w:style w:type="paragraph" w:styleId="2">
    <w:name w:val="heading 2"/>
    <w:basedOn w:val="a"/>
    <w:next w:val="a"/>
    <w:link w:val="21"/>
    <w:qFormat/>
    <w:rsid w:val="00C04D22"/>
    <w:pPr>
      <w:keepNext/>
      <w:spacing w:before="240" w:after="60" w:line="240" w:lineRule="auto"/>
      <w:jc w:val="center"/>
      <w:outlineLvl w:val="1"/>
    </w:pPr>
    <w:rPr>
      <w:rFonts w:ascii="Cambria" w:eastAsia="Times New Roman" w:hAnsi="Cambria" w:cs="Times New Roman"/>
      <w:b/>
      <w:bCs/>
      <w:i/>
      <w:iCs/>
      <w:sz w:val="28"/>
      <w:szCs w:val="28"/>
      <w:lang/>
    </w:rPr>
  </w:style>
  <w:style w:type="paragraph" w:styleId="3">
    <w:name w:val="heading 3"/>
    <w:basedOn w:val="a"/>
    <w:next w:val="a"/>
    <w:link w:val="30"/>
    <w:qFormat/>
    <w:rsid w:val="00C04D22"/>
    <w:pPr>
      <w:keepNext/>
      <w:spacing w:before="240" w:after="60" w:line="240" w:lineRule="auto"/>
      <w:outlineLvl w:val="2"/>
    </w:pPr>
    <w:rPr>
      <w:rFonts w:ascii="Arial" w:eastAsia="Times New Roman" w:hAnsi="Arial" w:cs="Times New Roman"/>
      <w:b/>
      <w:bCs/>
      <w:sz w:val="26"/>
      <w:szCs w:val="26"/>
      <w:lang/>
    </w:rPr>
  </w:style>
  <w:style w:type="paragraph" w:styleId="4">
    <w:name w:val="heading 4"/>
    <w:basedOn w:val="a"/>
    <w:next w:val="a"/>
    <w:link w:val="40"/>
    <w:qFormat/>
    <w:rsid w:val="00C04D22"/>
    <w:pPr>
      <w:keepNext/>
      <w:spacing w:after="0" w:line="240" w:lineRule="auto"/>
      <w:outlineLvl w:val="3"/>
    </w:pPr>
    <w:rPr>
      <w:rFonts w:ascii="Times New Roman" w:eastAsia="Times New Roman" w:hAnsi="Times New Roman" w:cs="Times New Roman"/>
      <w:b/>
      <w:bCs/>
      <w:sz w:val="24"/>
      <w:szCs w:val="24"/>
      <w:lang/>
    </w:rPr>
  </w:style>
  <w:style w:type="paragraph" w:styleId="5">
    <w:name w:val="heading 5"/>
    <w:basedOn w:val="a"/>
    <w:next w:val="a"/>
    <w:link w:val="50"/>
    <w:qFormat/>
    <w:rsid w:val="00C04D22"/>
    <w:pPr>
      <w:spacing w:before="240" w:after="60" w:line="240" w:lineRule="auto"/>
      <w:outlineLvl w:val="4"/>
    </w:pPr>
    <w:rPr>
      <w:rFonts w:ascii="Times New Roman" w:eastAsia="Times New Roman" w:hAnsi="Times New Roman" w:cs="Times New Roman"/>
      <w:b/>
      <w:bCs/>
      <w:i/>
      <w:iCs/>
      <w:sz w:val="26"/>
      <w:szCs w:val="26"/>
      <w:lang/>
    </w:rPr>
  </w:style>
  <w:style w:type="paragraph" w:styleId="6">
    <w:name w:val="heading 6"/>
    <w:basedOn w:val="a"/>
    <w:next w:val="a"/>
    <w:link w:val="60"/>
    <w:qFormat/>
    <w:rsid w:val="00C04D22"/>
    <w:pPr>
      <w:spacing w:before="240" w:after="60" w:line="240" w:lineRule="auto"/>
      <w:jc w:val="center"/>
      <w:outlineLvl w:val="5"/>
    </w:pPr>
    <w:rPr>
      <w:rFonts w:ascii="Calibri" w:eastAsia="Times New Roman" w:hAnsi="Calibri" w:cs="Times New Roman"/>
      <w:b/>
      <w:bCs/>
    </w:rPr>
  </w:style>
  <w:style w:type="paragraph" w:styleId="7">
    <w:name w:val="heading 7"/>
    <w:basedOn w:val="a"/>
    <w:next w:val="a"/>
    <w:link w:val="70"/>
    <w:qFormat/>
    <w:rsid w:val="00C04D22"/>
    <w:pPr>
      <w:spacing w:before="240" w:after="60" w:line="240" w:lineRule="auto"/>
      <w:outlineLvl w:val="6"/>
    </w:pPr>
    <w:rPr>
      <w:rFonts w:ascii="Times New Roman" w:eastAsia="Times New Roman" w:hAnsi="Times New Roman" w:cs="Times New Roman"/>
      <w:sz w:val="24"/>
      <w:szCs w:val="24"/>
      <w:lang/>
    </w:rPr>
  </w:style>
  <w:style w:type="paragraph" w:styleId="8">
    <w:name w:val="heading 8"/>
    <w:basedOn w:val="a"/>
    <w:next w:val="a"/>
    <w:link w:val="80"/>
    <w:qFormat/>
    <w:rsid w:val="00C04D22"/>
    <w:pPr>
      <w:spacing w:before="240" w:after="60" w:line="240" w:lineRule="auto"/>
      <w:outlineLvl w:val="7"/>
    </w:pPr>
    <w:rPr>
      <w:rFonts w:ascii="Times New Roman" w:eastAsia="Times New Roman" w:hAnsi="Times New Roman" w:cs="Times New Roman"/>
      <w:i/>
      <w:iCs/>
      <w:sz w:val="24"/>
      <w:szCs w:val="24"/>
      <w:lang/>
    </w:rPr>
  </w:style>
  <w:style w:type="paragraph" w:styleId="9">
    <w:name w:val="heading 9"/>
    <w:basedOn w:val="a"/>
    <w:next w:val="a"/>
    <w:link w:val="90"/>
    <w:qFormat/>
    <w:rsid w:val="00C04D22"/>
    <w:pPr>
      <w:spacing w:before="240" w:after="60" w:line="240" w:lineRule="auto"/>
      <w:outlineLvl w:val="8"/>
    </w:pPr>
    <w:rPr>
      <w:rFonts w:ascii="Times New Roman" w:eastAsia="Times New Roman" w:hAnsi="Times New Roman" w:cs="Times New Roman"/>
      <w:sz w:val="20"/>
      <w:szCs w:val="20"/>
      <w:lang/>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rsid w:val="00C04D22"/>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rsid w:val="00C04D22"/>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rsid w:val="00C04D22"/>
    <w:rPr>
      <w:rFonts w:ascii="Arial" w:eastAsia="Times New Roman" w:hAnsi="Arial" w:cs="Times New Roman"/>
      <w:b/>
      <w:bCs/>
      <w:sz w:val="26"/>
      <w:szCs w:val="26"/>
      <w:lang/>
    </w:rPr>
  </w:style>
  <w:style w:type="character" w:customStyle="1" w:styleId="40">
    <w:name w:val="Заголовок 4 Знак"/>
    <w:basedOn w:val="a0"/>
    <w:link w:val="4"/>
    <w:rsid w:val="00C04D22"/>
    <w:rPr>
      <w:rFonts w:ascii="Times New Roman" w:eastAsia="Times New Roman" w:hAnsi="Times New Roman" w:cs="Times New Roman"/>
      <w:b/>
      <w:bCs/>
      <w:sz w:val="24"/>
      <w:szCs w:val="24"/>
      <w:lang/>
    </w:rPr>
  </w:style>
  <w:style w:type="character" w:customStyle="1" w:styleId="50">
    <w:name w:val="Заголовок 5 Знак"/>
    <w:basedOn w:val="a0"/>
    <w:link w:val="5"/>
    <w:rsid w:val="00C04D22"/>
    <w:rPr>
      <w:rFonts w:ascii="Times New Roman" w:eastAsia="Times New Roman" w:hAnsi="Times New Roman" w:cs="Times New Roman"/>
      <w:b/>
      <w:bCs/>
      <w:i/>
      <w:iCs/>
      <w:sz w:val="26"/>
      <w:szCs w:val="26"/>
      <w:lang/>
    </w:rPr>
  </w:style>
  <w:style w:type="character" w:customStyle="1" w:styleId="60">
    <w:name w:val="Заголовок 6 Знак"/>
    <w:basedOn w:val="a0"/>
    <w:link w:val="6"/>
    <w:rsid w:val="00C04D22"/>
    <w:rPr>
      <w:rFonts w:ascii="Calibri" w:eastAsia="Times New Roman" w:hAnsi="Calibri" w:cs="Times New Roman"/>
      <w:b/>
      <w:bCs/>
    </w:rPr>
  </w:style>
  <w:style w:type="character" w:customStyle="1" w:styleId="70">
    <w:name w:val="Заголовок 7 Знак"/>
    <w:basedOn w:val="a0"/>
    <w:link w:val="7"/>
    <w:rsid w:val="00C04D22"/>
    <w:rPr>
      <w:rFonts w:ascii="Times New Roman" w:eastAsia="Times New Roman" w:hAnsi="Times New Roman" w:cs="Times New Roman"/>
      <w:sz w:val="24"/>
      <w:szCs w:val="24"/>
      <w:lang/>
    </w:rPr>
  </w:style>
  <w:style w:type="character" w:customStyle="1" w:styleId="80">
    <w:name w:val="Заголовок 8 Знак"/>
    <w:basedOn w:val="a0"/>
    <w:link w:val="8"/>
    <w:rsid w:val="00C04D22"/>
    <w:rPr>
      <w:rFonts w:ascii="Times New Roman" w:eastAsia="Times New Roman" w:hAnsi="Times New Roman" w:cs="Times New Roman"/>
      <w:i/>
      <w:iCs/>
      <w:sz w:val="24"/>
      <w:szCs w:val="24"/>
      <w:lang/>
    </w:rPr>
  </w:style>
  <w:style w:type="character" w:customStyle="1" w:styleId="90">
    <w:name w:val="Заголовок 9 Знак"/>
    <w:basedOn w:val="a0"/>
    <w:link w:val="9"/>
    <w:rsid w:val="00C04D22"/>
    <w:rPr>
      <w:rFonts w:ascii="Times New Roman" w:eastAsia="Times New Roman" w:hAnsi="Times New Roman" w:cs="Times New Roman"/>
      <w:sz w:val="20"/>
      <w:szCs w:val="20"/>
      <w:lang/>
    </w:rPr>
  </w:style>
  <w:style w:type="numbering" w:customStyle="1" w:styleId="12">
    <w:name w:val="Нет списка1"/>
    <w:next w:val="a2"/>
    <w:semiHidden/>
    <w:rsid w:val="00C04D22"/>
  </w:style>
  <w:style w:type="paragraph" w:styleId="a3">
    <w:name w:val="Body Text Indent"/>
    <w:basedOn w:val="a"/>
    <w:link w:val="a4"/>
    <w:semiHidden/>
    <w:rsid w:val="00C04D22"/>
    <w:pPr>
      <w:spacing w:after="0" w:line="240" w:lineRule="auto"/>
      <w:ind w:firstLine="540"/>
      <w:jc w:val="both"/>
    </w:pPr>
    <w:rPr>
      <w:rFonts w:ascii="Times New Roman" w:eastAsia="Calibri" w:hAnsi="Times New Roman" w:cs="Times New Roman"/>
      <w:sz w:val="24"/>
      <w:szCs w:val="24"/>
      <w:lang w:eastAsia="ru-RU"/>
    </w:rPr>
  </w:style>
  <w:style w:type="character" w:customStyle="1" w:styleId="a4">
    <w:name w:val="Основной текст с отступом Знак"/>
    <w:basedOn w:val="a0"/>
    <w:link w:val="a3"/>
    <w:semiHidden/>
    <w:rsid w:val="00C04D22"/>
    <w:rPr>
      <w:rFonts w:ascii="Times New Roman" w:eastAsia="Calibri" w:hAnsi="Times New Roman" w:cs="Times New Roman"/>
      <w:sz w:val="24"/>
      <w:szCs w:val="24"/>
      <w:lang w:eastAsia="ru-RU"/>
    </w:rPr>
  </w:style>
  <w:style w:type="paragraph" w:customStyle="1" w:styleId="13">
    <w:name w:val="Абзац списка1"/>
    <w:basedOn w:val="a"/>
    <w:rsid w:val="00C04D22"/>
    <w:pPr>
      <w:ind w:left="720"/>
      <w:contextualSpacing/>
    </w:pPr>
    <w:rPr>
      <w:rFonts w:ascii="Calibri" w:eastAsia="Calibri" w:hAnsi="Calibri" w:cs="Times New Roman"/>
      <w:lang w:eastAsia="ru-RU"/>
    </w:rPr>
  </w:style>
  <w:style w:type="table" w:styleId="a5">
    <w:name w:val="Table Grid"/>
    <w:basedOn w:val="a1"/>
    <w:rsid w:val="00C04D2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western">
    <w:name w:val="western"/>
    <w:basedOn w:val="a"/>
    <w:rsid w:val="00C04D22"/>
    <w:pPr>
      <w:spacing w:before="100" w:beforeAutospacing="1" w:after="115" w:line="240" w:lineRule="auto"/>
    </w:pPr>
    <w:rPr>
      <w:rFonts w:ascii="Courier New" w:eastAsia="Calibri" w:hAnsi="Courier New" w:cs="Courier New"/>
      <w:color w:val="000000"/>
      <w:sz w:val="20"/>
      <w:szCs w:val="20"/>
      <w:lang w:eastAsia="ru-RU"/>
    </w:rPr>
  </w:style>
  <w:style w:type="paragraph" w:styleId="a6">
    <w:name w:val="header"/>
    <w:basedOn w:val="a"/>
    <w:link w:val="14"/>
    <w:semiHidden/>
    <w:rsid w:val="00C04D22"/>
    <w:pPr>
      <w:tabs>
        <w:tab w:val="center" w:pos="4536"/>
        <w:tab w:val="right" w:pos="9072"/>
      </w:tabs>
      <w:spacing w:after="0" w:line="240" w:lineRule="auto"/>
    </w:pPr>
    <w:rPr>
      <w:rFonts w:ascii="Times New Roman" w:eastAsia="Calibri" w:hAnsi="Times New Roman" w:cs="Times New Roman"/>
      <w:sz w:val="24"/>
      <w:szCs w:val="24"/>
      <w:lang w:eastAsia="ru-RU"/>
    </w:rPr>
  </w:style>
  <w:style w:type="character" w:customStyle="1" w:styleId="a7">
    <w:name w:val="Верхний колонтитул Знак"/>
    <w:basedOn w:val="a0"/>
    <w:rsid w:val="00C04D22"/>
  </w:style>
  <w:style w:type="character" w:customStyle="1" w:styleId="14">
    <w:name w:val="Верхний колонтитул Знак1"/>
    <w:link w:val="a6"/>
    <w:semiHidden/>
    <w:locked/>
    <w:rsid w:val="00C04D22"/>
    <w:rPr>
      <w:rFonts w:ascii="Times New Roman" w:eastAsia="Calibri" w:hAnsi="Times New Roman" w:cs="Times New Roman"/>
      <w:sz w:val="24"/>
      <w:szCs w:val="24"/>
      <w:lang w:eastAsia="ru-RU"/>
    </w:rPr>
  </w:style>
  <w:style w:type="paragraph" w:styleId="a8">
    <w:name w:val="footer"/>
    <w:basedOn w:val="a"/>
    <w:link w:val="15"/>
    <w:rsid w:val="00C04D22"/>
    <w:pPr>
      <w:tabs>
        <w:tab w:val="center" w:pos="4536"/>
        <w:tab w:val="right" w:pos="9072"/>
      </w:tabs>
      <w:spacing w:after="0" w:line="240" w:lineRule="auto"/>
    </w:pPr>
    <w:rPr>
      <w:rFonts w:ascii="Times New Roman" w:eastAsia="Calibri" w:hAnsi="Times New Roman" w:cs="Times New Roman"/>
      <w:sz w:val="24"/>
      <w:szCs w:val="24"/>
      <w:lang w:eastAsia="ru-RU"/>
    </w:rPr>
  </w:style>
  <w:style w:type="character" w:customStyle="1" w:styleId="a9">
    <w:name w:val="Нижний колонтитул Знак"/>
    <w:basedOn w:val="a0"/>
    <w:rsid w:val="00C04D22"/>
  </w:style>
  <w:style w:type="character" w:customStyle="1" w:styleId="15">
    <w:name w:val="Нижний колонтитул Знак1"/>
    <w:link w:val="a8"/>
    <w:locked/>
    <w:rsid w:val="00C04D22"/>
    <w:rPr>
      <w:rFonts w:ascii="Times New Roman" w:eastAsia="Calibri" w:hAnsi="Times New Roman" w:cs="Times New Roman"/>
      <w:sz w:val="24"/>
      <w:szCs w:val="24"/>
      <w:lang w:eastAsia="ru-RU"/>
    </w:rPr>
  </w:style>
  <w:style w:type="paragraph" w:customStyle="1" w:styleId="16">
    <w:name w:val="Без интервала1"/>
    <w:link w:val="NoSpacingChar"/>
    <w:rsid w:val="00C04D22"/>
    <w:pPr>
      <w:spacing w:after="0" w:line="240" w:lineRule="auto"/>
    </w:pPr>
    <w:rPr>
      <w:rFonts w:ascii="Calibri" w:eastAsia="Times New Roman" w:hAnsi="Calibri" w:cs="Times New Roman"/>
    </w:rPr>
  </w:style>
  <w:style w:type="character" w:customStyle="1" w:styleId="BodyTextIndentChar">
    <w:name w:val="Body Text Indent Char"/>
    <w:semiHidden/>
    <w:locked/>
    <w:rsid w:val="00C04D22"/>
    <w:rPr>
      <w:rFonts w:ascii="Times New Roman" w:hAnsi="Times New Roman" w:cs="Times New Roman"/>
      <w:sz w:val="24"/>
      <w:szCs w:val="24"/>
      <w:lang w:eastAsia="ru-RU"/>
    </w:rPr>
  </w:style>
  <w:style w:type="character" w:customStyle="1" w:styleId="HeaderChar">
    <w:name w:val="Header Char"/>
    <w:semiHidden/>
    <w:locked/>
    <w:rsid w:val="00C04D22"/>
    <w:rPr>
      <w:rFonts w:ascii="Times New Roman" w:hAnsi="Times New Roman" w:cs="Times New Roman"/>
      <w:sz w:val="24"/>
      <w:szCs w:val="24"/>
      <w:lang w:eastAsia="ru-RU"/>
    </w:rPr>
  </w:style>
  <w:style w:type="character" w:customStyle="1" w:styleId="FooterChar">
    <w:name w:val="Footer Char"/>
    <w:locked/>
    <w:rsid w:val="00C04D22"/>
    <w:rPr>
      <w:rFonts w:ascii="Times New Roman" w:hAnsi="Times New Roman" w:cs="Times New Roman"/>
      <w:sz w:val="24"/>
      <w:szCs w:val="24"/>
      <w:lang w:eastAsia="ru-RU"/>
    </w:rPr>
  </w:style>
  <w:style w:type="paragraph" w:styleId="aa">
    <w:name w:val="Balloon Text"/>
    <w:basedOn w:val="a"/>
    <w:link w:val="ab"/>
    <w:semiHidden/>
    <w:rsid w:val="00C04D22"/>
    <w:pPr>
      <w:spacing w:after="0" w:line="240" w:lineRule="auto"/>
    </w:pPr>
    <w:rPr>
      <w:rFonts w:ascii="Tahoma" w:eastAsia="Calibri" w:hAnsi="Tahoma" w:cs="Tahoma"/>
      <w:sz w:val="16"/>
      <w:szCs w:val="16"/>
      <w:lang w:eastAsia="ru-RU"/>
    </w:rPr>
  </w:style>
  <w:style w:type="character" w:customStyle="1" w:styleId="ab">
    <w:name w:val="Текст выноски Знак"/>
    <w:basedOn w:val="a0"/>
    <w:link w:val="aa"/>
    <w:semiHidden/>
    <w:rsid w:val="00C04D22"/>
    <w:rPr>
      <w:rFonts w:ascii="Tahoma" w:eastAsia="Calibri" w:hAnsi="Tahoma" w:cs="Tahoma"/>
      <w:sz w:val="16"/>
      <w:szCs w:val="16"/>
      <w:lang w:eastAsia="ru-RU"/>
    </w:rPr>
  </w:style>
  <w:style w:type="character" w:customStyle="1" w:styleId="11">
    <w:name w:val="Заголовок 1 Знак1"/>
    <w:link w:val="1"/>
    <w:rsid w:val="00C04D22"/>
    <w:rPr>
      <w:rFonts w:ascii="Cambria" w:eastAsia="Times New Roman" w:hAnsi="Cambria" w:cs="Times New Roman"/>
      <w:b/>
      <w:bCs/>
      <w:kern w:val="32"/>
      <w:sz w:val="32"/>
      <w:szCs w:val="32"/>
      <w:lang/>
    </w:rPr>
  </w:style>
  <w:style w:type="character" w:customStyle="1" w:styleId="21">
    <w:name w:val="Заголовок 2 Знак1"/>
    <w:link w:val="2"/>
    <w:rsid w:val="00C04D22"/>
    <w:rPr>
      <w:rFonts w:ascii="Cambria" w:eastAsia="Times New Roman" w:hAnsi="Cambria" w:cs="Times New Roman"/>
      <w:b/>
      <w:bCs/>
      <w:i/>
      <w:iCs/>
      <w:sz w:val="28"/>
      <w:szCs w:val="28"/>
      <w:lang/>
    </w:rPr>
  </w:style>
  <w:style w:type="character" w:customStyle="1" w:styleId="91">
    <w:name w:val="Знак Знак9"/>
    <w:semiHidden/>
    <w:rsid w:val="00C04D22"/>
    <w:rPr>
      <w:rFonts w:ascii="Tahoma" w:hAnsi="Tahoma" w:cs="Tahoma"/>
      <w:sz w:val="16"/>
      <w:szCs w:val="16"/>
    </w:rPr>
  </w:style>
  <w:style w:type="paragraph" w:styleId="ac">
    <w:name w:val="Normal (Web)"/>
    <w:basedOn w:val="a"/>
    <w:unhideWhenUsed/>
    <w:rsid w:val="00C04D2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d">
    <w:name w:val="Emphasis"/>
    <w:qFormat/>
    <w:rsid w:val="00C04D22"/>
    <w:rPr>
      <w:i/>
      <w:iCs/>
    </w:rPr>
  </w:style>
  <w:style w:type="paragraph" w:customStyle="1" w:styleId="podzag120">
    <w:name w:val="podzag_120"/>
    <w:basedOn w:val="a"/>
    <w:rsid w:val="00C04D2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e">
    <w:name w:val="Block Text"/>
    <w:basedOn w:val="a"/>
    <w:rsid w:val="00C04D22"/>
    <w:pPr>
      <w:spacing w:after="0" w:line="480" w:lineRule="auto"/>
      <w:ind w:left="540" w:right="1418" w:firstLine="340"/>
      <w:jc w:val="both"/>
    </w:pPr>
    <w:rPr>
      <w:rFonts w:ascii="HA_Udr" w:eastAsia="Times New Roman" w:hAnsi="HA_Udr" w:cs="Times New Roman"/>
      <w:sz w:val="24"/>
      <w:szCs w:val="24"/>
      <w:lang w:eastAsia="ru-RU"/>
    </w:rPr>
  </w:style>
  <w:style w:type="character" w:customStyle="1" w:styleId="81">
    <w:name w:val="Знак Знак8"/>
    <w:rsid w:val="00C04D22"/>
    <w:rPr>
      <w:rFonts w:ascii="Times New Roman" w:eastAsia="Times New Roman" w:hAnsi="Times New Roman"/>
      <w:sz w:val="24"/>
      <w:szCs w:val="24"/>
    </w:rPr>
  </w:style>
  <w:style w:type="paragraph" w:styleId="af">
    <w:name w:val="Body Text"/>
    <w:basedOn w:val="a"/>
    <w:link w:val="af0"/>
    <w:unhideWhenUsed/>
    <w:rsid w:val="00C04D22"/>
    <w:pPr>
      <w:spacing w:after="120" w:line="240" w:lineRule="auto"/>
      <w:jc w:val="center"/>
    </w:pPr>
    <w:rPr>
      <w:rFonts w:ascii="Calibri" w:eastAsia="Calibri" w:hAnsi="Calibri" w:cs="Times New Roman"/>
      <w:lang/>
    </w:rPr>
  </w:style>
  <w:style w:type="character" w:customStyle="1" w:styleId="af0">
    <w:name w:val="Основной текст Знак"/>
    <w:basedOn w:val="a0"/>
    <w:link w:val="af"/>
    <w:rsid w:val="00C04D22"/>
    <w:rPr>
      <w:rFonts w:ascii="Calibri" w:eastAsia="Calibri" w:hAnsi="Calibri" w:cs="Times New Roman"/>
      <w:lang/>
    </w:rPr>
  </w:style>
  <w:style w:type="character" w:customStyle="1" w:styleId="af1">
    <w:name w:val="Текст сноски Знак"/>
    <w:link w:val="af2"/>
    <w:semiHidden/>
    <w:rsid w:val="00C04D22"/>
  </w:style>
  <w:style w:type="paragraph" w:styleId="af2">
    <w:name w:val="footnote text"/>
    <w:basedOn w:val="a"/>
    <w:link w:val="af1"/>
    <w:semiHidden/>
    <w:rsid w:val="00C04D22"/>
    <w:pPr>
      <w:spacing w:after="0" w:line="240" w:lineRule="auto"/>
    </w:pPr>
  </w:style>
  <w:style w:type="character" w:customStyle="1" w:styleId="17">
    <w:name w:val="Текст сноски Знак1"/>
    <w:basedOn w:val="a0"/>
    <w:uiPriority w:val="99"/>
    <w:semiHidden/>
    <w:rsid w:val="00C04D22"/>
    <w:rPr>
      <w:sz w:val="20"/>
      <w:szCs w:val="20"/>
    </w:rPr>
  </w:style>
  <w:style w:type="character" w:styleId="af3">
    <w:name w:val="footnote reference"/>
    <w:semiHidden/>
    <w:rsid w:val="00C04D22"/>
    <w:rPr>
      <w:vertAlign w:val="superscript"/>
    </w:rPr>
  </w:style>
  <w:style w:type="paragraph" w:styleId="af4">
    <w:name w:val="endnote text"/>
    <w:basedOn w:val="a"/>
    <w:link w:val="af5"/>
    <w:unhideWhenUsed/>
    <w:rsid w:val="00C04D22"/>
    <w:pPr>
      <w:spacing w:after="0" w:line="240" w:lineRule="auto"/>
      <w:jc w:val="center"/>
    </w:pPr>
    <w:rPr>
      <w:rFonts w:ascii="Calibri" w:eastAsia="Calibri" w:hAnsi="Calibri" w:cs="Times New Roman"/>
      <w:sz w:val="20"/>
      <w:szCs w:val="20"/>
      <w:lang/>
    </w:rPr>
  </w:style>
  <w:style w:type="character" w:customStyle="1" w:styleId="af5">
    <w:name w:val="Текст концевой сноски Знак"/>
    <w:basedOn w:val="a0"/>
    <w:link w:val="af4"/>
    <w:rsid w:val="00C04D22"/>
    <w:rPr>
      <w:rFonts w:ascii="Calibri" w:eastAsia="Calibri" w:hAnsi="Calibri" w:cs="Times New Roman"/>
      <w:sz w:val="20"/>
      <w:szCs w:val="20"/>
      <w:lang/>
    </w:rPr>
  </w:style>
  <w:style w:type="character" w:styleId="af6">
    <w:name w:val="endnote reference"/>
    <w:semiHidden/>
    <w:unhideWhenUsed/>
    <w:rsid w:val="00C04D22"/>
    <w:rPr>
      <w:vertAlign w:val="superscript"/>
    </w:rPr>
  </w:style>
  <w:style w:type="paragraph" w:styleId="af7">
    <w:name w:val="List Paragraph"/>
    <w:basedOn w:val="a"/>
    <w:qFormat/>
    <w:rsid w:val="00C04D22"/>
    <w:pPr>
      <w:ind w:left="720"/>
      <w:contextualSpacing/>
    </w:pPr>
    <w:rPr>
      <w:rFonts w:ascii="Calibri" w:eastAsia="Calibri" w:hAnsi="Calibri" w:cs="Times New Roman"/>
    </w:rPr>
  </w:style>
  <w:style w:type="character" w:styleId="af8">
    <w:name w:val="Strong"/>
    <w:qFormat/>
    <w:rsid w:val="00C04D22"/>
    <w:rPr>
      <w:b/>
      <w:bCs/>
    </w:rPr>
  </w:style>
  <w:style w:type="paragraph" w:styleId="af9">
    <w:name w:val="TOC Heading"/>
    <w:basedOn w:val="1"/>
    <w:next w:val="a"/>
    <w:qFormat/>
    <w:rsid w:val="00C04D22"/>
    <w:pPr>
      <w:keepLines/>
      <w:spacing w:before="480" w:after="0" w:line="276" w:lineRule="auto"/>
      <w:jc w:val="left"/>
      <w:outlineLvl w:val="9"/>
    </w:pPr>
    <w:rPr>
      <w:color w:val="365F91"/>
      <w:kern w:val="0"/>
      <w:sz w:val="28"/>
      <w:szCs w:val="28"/>
    </w:rPr>
  </w:style>
  <w:style w:type="paragraph" w:styleId="18">
    <w:name w:val="toc 1"/>
    <w:basedOn w:val="a"/>
    <w:next w:val="a"/>
    <w:autoRedefine/>
    <w:unhideWhenUsed/>
    <w:rsid w:val="00C04D22"/>
    <w:pPr>
      <w:spacing w:after="0" w:line="240" w:lineRule="auto"/>
      <w:jc w:val="center"/>
    </w:pPr>
    <w:rPr>
      <w:rFonts w:ascii="Calibri" w:eastAsia="Calibri" w:hAnsi="Calibri" w:cs="Times New Roman"/>
    </w:rPr>
  </w:style>
  <w:style w:type="paragraph" w:styleId="31">
    <w:name w:val="toc 3"/>
    <w:basedOn w:val="a"/>
    <w:next w:val="a"/>
    <w:autoRedefine/>
    <w:unhideWhenUsed/>
    <w:rsid w:val="00C04D22"/>
    <w:pPr>
      <w:spacing w:after="0" w:line="240" w:lineRule="auto"/>
      <w:ind w:left="440"/>
      <w:jc w:val="center"/>
    </w:pPr>
    <w:rPr>
      <w:rFonts w:ascii="Calibri" w:eastAsia="Calibri" w:hAnsi="Calibri" w:cs="Times New Roman"/>
    </w:rPr>
  </w:style>
  <w:style w:type="character" w:styleId="afa">
    <w:name w:val="Hyperlink"/>
    <w:unhideWhenUsed/>
    <w:rsid w:val="00C04D22"/>
    <w:rPr>
      <w:color w:val="0000FF"/>
      <w:u w:val="single"/>
    </w:rPr>
  </w:style>
  <w:style w:type="character" w:customStyle="1" w:styleId="41">
    <w:name w:val="Знак Знак4"/>
    <w:rsid w:val="00C04D22"/>
    <w:rPr>
      <w:sz w:val="22"/>
      <w:szCs w:val="22"/>
      <w:lang w:eastAsia="en-US"/>
    </w:rPr>
  </w:style>
  <w:style w:type="character" w:customStyle="1" w:styleId="32">
    <w:name w:val="Знак Знак3"/>
    <w:rsid w:val="00C04D22"/>
    <w:rPr>
      <w:sz w:val="22"/>
      <w:szCs w:val="22"/>
      <w:lang w:eastAsia="en-US"/>
    </w:rPr>
  </w:style>
  <w:style w:type="paragraph" w:customStyle="1" w:styleId="19">
    <w:name w:val="Стиль1"/>
    <w:basedOn w:val="a"/>
    <w:autoRedefine/>
    <w:rsid w:val="00C04D22"/>
    <w:pPr>
      <w:spacing w:after="0" w:line="240" w:lineRule="auto"/>
    </w:pPr>
    <w:rPr>
      <w:rFonts w:ascii="Arial Narrow" w:eastAsia="Times New Roman" w:hAnsi="Arial Narrow" w:cs="Times New Roman"/>
      <w:b/>
      <w:sz w:val="24"/>
      <w:szCs w:val="24"/>
      <w:lang w:eastAsia="ru-RU"/>
    </w:rPr>
  </w:style>
  <w:style w:type="paragraph" w:styleId="HTML">
    <w:name w:val="HTML Preformatted"/>
    <w:aliases w:val="Стандартный HTML Знак1,Стандартный HTML Знак Знак, Знак2 Знак Знак, Знак2 Знак1, Знак2 Знак, Знак2"/>
    <w:basedOn w:val="a"/>
    <w:link w:val="HTML2"/>
    <w:rsid w:val="00C04D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4"/>
      <w:szCs w:val="24"/>
      <w:lang/>
    </w:rPr>
  </w:style>
  <w:style w:type="character" w:customStyle="1" w:styleId="HTML0">
    <w:name w:val="Стандартный HTML Знак"/>
    <w:basedOn w:val="a0"/>
    <w:semiHidden/>
    <w:rsid w:val="00C04D22"/>
    <w:rPr>
      <w:rFonts w:ascii="Consolas" w:hAnsi="Consolas"/>
      <w:sz w:val="20"/>
      <w:szCs w:val="20"/>
    </w:rPr>
  </w:style>
  <w:style w:type="character" w:customStyle="1" w:styleId="HTML2">
    <w:name w:val="Стандартный HTML Знак2"/>
    <w:aliases w:val="Стандартный HTML Знак1 Знак,Стандартный HTML Знак Знак Знак, Знак2 Знак Знак Знак, Знак2 Знак1 Знак, Знак2 Знак Знак1, Знак2 Знак2"/>
    <w:link w:val="HTML"/>
    <w:rsid w:val="00C04D22"/>
    <w:rPr>
      <w:rFonts w:ascii="Courier New" w:eastAsia="Times New Roman" w:hAnsi="Courier New" w:cs="Times New Roman"/>
      <w:sz w:val="24"/>
      <w:szCs w:val="24"/>
      <w:lang/>
    </w:rPr>
  </w:style>
  <w:style w:type="paragraph" w:styleId="afb">
    <w:name w:val="Title"/>
    <w:basedOn w:val="a"/>
    <w:link w:val="afc"/>
    <w:qFormat/>
    <w:rsid w:val="00C04D22"/>
    <w:pPr>
      <w:spacing w:before="240" w:after="60" w:line="240" w:lineRule="auto"/>
      <w:jc w:val="center"/>
      <w:outlineLvl w:val="0"/>
    </w:pPr>
    <w:rPr>
      <w:rFonts w:ascii="Arial" w:eastAsia="Times New Roman" w:hAnsi="Arial" w:cs="Times New Roman"/>
      <w:b/>
      <w:bCs/>
      <w:kern w:val="28"/>
      <w:sz w:val="32"/>
      <w:szCs w:val="32"/>
      <w:lang/>
    </w:rPr>
  </w:style>
  <w:style w:type="character" w:customStyle="1" w:styleId="afc">
    <w:name w:val="Название Знак"/>
    <w:basedOn w:val="a0"/>
    <w:link w:val="afb"/>
    <w:rsid w:val="00C04D22"/>
    <w:rPr>
      <w:rFonts w:ascii="Arial" w:eastAsia="Times New Roman" w:hAnsi="Arial" w:cs="Times New Roman"/>
      <w:b/>
      <w:bCs/>
      <w:kern w:val="28"/>
      <w:sz w:val="32"/>
      <w:szCs w:val="32"/>
      <w:lang/>
    </w:rPr>
  </w:style>
  <w:style w:type="paragraph" w:styleId="afd">
    <w:name w:val="Plain Text"/>
    <w:basedOn w:val="a"/>
    <w:link w:val="afe"/>
    <w:rsid w:val="00C04D22"/>
    <w:pPr>
      <w:autoSpaceDE w:val="0"/>
      <w:autoSpaceDN w:val="0"/>
      <w:spacing w:after="0" w:line="240" w:lineRule="auto"/>
    </w:pPr>
    <w:rPr>
      <w:rFonts w:ascii="Courier New" w:eastAsia="Times New Roman" w:hAnsi="Courier New" w:cs="Times New Roman"/>
      <w:sz w:val="20"/>
      <w:szCs w:val="20"/>
      <w:lang/>
    </w:rPr>
  </w:style>
  <w:style w:type="character" w:customStyle="1" w:styleId="afe">
    <w:name w:val="Текст Знак"/>
    <w:basedOn w:val="a0"/>
    <w:link w:val="afd"/>
    <w:rsid w:val="00C04D22"/>
    <w:rPr>
      <w:rFonts w:ascii="Courier New" w:eastAsia="Times New Roman" w:hAnsi="Courier New" w:cs="Times New Roman"/>
      <w:sz w:val="20"/>
      <w:szCs w:val="20"/>
      <w:lang/>
    </w:rPr>
  </w:style>
  <w:style w:type="paragraph" w:styleId="aff">
    <w:name w:val="Document Map"/>
    <w:basedOn w:val="a"/>
    <w:link w:val="aff0"/>
    <w:semiHidden/>
    <w:rsid w:val="00C04D22"/>
    <w:pPr>
      <w:shd w:val="clear" w:color="auto" w:fill="000080"/>
      <w:spacing w:after="0" w:line="240" w:lineRule="auto"/>
    </w:pPr>
    <w:rPr>
      <w:rFonts w:ascii="Tahoma" w:eastAsia="Times New Roman" w:hAnsi="Tahoma" w:cs="Times New Roman"/>
      <w:sz w:val="20"/>
      <w:szCs w:val="20"/>
      <w:lang/>
    </w:rPr>
  </w:style>
  <w:style w:type="character" w:customStyle="1" w:styleId="aff0">
    <w:name w:val="Схема документа Знак"/>
    <w:basedOn w:val="a0"/>
    <w:link w:val="aff"/>
    <w:semiHidden/>
    <w:rsid w:val="00C04D22"/>
    <w:rPr>
      <w:rFonts w:ascii="Tahoma" w:eastAsia="Times New Roman" w:hAnsi="Tahoma" w:cs="Times New Roman"/>
      <w:sz w:val="20"/>
      <w:szCs w:val="20"/>
      <w:shd w:val="clear" w:color="auto" w:fill="000080"/>
      <w:lang/>
    </w:rPr>
  </w:style>
  <w:style w:type="character" w:customStyle="1" w:styleId="aff1">
    <w:name w:val="Основной текст_"/>
    <w:link w:val="51"/>
    <w:rsid w:val="00C04D22"/>
    <w:rPr>
      <w:spacing w:val="10"/>
      <w:sz w:val="25"/>
      <w:szCs w:val="25"/>
      <w:shd w:val="clear" w:color="auto" w:fill="FFFFFF"/>
    </w:rPr>
  </w:style>
  <w:style w:type="paragraph" w:customStyle="1" w:styleId="51">
    <w:name w:val="Основной текст5"/>
    <w:basedOn w:val="a"/>
    <w:link w:val="aff1"/>
    <w:rsid w:val="00C04D22"/>
    <w:pPr>
      <w:widowControl w:val="0"/>
      <w:shd w:val="clear" w:color="auto" w:fill="FFFFFF"/>
      <w:spacing w:after="0" w:line="725" w:lineRule="exact"/>
      <w:jc w:val="both"/>
    </w:pPr>
    <w:rPr>
      <w:spacing w:val="10"/>
      <w:sz w:val="25"/>
      <w:szCs w:val="25"/>
      <w:shd w:val="clear" w:color="auto" w:fill="FFFFFF"/>
    </w:rPr>
  </w:style>
  <w:style w:type="character" w:customStyle="1" w:styleId="145pt0pt">
    <w:name w:val="Основной текст + 14;5 pt;Интервал 0 pt"/>
    <w:rsid w:val="00C04D22"/>
    <w:rPr>
      <w:rFonts w:ascii="Times New Roman" w:eastAsia="Times New Roman" w:hAnsi="Times New Roman" w:cs="Times New Roman"/>
      <w:color w:val="000000"/>
      <w:spacing w:val="0"/>
      <w:w w:val="100"/>
      <w:position w:val="0"/>
      <w:sz w:val="29"/>
      <w:szCs w:val="29"/>
      <w:shd w:val="clear" w:color="auto" w:fill="FFFFFF"/>
      <w:lang w:val="ru-RU"/>
    </w:rPr>
  </w:style>
  <w:style w:type="character" w:customStyle="1" w:styleId="33">
    <w:name w:val="Основной текст3"/>
    <w:rsid w:val="00C04D22"/>
    <w:rPr>
      <w:rFonts w:ascii="Times New Roman" w:eastAsia="Times New Roman" w:hAnsi="Times New Roman" w:cs="Times New Roman"/>
      <w:color w:val="000000"/>
      <w:spacing w:val="10"/>
      <w:w w:val="100"/>
      <w:position w:val="0"/>
      <w:sz w:val="25"/>
      <w:szCs w:val="25"/>
      <w:shd w:val="clear" w:color="auto" w:fill="FFFFFF"/>
      <w:lang w:val="ru-RU"/>
    </w:rPr>
  </w:style>
  <w:style w:type="character" w:customStyle="1" w:styleId="42">
    <w:name w:val="Основной текст4"/>
    <w:rsid w:val="00C04D22"/>
    <w:rPr>
      <w:rFonts w:ascii="Times New Roman" w:eastAsia="Times New Roman" w:hAnsi="Times New Roman" w:cs="Times New Roman"/>
      <w:color w:val="000000"/>
      <w:spacing w:val="10"/>
      <w:w w:val="100"/>
      <w:position w:val="0"/>
      <w:sz w:val="25"/>
      <w:szCs w:val="25"/>
      <w:shd w:val="clear" w:color="auto" w:fill="FFFFFF"/>
      <w:lang w:val="ru-RU"/>
    </w:rPr>
  </w:style>
  <w:style w:type="character" w:customStyle="1" w:styleId="0pt">
    <w:name w:val="Основной текст + Полужирный;Интервал 0 pt"/>
    <w:rsid w:val="00C04D22"/>
    <w:rPr>
      <w:rFonts w:ascii="Times New Roman" w:eastAsia="Times New Roman" w:hAnsi="Times New Roman" w:cs="Times New Roman"/>
      <w:b/>
      <w:bCs/>
      <w:color w:val="000000"/>
      <w:spacing w:val="0"/>
      <w:w w:val="100"/>
      <w:position w:val="0"/>
      <w:sz w:val="25"/>
      <w:szCs w:val="25"/>
      <w:shd w:val="clear" w:color="auto" w:fill="FFFFFF"/>
      <w:lang w:val="ru-RU"/>
    </w:rPr>
  </w:style>
  <w:style w:type="character" w:styleId="aff2">
    <w:name w:val="page number"/>
    <w:basedOn w:val="a0"/>
    <w:rsid w:val="00C04D22"/>
  </w:style>
  <w:style w:type="paragraph" w:customStyle="1" w:styleId="Default">
    <w:name w:val="Default"/>
    <w:rsid w:val="00C04D22"/>
    <w:pPr>
      <w:autoSpaceDE w:val="0"/>
      <w:autoSpaceDN w:val="0"/>
      <w:adjustRightInd w:val="0"/>
      <w:spacing w:after="0" w:line="240" w:lineRule="auto"/>
    </w:pPr>
    <w:rPr>
      <w:rFonts w:ascii="PAKHO F+ Newton C San Pin" w:eastAsia="Times New Roman" w:hAnsi="PAKHO F+ Newton C San Pin" w:cs="PAKHO F+ Newton C San Pin"/>
      <w:color w:val="000000"/>
      <w:sz w:val="24"/>
      <w:szCs w:val="24"/>
      <w:lang w:eastAsia="ru-RU"/>
    </w:rPr>
  </w:style>
  <w:style w:type="paragraph" w:customStyle="1" w:styleId="c27">
    <w:name w:val="c27"/>
    <w:basedOn w:val="a"/>
    <w:rsid w:val="00C04D2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
    <w:name w:val="c1"/>
    <w:basedOn w:val="a0"/>
    <w:rsid w:val="00C04D22"/>
  </w:style>
  <w:style w:type="paragraph" w:customStyle="1" w:styleId="c5">
    <w:name w:val="c5"/>
    <w:basedOn w:val="a"/>
    <w:rsid w:val="00C04D2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3">
    <w:name w:val="c13"/>
    <w:basedOn w:val="a0"/>
    <w:rsid w:val="00C04D22"/>
  </w:style>
  <w:style w:type="paragraph" w:customStyle="1" w:styleId="c0">
    <w:name w:val="c0"/>
    <w:basedOn w:val="a"/>
    <w:rsid w:val="00C04D2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C04D22"/>
  </w:style>
  <w:style w:type="character" w:customStyle="1" w:styleId="c10">
    <w:name w:val="c10"/>
    <w:basedOn w:val="a0"/>
    <w:rsid w:val="00C04D22"/>
  </w:style>
  <w:style w:type="character" w:customStyle="1" w:styleId="c18">
    <w:name w:val="c18"/>
    <w:basedOn w:val="a0"/>
    <w:rsid w:val="00C04D22"/>
  </w:style>
  <w:style w:type="paragraph" w:styleId="aff3">
    <w:name w:val="No Spacing"/>
    <w:link w:val="aff4"/>
    <w:qFormat/>
    <w:rsid w:val="00C04D22"/>
    <w:pPr>
      <w:spacing w:after="0" w:line="240" w:lineRule="auto"/>
    </w:pPr>
    <w:rPr>
      <w:rFonts w:ascii="Calibri" w:eastAsia="Calibri" w:hAnsi="Calibri" w:cs="Times New Roman"/>
    </w:rPr>
  </w:style>
  <w:style w:type="character" w:customStyle="1" w:styleId="FontStyle18">
    <w:name w:val="Font Style18"/>
    <w:rsid w:val="00C04D22"/>
    <w:rPr>
      <w:rFonts w:ascii="Times New Roman" w:hAnsi="Times New Roman" w:cs="Times New Roman"/>
      <w:sz w:val="20"/>
      <w:szCs w:val="20"/>
    </w:rPr>
  </w:style>
  <w:style w:type="paragraph" w:customStyle="1" w:styleId="Style9">
    <w:name w:val="Style9"/>
    <w:basedOn w:val="a"/>
    <w:rsid w:val="00C04D22"/>
    <w:pPr>
      <w:widowControl w:val="0"/>
      <w:autoSpaceDE w:val="0"/>
      <w:autoSpaceDN w:val="0"/>
      <w:adjustRightInd w:val="0"/>
      <w:spacing w:after="0" w:line="307" w:lineRule="exact"/>
      <w:ind w:firstLine="346"/>
      <w:jc w:val="both"/>
    </w:pPr>
    <w:rPr>
      <w:rFonts w:ascii="Times New Roman" w:eastAsia="Times New Roman" w:hAnsi="Times New Roman" w:cs="Times New Roman"/>
      <w:sz w:val="24"/>
      <w:szCs w:val="24"/>
      <w:lang w:eastAsia="ru-RU"/>
    </w:rPr>
  </w:style>
  <w:style w:type="paragraph" w:customStyle="1" w:styleId="Style11">
    <w:name w:val="Style11"/>
    <w:basedOn w:val="a"/>
    <w:rsid w:val="00C04D2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2">
    <w:name w:val="Style12"/>
    <w:basedOn w:val="a"/>
    <w:rsid w:val="00C04D2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3">
    <w:name w:val="Style13"/>
    <w:basedOn w:val="a"/>
    <w:rsid w:val="00C04D2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5">
    <w:name w:val="Style15"/>
    <w:basedOn w:val="a"/>
    <w:rsid w:val="00C04D2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23">
    <w:name w:val="Font Style23"/>
    <w:rsid w:val="00C04D22"/>
    <w:rPr>
      <w:rFonts w:ascii="Times New Roman" w:hAnsi="Times New Roman" w:cs="Times New Roman"/>
      <w:b/>
      <w:bCs/>
      <w:sz w:val="18"/>
      <w:szCs w:val="18"/>
    </w:rPr>
  </w:style>
  <w:style w:type="character" w:customStyle="1" w:styleId="FontStyle24">
    <w:name w:val="Font Style24"/>
    <w:rsid w:val="00C04D22"/>
    <w:rPr>
      <w:rFonts w:ascii="Times New Roman" w:hAnsi="Times New Roman" w:cs="Times New Roman"/>
      <w:sz w:val="18"/>
      <w:szCs w:val="18"/>
    </w:rPr>
  </w:style>
  <w:style w:type="character" w:customStyle="1" w:styleId="FontStyle25">
    <w:name w:val="Font Style25"/>
    <w:rsid w:val="00C04D22"/>
    <w:rPr>
      <w:rFonts w:ascii="Times New Roman" w:hAnsi="Times New Roman" w:cs="Times New Roman"/>
      <w:sz w:val="14"/>
      <w:szCs w:val="14"/>
    </w:rPr>
  </w:style>
  <w:style w:type="character" w:customStyle="1" w:styleId="FontStyle29">
    <w:name w:val="Font Style29"/>
    <w:rsid w:val="00C04D22"/>
    <w:rPr>
      <w:rFonts w:ascii="Times New Roman" w:hAnsi="Times New Roman"/>
      <w:sz w:val="22"/>
    </w:rPr>
  </w:style>
  <w:style w:type="character" w:customStyle="1" w:styleId="FontStyle30">
    <w:name w:val="Font Style30"/>
    <w:rsid w:val="00C04D22"/>
    <w:rPr>
      <w:rFonts w:ascii="Times New Roman" w:hAnsi="Times New Roman"/>
      <w:b/>
      <w:i/>
      <w:sz w:val="34"/>
    </w:rPr>
  </w:style>
  <w:style w:type="character" w:customStyle="1" w:styleId="FontStyle27">
    <w:name w:val="Font Style27"/>
    <w:rsid w:val="00C04D22"/>
    <w:rPr>
      <w:rFonts w:ascii="Times New Roman" w:hAnsi="Times New Roman"/>
      <w:b/>
      <w:sz w:val="26"/>
    </w:rPr>
  </w:style>
  <w:style w:type="paragraph" w:customStyle="1" w:styleId="Style19">
    <w:name w:val="Style19"/>
    <w:basedOn w:val="a"/>
    <w:rsid w:val="00C04D22"/>
    <w:pPr>
      <w:widowControl w:val="0"/>
      <w:autoSpaceDE w:val="0"/>
      <w:autoSpaceDN w:val="0"/>
      <w:adjustRightInd w:val="0"/>
      <w:spacing w:after="0" w:line="370" w:lineRule="exact"/>
      <w:ind w:hanging="197"/>
    </w:pPr>
    <w:rPr>
      <w:rFonts w:ascii="Times New Roman" w:eastAsia="Times New Roman" w:hAnsi="Times New Roman" w:cs="Times New Roman"/>
      <w:sz w:val="24"/>
      <w:szCs w:val="24"/>
      <w:lang w:eastAsia="ru-RU"/>
    </w:rPr>
  </w:style>
  <w:style w:type="paragraph" w:customStyle="1" w:styleId="Style21">
    <w:name w:val="Style21"/>
    <w:basedOn w:val="a"/>
    <w:rsid w:val="00C04D22"/>
    <w:pPr>
      <w:widowControl w:val="0"/>
      <w:autoSpaceDE w:val="0"/>
      <w:autoSpaceDN w:val="0"/>
      <w:adjustRightInd w:val="0"/>
      <w:spacing w:after="0" w:line="264" w:lineRule="exact"/>
    </w:pPr>
    <w:rPr>
      <w:rFonts w:ascii="Times New Roman" w:eastAsia="Times New Roman" w:hAnsi="Times New Roman" w:cs="Times New Roman"/>
      <w:sz w:val="24"/>
      <w:szCs w:val="24"/>
      <w:lang w:eastAsia="ru-RU"/>
    </w:rPr>
  </w:style>
  <w:style w:type="character" w:customStyle="1" w:styleId="FontStyle34">
    <w:name w:val="Font Style34"/>
    <w:rsid w:val="00C04D22"/>
    <w:rPr>
      <w:rFonts w:ascii="Times New Roman" w:hAnsi="Times New Roman"/>
      <w:i/>
      <w:sz w:val="20"/>
    </w:rPr>
  </w:style>
  <w:style w:type="character" w:customStyle="1" w:styleId="FontStyle35">
    <w:name w:val="Font Style35"/>
    <w:rsid w:val="00C04D22"/>
    <w:rPr>
      <w:rFonts w:ascii="Times New Roman" w:hAnsi="Times New Roman"/>
      <w:sz w:val="20"/>
    </w:rPr>
  </w:style>
  <w:style w:type="paragraph" w:customStyle="1" w:styleId="Style4">
    <w:name w:val="Style4"/>
    <w:basedOn w:val="a"/>
    <w:rsid w:val="00C04D2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2">
    <w:name w:val="Style22"/>
    <w:basedOn w:val="a"/>
    <w:rsid w:val="00C04D22"/>
    <w:pPr>
      <w:widowControl w:val="0"/>
      <w:autoSpaceDE w:val="0"/>
      <w:autoSpaceDN w:val="0"/>
      <w:adjustRightInd w:val="0"/>
      <w:spacing w:after="0" w:line="254" w:lineRule="exact"/>
      <w:jc w:val="center"/>
    </w:pPr>
    <w:rPr>
      <w:rFonts w:ascii="Times New Roman" w:eastAsia="Times New Roman" w:hAnsi="Times New Roman" w:cs="Times New Roman"/>
      <w:sz w:val="24"/>
      <w:szCs w:val="24"/>
      <w:lang w:eastAsia="ru-RU"/>
    </w:rPr>
  </w:style>
  <w:style w:type="character" w:customStyle="1" w:styleId="FontStyle31">
    <w:name w:val="Font Style31"/>
    <w:rsid w:val="00C04D22"/>
    <w:rPr>
      <w:rFonts w:ascii="Times New Roman" w:hAnsi="Times New Roman"/>
      <w:b/>
      <w:sz w:val="26"/>
    </w:rPr>
  </w:style>
  <w:style w:type="character" w:customStyle="1" w:styleId="FontStyle33">
    <w:name w:val="Font Style33"/>
    <w:rsid w:val="00C04D22"/>
    <w:rPr>
      <w:rFonts w:ascii="Times New Roman" w:hAnsi="Times New Roman"/>
      <w:b/>
      <w:sz w:val="30"/>
    </w:rPr>
  </w:style>
  <w:style w:type="character" w:customStyle="1" w:styleId="Heading1Char">
    <w:name w:val="Heading 1 Char"/>
    <w:locked/>
    <w:rsid w:val="00C04D22"/>
    <w:rPr>
      <w:rFonts w:ascii="Cambria" w:hAnsi="Cambria" w:cs="Times New Roman"/>
      <w:b/>
      <w:bCs/>
      <w:kern w:val="32"/>
      <w:sz w:val="32"/>
      <w:szCs w:val="32"/>
    </w:rPr>
  </w:style>
  <w:style w:type="character" w:customStyle="1" w:styleId="Heading1Char1">
    <w:name w:val="Heading 1 Char1"/>
    <w:locked/>
    <w:rsid w:val="00C04D22"/>
    <w:rPr>
      <w:rFonts w:ascii="Cambria" w:hAnsi="Cambria" w:cs="Times New Roman"/>
      <w:b/>
      <w:bCs/>
      <w:kern w:val="32"/>
      <w:sz w:val="32"/>
      <w:szCs w:val="32"/>
      <w:lang w:eastAsia="en-US"/>
    </w:rPr>
  </w:style>
  <w:style w:type="character" w:customStyle="1" w:styleId="Heading2Char1">
    <w:name w:val="Heading 2 Char1"/>
    <w:locked/>
    <w:rsid w:val="00C04D22"/>
    <w:rPr>
      <w:rFonts w:ascii="Cambria" w:hAnsi="Cambria" w:cs="Times New Roman"/>
      <w:b/>
      <w:bCs/>
      <w:i/>
      <w:iCs/>
      <w:sz w:val="28"/>
      <w:szCs w:val="28"/>
      <w:lang w:eastAsia="en-US"/>
    </w:rPr>
  </w:style>
  <w:style w:type="paragraph" w:customStyle="1" w:styleId="Style23">
    <w:name w:val="Style23"/>
    <w:basedOn w:val="a"/>
    <w:rsid w:val="00C04D22"/>
    <w:pPr>
      <w:widowControl w:val="0"/>
      <w:autoSpaceDE w:val="0"/>
      <w:autoSpaceDN w:val="0"/>
      <w:adjustRightInd w:val="0"/>
      <w:spacing w:after="0" w:line="254" w:lineRule="exact"/>
      <w:jc w:val="both"/>
    </w:pPr>
    <w:rPr>
      <w:rFonts w:ascii="Times New Roman" w:eastAsia="Times New Roman" w:hAnsi="Times New Roman" w:cs="Times New Roman"/>
      <w:sz w:val="24"/>
      <w:szCs w:val="24"/>
      <w:lang w:eastAsia="ru-RU"/>
    </w:rPr>
  </w:style>
  <w:style w:type="paragraph" w:customStyle="1" w:styleId="Style25">
    <w:name w:val="Style25"/>
    <w:basedOn w:val="a"/>
    <w:rsid w:val="00C04D2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HeaderChar1">
    <w:name w:val="Header Char1"/>
    <w:locked/>
    <w:rsid w:val="00C04D22"/>
    <w:rPr>
      <w:rFonts w:ascii="Calibri" w:hAnsi="Calibri" w:cs="Times New Roman"/>
      <w:lang w:eastAsia="en-US"/>
    </w:rPr>
  </w:style>
  <w:style w:type="character" w:customStyle="1" w:styleId="FooterChar1">
    <w:name w:val="Footer Char1"/>
    <w:locked/>
    <w:rsid w:val="00C04D22"/>
    <w:rPr>
      <w:rFonts w:ascii="Calibri" w:hAnsi="Calibri" w:cs="Times New Roman"/>
      <w:lang w:eastAsia="en-US"/>
    </w:rPr>
  </w:style>
  <w:style w:type="paragraph" w:customStyle="1" w:styleId="u-2-msonormal">
    <w:name w:val="u-2-msonormal"/>
    <w:basedOn w:val="a"/>
    <w:rsid w:val="00C04D2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43">
    <w:name w:val="Заголовок4"/>
    <w:basedOn w:val="3"/>
    <w:link w:val="44"/>
    <w:autoRedefine/>
    <w:rsid w:val="00C04D22"/>
    <w:pPr>
      <w:tabs>
        <w:tab w:val="left" w:pos="851"/>
      </w:tabs>
    </w:pPr>
    <w:rPr>
      <w:rFonts w:ascii="Times New Roman" w:hAnsi="Times New Roman"/>
      <w:b w:val="0"/>
      <w:spacing w:val="-4"/>
      <w:sz w:val="24"/>
      <w:szCs w:val="24"/>
      <w:lang w:val="ru-RU" w:eastAsia="ru-RU"/>
    </w:rPr>
  </w:style>
  <w:style w:type="character" w:customStyle="1" w:styleId="44">
    <w:name w:val="Заголовок4 Знак"/>
    <w:link w:val="43"/>
    <w:rsid w:val="00C04D22"/>
    <w:rPr>
      <w:rFonts w:ascii="Times New Roman" w:eastAsia="Times New Roman" w:hAnsi="Times New Roman" w:cs="Times New Roman"/>
      <w:bCs/>
      <w:spacing w:val="-4"/>
      <w:sz w:val="24"/>
      <w:szCs w:val="24"/>
      <w:lang w:eastAsia="ru-RU"/>
    </w:rPr>
  </w:style>
  <w:style w:type="paragraph" w:customStyle="1" w:styleId="CM15">
    <w:name w:val="CM15"/>
    <w:basedOn w:val="a"/>
    <w:next w:val="a"/>
    <w:rsid w:val="00C04D22"/>
    <w:pPr>
      <w:widowControl w:val="0"/>
      <w:autoSpaceDE w:val="0"/>
      <w:autoSpaceDN w:val="0"/>
      <w:adjustRightInd w:val="0"/>
      <w:spacing w:after="455" w:line="240" w:lineRule="auto"/>
    </w:pPr>
    <w:rPr>
      <w:rFonts w:ascii="GHOIB C+ School Book C San Pin" w:eastAsia="Times New Roman" w:hAnsi="GHOIB C+ School Book C San Pin" w:cs="GHOIB C+ School Book C San Pin"/>
      <w:sz w:val="24"/>
      <w:szCs w:val="24"/>
      <w:lang w:eastAsia="ru-RU"/>
    </w:rPr>
  </w:style>
  <w:style w:type="paragraph" w:customStyle="1" w:styleId="CM1">
    <w:name w:val="CM1"/>
    <w:basedOn w:val="Default"/>
    <w:next w:val="Default"/>
    <w:rsid w:val="00C04D22"/>
    <w:pPr>
      <w:widowControl w:val="0"/>
      <w:spacing w:line="228" w:lineRule="atLeast"/>
    </w:pPr>
    <w:rPr>
      <w:rFonts w:ascii="GFOGG P+ Pragmatica C" w:hAnsi="GFOGG P+ Pragmatica C" w:cs="GFOGG P+ Pragmatica C"/>
      <w:color w:val="auto"/>
    </w:rPr>
  </w:style>
  <w:style w:type="paragraph" w:customStyle="1" w:styleId="Style20">
    <w:name w:val="Style20"/>
    <w:basedOn w:val="a"/>
    <w:rsid w:val="00C04D22"/>
    <w:pPr>
      <w:widowControl w:val="0"/>
      <w:autoSpaceDE w:val="0"/>
      <w:autoSpaceDN w:val="0"/>
      <w:adjustRightInd w:val="0"/>
      <w:spacing w:after="0" w:line="240" w:lineRule="exact"/>
      <w:jc w:val="both"/>
    </w:pPr>
    <w:rPr>
      <w:rFonts w:ascii="Times New Roman" w:eastAsia="Times New Roman" w:hAnsi="Times New Roman" w:cs="Times New Roman"/>
      <w:sz w:val="24"/>
      <w:szCs w:val="24"/>
      <w:lang w:eastAsia="ru-RU"/>
    </w:rPr>
  </w:style>
  <w:style w:type="character" w:customStyle="1" w:styleId="FontStyle16">
    <w:name w:val="Font Style16"/>
    <w:rsid w:val="00C04D22"/>
    <w:rPr>
      <w:rFonts w:ascii="Times New Roman" w:hAnsi="Times New Roman" w:cs="Times New Roman" w:hint="default"/>
      <w:b/>
      <w:bCs/>
      <w:sz w:val="26"/>
      <w:szCs w:val="26"/>
    </w:rPr>
  </w:style>
  <w:style w:type="character" w:customStyle="1" w:styleId="FontStyle17">
    <w:name w:val="Font Style17"/>
    <w:rsid w:val="00C04D22"/>
    <w:rPr>
      <w:rFonts w:ascii="Times New Roman" w:hAnsi="Times New Roman" w:cs="Times New Roman" w:hint="default"/>
      <w:b/>
      <w:bCs/>
      <w:sz w:val="22"/>
      <w:szCs w:val="22"/>
    </w:rPr>
  </w:style>
  <w:style w:type="character" w:customStyle="1" w:styleId="FontStyle19">
    <w:name w:val="Font Style19"/>
    <w:rsid w:val="00C04D22"/>
    <w:rPr>
      <w:rFonts w:ascii="Times New Roman" w:hAnsi="Times New Roman" w:cs="Times New Roman" w:hint="default"/>
      <w:b/>
      <w:bCs/>
      <w:sz w:val="30"/>
      <w:szCs w:val="30"/>
    </w:rPr>
  </w:style>
  <w:style w:type="paragraph" w:customStyle="1" w:styleId="CM14">
    <w:name w:val="CM14"/>
    <w:basedOn w:val="Default"/>
    <w:next w:val="Default"/>
    <w:rsid w:val="00C04D22"/>
    <w:pPr>
      <w:widowControl w:val="0"/>
      <w:spacing w:after="235"/>
    </w:pPr>
    <w:rPr>
      <w:rFonts w:ascii="GMGNE C+ School Book C San Pin" w:hAnsi="GMGNE C+ School Book C San Pin" w:cs="Times New Roman"/>
      <w:color w:val="auto"/>
    </w:rPr>
  </w:style>
  <w:style w:type="paragraph" w:styleId="22">
    <w:name w:val="Body Text Indent 2"/>
    <w:basedOn w:val="a"/>
    <w:link w:val="23"/>
    <w:rsid w:val="00C04D22"/>
    <w:pPr>
      <w:spacing w:after="0" w:line="240" w:lineRule="auto"/>
      <w:ind w:firstLine="720"/>
      <w:jc w:val="both"/>
    </w:pPr>
    <w:rPr>
      <w:rFonts w:ascii="Times New Roman" w:eastAsia="Times New Roman" w:hAnsi="Times New Roman" w:cs="Times New Roman"/>
      <w:sz w:val="24"/>
      <w:szCs w:val="24"/>
    </w:rPr>
  </w:style>
  <w:style w:type="character" w:customStyle="1" w:styleId="23">
    <w:name w:val="Основной текст с отступом 2 Знак"/>
    <w:basedOn w:val="a0"/>
    <w:link w:val="22"/>
    <w:rsid w:val="00C04D22"/>
    <w:rPr>
      <w:rFonts w:ascii="Times New Roman" w:eastAsia="Times New Roman" w:hAnsi="Times New Roman" w:cs="Times New Roman"/>
      <w:sz w:val="24"/>
      <w:szCs w:val="24"/>
    </w:rPr>
  </w:style>
  <w:style w:type="paragraph" w:styleId="34">
    <w:name w:val="Body Text Indent 3"/>
    <w:basedOn w:val="a"/>
    <w:link w:val="35"/>
    <w:rsid w:val="00C04D22"/>
    <w:pPr>
      <w:spacing w:after="0" w:line="240" w:lineRule="auto"/>
      <w:ind w:left="360"/>
      <w:jc w:val="both"/>
    </w:pPr>
    <w:rPr>
      <w:rFonts w:ascii="Times New Roman" w:eastAsia="Times New Roman" w:hAnsi="Times New Roman" w:cs="Times New Roman"/>
      <w:b/>
      <w:bCs/>
      <w:sz w:val="24"/>
      <w:szCs w:val="24"/>
    </w:rPr>
  </w:style>
  <w:style w:type="character" w:customStyle="1" w:styleId="35">
    <w:name w:val="Основной текст с отступом 3 Знак"/>
    <w:basedOn w:val="a0"/>
    <w:link w:val="34"/>
    <w:rsid w:val="00C04D22"/>
    <w:rPr>
      <w:rFonts w:ascii="Times New Roman" w:eastAsia="Times New Roman" w:hAnsi="Times New Roman" w:cs="Times New Roman"/>
      <w:b/>
      <w:bCs/>
      <w:sz w:val="24"/>
      <w:szCs w:val="24"/>
    </w:rPr>
  </w:style>
  <w:style w:type="paragraph" w:styleId="24">
    <w:name w:val="Body Text 2"/>
    <w:basedOn w:val="a"/>
    <w:link w:val="25"/>
    <w:rsid w:val="00C04D22"/>
    <w:pPr>
      <w:spacing w:after="120" w:line="480" w:lineRule="auto"/>
      <w:ind w:firstLine="567"/>
      <w:jc w:val="both"/>
    </w:pPr>
    <w:rPr>
      <w:rFonts w:ascii="Times New Roman" w:eastAsia="Times New Roman" w:hAnsi="Times New Roman" w:cs="Times New Roman"/>
      <w:sz w:val="28"/>
      <w:szCs w:val="28"/>
      <w:lang w:eastAsia="ru-RU"/>
    </w:rPr>
  </w:style>
  <w:style w:type="character" w:customStyle="1" w:styleId="25">
    <w:name w:val="Основной текст 2 Знак"/>
    <w:basedOn w:val="a0"/>
    <w:link w:val="24"/>
    <w:rsid w:val="00C04D22"/>
    <w:rPr>
      <w:rFonts w:ascii="Times New Roman" w:eastAsia="Times New Roman" w:hAnsi="Times New Roman" w:cs="Times New Roman"/>
      <w:sz w:val="28"/>
      <w:szCs w:val="28"/>
      <w:lang w:eastAsia="ru-RU"/>
    </w:rPr>
  </w:style>
  <w:style w:type="paragraph" w:customStyle="1" w:styleId="ConsPlusNormal">
    <w:name w:val="ConsPlusNormal"/>
    <w:rsid w:val="00C04D22"/>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657">
    <w:name w:val="Основной текст (6)57"/>
    <w:rsid w:val="00C04D22"/>
    <w:rPr>
      <w:rFonts w:ascii="Bookman Old Style" w:hAnsi="Bookman Old Style" w:cs="Bookman Old Style"/>
      <w:b/>
      <w:bCs/>
      <w:sz w:val="18"/>
      <w:szCs w:val="18"/>
      <w:shd w:val="clear" w:color="auto" w:fill="FFFFFF"/>
    </w:rPr>
  </w:style>
  <w:style w:type="character" w:customStyle="1" w:styleId="72">
    <w:name w:val="Заголовок №7 (2)"/>
    <w:rsid w:val="00C04D22"/>
    <w:rPr>
      <w:rFonts w:ascii="Bookman Old Style" w:hAnsi="Bookman Old Style" w:cs="Bookman Old Style"/>
      <w:sz w:val="18"/>
      <w:szCs w:val="18"/>
      <w:shd w:val="clear" w:color="auto" w:fill="FFFFFF"/>
    </w:rPr>
  </w:style>
  <w:style w:type="character" w:customStyle="1" w:styleId="aff5">
    <w:name w:val="Колонтитул_"/>
    <w:link w:val="aff6"/>
    <w:locked/>
    <w:rsid w:val="00C04D22"/>
    <w:rPr>
      <w:shd w:val="clear" w:color="auto" w:fill="FFFFFF"/>
    </w:rPr>
  </w:style>
  <w:style w:type="character" w:customStyle="1" w:styleId="61">
    <w:name w:val="Основной текст (6)_"/>
    <w:link w:val="610"/>
    <w:locked/>
    <w:rsid w:val="00C04D22"/>
    <w:rPr>
      <w:rFonts w:ascii="Bookman Old Style" w:hAnsi="Bookman Old Style"/>
      <w:b/>
      <w:bCs/>
      <w:sz w:val="18"/>
      <w:szCs w:val="18"/>
      <w:shd w:val="clear" w:color="auto" w:fill="FFFFFF"/>
    </w:rPr>
  </w:style>
  <w:style w:type="character" w:customStyle="1" w:styleId="92">
    <w:name w:val="Колонтитул + 9"/>
    <w:aliases w:val="5 pt1"/>
    <w:rsid w:val="00C04D22"/>
    <w:rPr>
      <w:rFonts w:ascii="Times New Roman" w:hAnsi="Times New Roman" w:cs="Times New Roman"/>
      <w:spacing w:val="0"/>
      <w:sz w:val="19"/>
      <w:szCs w:val="19"/>
      <w:shd w:val="clear" w:color="auto" w:fill="FFFFFF"/>
    </w:rPr>
  </w:style>
  <w:style w:type="character" w:customStyle="1" w:styleId="620">
    <w:name w:val="Основной текст (6) + Не полужирный20"/>
    <w:basedOn w:val="61"/>
    <w:rsid w:val="00C04D22"/>
    <w:rPr>
      <w:rFonts w:ascii="Bookman Old Style" w:hAnsi="Bookman Old Style"/>
      <w:b/>
      <w:bCs/>
      <w:sz w:val="18"/>
      <w:szCs w:val="18"/>
      <w:shd w:val="clear" w:color="auto" w:fill="FFFFFF"/>
    </w:rPr>
  </w:style>
  <w:style w:type="character" w:customStyle="1" w:styleId="637">
    <w:name w:val="Основной текст (6)37"/>
    <w:basedOn w:val="61"/>
    <w:rsid w:val="00C04D22"/>
    <w:rPr>
      <w:rFonts w:ascii="Bookman Old Style" w:hAnsi="Bookman Old Style"/>
      <w:b/>
      <w:bCs/>
      <w:sz w:val="18"/>
      <w:szCs w:val="18"/>
      <w:shd w:val="clear" w:color="auto" w:fill="FFFFFF"/>
    </w:rPr>
  </w:style>
  <w:style w:type="character" w:customStyle="1" w:styleId="636">
    <w:name w:val="Основной текст (6)36"/>
    <w:basedOn w:val="61"/>
    <w:rsid w:val="00C04D22"/>
    <w:rPr>
      <w:rFonts w:ascii="Bookman Old Style" w:hAnsi="Bookman Old Style"/>
      <w:b/>
      <w:bCs/>
      <w:sz w:val="18"/>
      <w:szCs w:val="18"/>
      <w:shd w:val="clear" w:color="auto" w:fill="FFFFFF"/>
    </w:rPr>
  </w:style>
  <w:style w:type="paragraph" w:customStyle="1" w:styleId="aff6">
    <w:name w:val="Колонтитул"/>
    <w:basedOn w:val="a"/>
    <w:link w:val="aff5"/>
    <w:rsid w:val="00C04D22"/>
    <w:pPr>
      <w:shd w:val="clear" w:color="auto" w:fill="FFFFFF"/>
      <w:spacing w:after="0" w:line="240" w:lineRule="auto"/>
    </w:pPr>
    <w:rPr>
      <w:shd w:val="clear" w:color="auto" w:fill="FFFFFF"/>
    </w:rPr>
  </w:style>
  <w:style w:type="paragraph" w:customStyle="1" w:styleId="610">
    <w:name w:val="Основной текст (6)1"/>
    <w:basedOn w:val="a"/>
    <w:link w:val="61"/>
    <w:rsid w:val="00C04D22"/>
    <w:pPr>
      <w:shd w:val="clear" w:color="auto" w:fill="FFFFFF"/>
      <w:spacing w:before="60" w:after="0" w:line="226" w:lineRule="exact"/>
      <w:jc w:val="right"/>
    </w:pPr>
    <w:rPr>
      <w:rFonts w:ascii="Bookman Old Style" w:hAnsi="Bookman Old Style"/>
      <w:b/>
      <w:bCs/>
      <w:sz w:val="18"/>
      <w:szCs w:val="18"/>
      <w:shd w:val="clear" w:color="auto" w:fill="FFFFFF"/>
    </w:rPr>
  </w:style>
  <w:style w:type="character" w:customStyle="1" w:styleId="619">
    <w:name w:val="Основной текст (6) + Не полужирный19"/>
    <w:rsid w:val="00C04D22"/>
    <w:rPr>
      <w:rFonts w:ascii="Bookman Old Style" w:hAnsi="Bookman Old Style" w:cs="Bookman Old Style"/>
      <w:b w:val="0"/>
      <w:bCs w:val="0"/>
      <w:spacing w:val="0"/>
      <w:sz w:val="18"/>
      <w:szCs w:val="18"/>
      <w:shd w:val="clear" w:color="auto" w:fill="FFFFFF"/>
    </w:rPr>
  </w:style>
  <w:style w:type="character" w:customStyle="1" w:styleId="634">
    <w:name w:val="Основной текст (6)34"/>
    <w:rsid w:val="00C04D22"/>
    <w:rPr>
      <w:rFonts w:ascii="Bookman Old Style" w:hAnsi="Bookman Old Style" w:cs="Bookman Old Style"/>
      <w:b w:val="0"/>
      <w:bCs w:val="0"/>
      <w:spacing w:val="0"/>
      <w:sz w:val="18"/>
      <w:szCs w:val="18"/>
      <w:shd w:val="clear" w:color="auto" w:fill="FFFFFF"/>
    </w:rPr>
  </w:style>
  <w:style w:type="character" w:customStyle="1" w:styleId="230">
    <w:name w:val="Основной текст + Полужирный23"/>
    <w:rsid w:val="00C04D22"/>
    <w:rPr>
      <w:rFonts w:ascii="Bookman Old Style" w:hAnsi="Bookman Old Style" w:cs="Bookman Old Style"/>
      <w:b/>
      <w:bCs/>
      <w:spacing w:val="0"/>
      <w:sz w:val="18"/>
      <w:szCs w:val="18"/>
      <w:shd w:val="clear" w:color="auto" w:fill="FFFFFF"/>
    </w:rPr>
  </w:style>
  <w:style w:type="character" w:customStyle="1" w:styleId="633">
    <w:name w:val="Основной текст (6)33"/>
    <w:rsid w:val="00C04D22"/>
    <w:rPr>
      <w:rFonts w:ascii="Bookman Old Style" w:hAnsi="Bookman Old Style" w:cs="Bookman Old Style"/>
      <w:b w:val="0"/>
      <w:bCs w:val="0"/>
      <w:spacing w:val="0"/>
      <w:sz w:val="18"/>
      <w:szCs w:val="18"/>
      <w:shd w:val="clear" w:color="auto" w:fill="FFFFFF"/>
    </w:rPr>
  </w:style>
  <w:style w:type="character" w:customStyle="1" w:styleId="210">
    <w:name w:val="Основной текст + Полужирный21"/>
    <w:rsid w:val="00C04D22"/>
    <w:rPr>
      <w:rFonts w:ascii="Bookman Old Style" w:hAnsi="Bookman Old Style" w:cs="Bookman Old Style"/>
      <w:b/>
      <w:bCs/>
      <w:spacing w:val="0"/>
      <w:sz w:val="18"/>
      <w:szCs w:val="18"/>
      <w:shd w:val="clear" w:color="auto" w:fill="FFFFFF"/>
    </w:rPr>
  </w:style>
  <w:style w:type="character" w:customStyle="1" w:styleId="618">
    <w:name w:val="Основной текст (6) + Не полужирный18"/>
    <w:rsid w:val="00C04D22"/>
    <w:rPr>
      <w:rFonts w:ascii="Bookman Old Style" w:hAnsi="Bookman Old Style" w:cs="Bookman Old Style"/>
      <w:b w:val="0"/>
      <w:bCs w:val="0"/>
      <w:spacing w:val="0"/>
      <w:sz w:val="18"/>
      <w:szCs w:val="18"/>
      <w:shd w:val="clear" w:color="auto" w:fill="FFFFFF"/>
    </w:rPr>
  </w:style>
  <w:style w:type="character" w:customStyle="1" w:styleId="631">
    <w:name w:val="Основной текст (6)31"/>
    <w:rsid w:val="00C04D22"/>
    <w:rPr>
      <w:rFonts w:ascii="Bookman Old Style" w:hAnsi="Bookman Old Style" w:cs="Bookman Old Style"/>
      <w:b w:val="0"/>
      <w:bCs w:val="0"/>
      <w:spacing w:val="0"/>
      <w:sz w:val="18"/>
      <w:szCs w:val="18"/>
      <w:shd w:val="clear" w:color="auto" w:fill="FFFFFF"/>
    </w:rPr>
  </w:style>
  <w:style w:type="character" w:customStyle="1" w:styleId="630">
    <w:name w:val="Основной текст (6)30"/>
    <w:rsid w:val="00C04D22"/>
    <w:rPr>
      <w:rFonts w:ascii="Bookman Old Style" w:hAnsi="Bookman Old Style" w:cs="Bookman Old Style"/>
      <w:b w:val="0"/>
      <w:bCs w:val="0"/>
      <w:spacing w:val="0"/>
      <w:sz w:val="18"/>
      <w:szCs w:val="18"/>
      <w:shd w:val="clear" w:color="auto" w:fill="FFFFFF"/>
    </w:rPr>
  </w:style>
  <w:style w:type="character" w:customStyle="1" w:styleId="629">
    <w:name w:val="Основной текст (6)29"/>
    <w:rsid w:val="00C04D22"/>
    <w:rPr>
      <w:rFonts w:ascii="Bookman Old Style" w:hAnsi="Bookman Old Style" w:cs="Bookman Old Style"/>
      <w:b w:val="0"/>
      <w:bCs w:val="0"/>
      <w:spacing w:val="0"/>
      <w:sz w:val="18"/>
      <w:szCs w:val="18"/>
      <w:shd w:val="clear" w:color="auto" w:fill="FFFFFF"/>
    </w:rPr>
  </w:style>
  <w:style w:type="character" w:customStyle="1" w:styleId="617">
    <w:name w:val="Основной текст (6) + Не полужирный17"/>
    <w:rsid w:val="00C04D22"/>
    <w:rPr>
      <w:rFonts w:ascii="Bookman Old Style" w:hAnsi="Bookman Old Style" w:cs="Bookman Old Style"/>
      <w:b w:val="0"/>
      <w:bCs w:val="0"/>
      <w:spacing w:val="0"/>
      <w:sz w:val="18"/>
      <w:szCs w:val="18"/>
      <w:shd w:val="clear" w:color="auto" w:fill="FFFFFF"/>
    </w:rPr>
  </w:style>
  <w:style w:type="character" w:customStyle="1" w:styleId="627">
    <w:name w:val="Основной текст (6)27"/>
    <w:rsid w:val="00C04D22"/>
    <w:rPr>
      <w:rFonts w:ascii="Bookman Old Style" w:hAnsi="Bookman Old Style" w:cs="Bookman Old Style"/>
      <w:b w:val="0"/>
      <w:bCs w:val="0"/>
      <w:spacing w:val="0"/>
      <w:sz w:val="18"/>
      <w:szCs w:val="18"/>
      <w:shd w:val="clear" w:color="auto" w:fill="FFFFFF"/>
    </w:rPr>
  </w:style>
  <w:style w:type="character" w:customStyle="1" w:styleId="190">
    <w:name w:val="Основной текст + Полужирный19"/>
    <w:rsid w:val="00C04D22"/>
    <w:rPr>
      <w:rFonts w:ascii="Bookman Old Style" w:hAnsi="Bookman Old Style" w:cs="Bookman Old Style"/>
      <w:b/>
      <w:bCs/>
      <w:spacing w:val="0"/>
      <w:sz w:val="18"/>
      <w:szCs w:val="18"/>
      <w:shd w:val="clear" w:color="auto" w:fill="FFFFFF"/>
    </w:rPr>
  </w:style>
  <w:style w:type="character" w:customStyle="1" w:styleId="626">
    <w:name w:val="Основной текст (6)26"/>
    <w:rsid w:val="00C04D22"/>
    <w:rPr>
      <w:rFonts w:ascii="Bookman Old Style" w:hAnsi="Bookman Old Style" w:cs="Bookman Old Style"/>
      <w:b w:val="0"/>
      <w:bCs w:val="0"/>
      <w:spacing w:val="0"/>
      <w:sz w:val="18"/>
      <w:szCs w:val="18"/>
      <w:shd w:val="clear" w:color="auto" w:fill="FFFFFF"/>
    </w:rPr>
  </w:style>
  <w:style w:type="character" w:customStyle="1" w:styleId="625">
    <w:name w:val="Основной текст (6)25"/>
    <w:rsid w:val="00C04D22"/>
    <w:rPr>
      <w:rFonts w:ascii="Bookman Old Style" w:hAnsi="Bookman Old Style" w:cs="Bookman Old Style"/>
      <w:b w:val="0"/>
      <w:bCs w:val="0"/>
      <w:spacing w:val="0"/>
      <w:sz w:val="18"/>
      <w:szCs w:val="18"/>
      <w:shd w:val="clear" w:color="auto" w:fill="FFFFFF"/>
    </w:rPr>
  </w:style>
  <w:style w:type="character" w:customStyle="1" w:styleId="180">
    <w:name w:val="Основной текст + Полужирный18"/>
    <w:rsid w:val="00C04D22"/>
    <w:rPr>
      <w:rFonts w:ascii="Bookman Old Style" w:hAnsi="Bookman Old Style" w:cs="Bookman Old Style"/>
      <w:b/>
      <w:bCs/>
      <w:spacing w:val="0"/>
      <w:sz w:val="18"/>
      <w:szCs w:val="18"/>
      <w:shd w:val="clear" w:color="auto" w:fill="FFFFFF"/>
    </w:rPr>
  </w:style>
  <w:style w:type="character" w:customStyle="1" w:styleId="MSMincho">
    <w:name w:val="Колонтитул + MS Mincho"/>
    <w:aliases w:val="6,5 pt,Интервал 0 pt,Основной текст + 14"/>
    <w:basedOn w:val="aff5"/>
    <w:rsid w:val="00C04D22"/>
    <w:rPr>
      <w:shd w:val="clear" w:color="auto" w:fill="FFFFFF"/>
    </w:rPr>
  </w:style>
  <w:style w:type="character" w:customStyle="1" w:styleId="MSMincho2">
    <w:name w:val="Колонтитул + MS Mincho2"/>
    <w:aliases w:val="62,5 pt5,Интервал 1 pt"/>
    <w:basedOn w:val="aff5"/>
    <w:rsid w:val="00C04D22"/>
    <w:rPr>
      <w:shd w:val="clear" w:color="auto" w:fill="FFFFFF"/>
    </w:rPr>
  </w:style>
  <w:style w:type="character" w:customStyle="1" w:styleId="MSMincho1">
    <w:name w:val="Колонтитул + MS Mincho1"/>
    <w:aliases w:val="61,5 pt4,Интервал 0 pt2"/>
    <w:basedOn w:val="aff5"/>
    <w:rsid w:val="00C04D22"/>
    <w:rPr>
      <w:shd w:val="clear" w:color="auto" w:fill="FFFFFF"/>
    </w:rPr>
  </w:style>
  <w:style w:type="character" w:customStyle="1" w:styleId="BookmanOldStyle">
    <w:name w:val="Колонтитул + Bookman Old Style"/>
    <w:aliases w:val="17,5 pt3,Курсив,Интервал 0 pt1,Основной текст + Полужирный"/>
    <w:basedOn w:val="aff5"/>
    <w:rsid w:val="00C04D22"/>
    <w:rPr>
      <w:shd w:val="clear" w:color="auto" w:fill="FFFFFF"/>
    </w:rPr>
  </w:style>
  <w:style w:type="character" w:customStyle="1" w:styleId="430">
    <w:name w:val="Основной текст + Полужирный43"/>
    <w:rsid w:val="00C04D22"/>
    <w:rPr>
      <w:rFonts w:ascii="Bookman Old Style" w:hAnsi="Bookman Old Style" w:cs="Bookman Old Style"/>
      <w:b/>
      <w:bCs/>
      <w:spacing w:val="0"/>
      <w:sz w:val="18"/>
      <w:szCs w:val="18"/>
    </w:rPr>
  </w:style>
  <w:style w:type="character" w:customStyle="1" w:styleId="36">
    <w:name w:val="Основной текст + Полужирный36"/>
    <w:rsid w:val="00C04D22"/>
    <w:rPr>
      <w:rFonts w:ascii="Bookman Old Style" w:hAnsi="Bookman Old Style" w:cs="Bookman Old Style"/>
      <w:b/>
      <w:bCs/>
      <w:spacing w:val="0"/>
      <w:sz w:val="18"/>
      <w:szCs w:val="18"/>
    </w:rPr>
  </w:style>
  <w:style w:type="character" w:customStyle="1" w:styleId="410">
    <w:name w:val="Основной текст + Полужирный41"/>
    <w:rsid w:val="00C04D22"/>
    <w:rPr>
      <w:rFonts w:ascii="Bookman Old Style" w:hAnsi="Bookman Old Style" w:cs="Bookman Old Style"/>
      <w:b/>
      <w:bCs/>
      <w:spacing w:val="0"/>
      <w:sz w:val="18"/>
      <w:szCs w:val="18"/>
      <w:shd w:val="clear" w:color="auto" w:fill="FFFFFF"/>
    </w:rPr>
  </w:style>
  <w:style w:type="character" w:customStyle="1" w:styleId="350">
    <w:name w:val="Основной текст + Полужирный35"/>
    <w:rsid w:val="00C04D22"/>
    <w:rPr>
      <w:rFonts w:ascii="Bookman Old Style" w:hAnsi="Bookman Old Style" w:cs="Bookman Old Style"/>
      <w:b/>
      <w:bCs/>
      <w:spacing w:val="0"/>
      <w:sz w:val="18"/>
      <w:szCs w:val="18"/>
      <w:shd w:val="clear" w:color="auto" w:fill="FFFFFF"/>
    </w:rPr>
  </w:style>
  <w:style w:type="character" w:customStyle="1" w:styleId="340">
    <w:name w:val="Основной текст + Полужирный34"/>
    <w:rsid w:val="00C04D22"/>
    <w:rPr>
      <w:rFonts w:ascii="Bookman Old Style" w:hAnsi="Bookman Old Style" w:cs="Bookman Old Style"/>
      <w:b/>
      <w:bCs/>
      <w:spacing w:val="0"/>
      <w:sz w:val="18"/>
      <w:szCs w:val="18"/>
      <w:shd w:val="clear" w:color="auto" w:fill="FFFFFF"/>
    </w:rPr>
  </w:style>
  <w:style w:type="character" w:customStyle="1" w:styleId="29">
    <w:name w:val="Основной текст + Полужирный29"/>
    <w:rsid w:val="00C04D22"/>
    <w:rPr>
      <w:rFonts w:ascii="Bookman Old Style" w:hAnsi="Bookman Old Style" w:cs="Bookman Old Style"/>
      <w:b/>
      <w:bCs/>
      <w:spacing w:val="0"/>
      <w:sz w:val="18"/>
      <w:szCs w:val="18"/>
      <w:shd w:val="clear" w:color="auto" w:fill="FFFFFF"/>
    </w:rPr>
  </w:style>
  <w:style w:type="character" w:customStyle="1" w:styleId="250">
    <w:name w:val="Основной текст + Полужирный25"/>
    <w:rsid w:val="00C04D22"/>
    <w:rPr>
      <w:rFonts w:ascii="Bookman Old Style" w:hAnsi="Bookman Old Style" w:cs="Bookman Old Style"/>
      <w:b/>
      <w:bCs/>
      <w:spacing w:val="0"/>
      <w:sz w:val="18"/>
      <w:szCs w:val="18"/>
      <w:shd w:val="clear" w:color="auto" w:fill="FFFFFF"/>
    </w:rPr>
  </w:style>
  <w:style w:type="paragraph" w:styleId="aff7">
    <w:name w:val="Subtitle"/>
    <w:basedOn w:val="a"/>
    <w:next w:val="a"/>
    <w:link w:val="aff8"/>
    <w:qFormat/>
    <w:rsid w:val="00C04D22"/>
    <w:pPr>
      <w:spacing w:after="60" w:line="240" w:lineRule="auto"/>
      <w:jc w:val="center"/>
      <w:outlineLvl w:val="1"/>
    </w:pPr>
    <w:rPr>
      <w:rFonts w:ascii="Times New Roman" w:eastAsia="Times New Roman" w:hAnsi="Times New Roman" w:cs="Times New Roman"/>
      <w:sz w:val="24"/>
      <w:szCs w:val="24"/>
      <w:lang/>
    </w:rPr>
  </w:style>
  <w:style w:type="character" w:customStyle="1" w:styleId="aff8">
    <w:name w:val="Подзаголовок Знак"/>
    <w:basedOn w:val="a0"/>
    <w:link w:val="aff7"/>
    <w:rsid w:val="00C04D22"/>
    <w:rPr>
      <w:rFonts w:ascii="Times New Roman" w:eastAsia="Times New Roman" w:hAnsi="Times New Roman" w:cs="Times New Roman"/>
      <w:sz w:val="24"/>
      <w:szCs w:val="24"/>
      <w:lang/>
    </w:rPr>
  </w:style>
  <w:style w:type="paragraph" w:styleId="26">
    <w:name w:val="Quote"/>
    <w:basedOn w:val="a"/>
    <w:next w:val="a"/>
    <w:link w:val="27"/>
    <w:qFormat/>
    <w:rsid w:val="00C04D22"/>
    <w:pPr>
      <w:spacing w:after="0" w:line="240" w:lineRule="auto"/>
    </w:pPr>
    <w:rPr>
      <w:rFonts w:ascii="Times New Roman" w:eastAsia="Times New Roman" w:hAnsi="Times New Roman" w:cs="Times New Roman"/>
      <w:i/>
      <w:sz w:val="24"/>
      <w:szCs w:val="24"/>
      <w:lang/>
    </w:rPr>
  </w:style>
  <w:style w:type="character" w:customStyle="1" w:styleId="27">
    <w:name w:val="Цитата 2 Знак"/>
    <w:basedOn w:val="a0"/>
    <w:link w:val="26"/>
    <w:rsid w:val="00C04D22"/>
    <w:rPr>
      <w:rFonts w:ascii="Times New Roman" w:eastAsia="Times New Roman" w:hAnsi="Times New Roman" w:cs="Times New Roman"/>
      <w:i/>
      <w:sz w:val="24"/>
      <w:szCs w:val="24"/>
      <w:lang/>
    </w:rPr>
  </w:style>
  <w:style w:type="paragraph" w:styleId="aff9">
    <w:name w:val="Intense Quote"/>
    <w:basedOn w:val="a"/>
    <w:next w:val="a"/>
    <w:link w:val="affa"/>
    <w:qFormat/>
    <w:rsid w:val="00C04D22"/>
    <w:pPr>
      <w:spacing w:after="0" w:line="240" w:lineRule="auto"/>
      <w:ind w:left="720" w:right="720"/>
    </w:pPr>
    <w:rPr>
      <w:rFonts w:ascii="Times New Roman" w:eastAsia="Times New Roman" w:hAnsi="Times New Roman" w:cs="Times New Roman"/>
      <w:b/>
      <w:i/>
      <w:sz w:val="24"/>
      <w:szCs w:val="20"/>
      <w:lang/>
    </w:rPr>
  </w:style>
  <w:style w:type="character" w:customStyle="1" w:styleId="affa">
    <w:name w:val="Выделенная цитата Знак"/>
    <w:basedOn w:val="a0"/>
    <w:link w:val="aff9"/>
    <w:rsid w:val="00C04D22"/>
    <w:rPr>
      <w:rFonts w:ascii="Times New Roman" w:eastAsia="Times New Roman" w:hAnsi="Times New Roman" w:cs="Times New Roman"/>
      <w:b/>
      <w:i/>
      <w:sz w:val="24"/>
      <w:szCs w:val="20"/>
      <w:lang/>
    </w:rPr>
  </w:style>
  <w:style w:type="character" w:styleId="affb">
    <w:name w:val="Subtle Emphasis"/>
    <w:qFormat/>
    <w:rsid w:val="00C04D22"/>
    <w:rPr>
      <w:i/>
      <w:color w:val="5A5A5A"/>
    </w:rPr>
  </w:style>
  <w:style w:type="character" w:styleId="affc">
    <w:name w:val="Intense Emphasis"/>
    <w:qFormat/>
    <w:rsid w:val="00C04D22"/>
    <w:rPr>
      <w:b/>
      <w:i/>
      <w:sz w:val="24"/>
      <w:szCs w:val="24"/>
      <w:u w:val="single"/>
    </w:rPr>
  </w:style>
  <w:style w:type="character" w:styleId="affd">
    <w:name w:val="Subtle Reference"/>
    <w:qFormat/>
    <w:rsid w:val="00C04D22"/>
    <w:rPr>
      <w:sz w:val="24"/>
      <w:szCs w:val="24"/>
      <w:u w:val="single"/>
    </w:rPr>
  </w:style>
  <w:style w:type="character" w:styleId="affe">
    <w:name w:val="Intense Reference"/>
    <w:qFormat/>
    <w:rsid w:val="00C04D22"/>
    <w:rPr>
      <w:b/>
      <w:sz w:val="24"/>
      <w:u w:val="single"/>
    </w:rPr>
  </w:style>
  <w:style w:type="character" w:styleId="afff">
    <w:name w:val="Book Title"/>
    <w:qFormat/>
    <w:rsid w:val="00C04D22"/>
    <w:rPr>
      <w:rFonts w:ascii="Times New Roman" w:eastAsia="Times New Roman" w:hAnsi="Times New Roman"/>
      <w:b/>
      <w:i/>
      <w:sz w:val="24"/>
      <w:szCs w:val="24"/>
    </w:rPr>
  </w:style>
  <w:style w:type="character" w:customStyle="1" w:styleId="240">
    <w:name w:val="Основной текст + Полужирный24"/>
    <w:rsid w:val="00C04D22"/>
    <w:rPr>
      <w:rFonts w:ascii="Bookman Old Style" w:hAnsi="Bookman Old Style" w:cs="Bookman Old Style"/>
      <w:b/>
      <w:bCs/>
      <w:spacing w:val="0"/>
      <w:sz w:val="18"/>
      <w:szCs w:val="18"/>
      <w:shd w:val="clear" w:color="auto" w:fill="FFFFFF"/>
    </w:rPr>
  </w:style>
  <w:style w:type="character" w:customStyle="1" w:styleId="632">
    <w:name w:val="Основной текст (6)32"/>
    <w:rsid w:val="00C04D22"/>
    <w:rPr>
      <w:rFonts w:ascii="Bookman Old Style" w:hAnsi="Bookman Old Style" w:cs="Bookman Old Style"/>
      <w:b w:val="0"/>
      <w:bCs w:val="0"/>
      <w:spacing w:val="0"/>
      <w:sz w:val="18"/>
      <w:szCs w:val="18"/>
      <w:shd w:val="clear" w:color="auto" w:fill="FFFFFF"/>
    </w:rPr>
  </w:style>
  <w:style w:type="character" w:customStyle="1" w:styleId="220">
    <w:name w:val="Основной текст + Полужирный22"/>
    <w:rsid w:val="00C04D22"/>
    <w:rPr>
      <w:rFonts w:ascii="Bookman Old Style" w:hAnsi="Bookman Old Style" w:cs="Bookman Old Style"/>
      <w:b/>
      <w:bCs/>
      <w:spacing w:val="0"/>
      <w:sz w:val="18"/>
      <w:szCs w:val="18"/>
      <w:shd w:val="clear" w:color="auto" w:fill="FFFFFF"/>
    </w:rPr>
  </w:style>
  <w:style w:type="character" w:customStyle="1" w:styleId="200">
    <w:name w:val="Основной текст + Полужирный20"/>
    <w:rsid w:val="00C04D22"/>
    <w:rPr>
      <w:rFonts w:ascii="Bookman Old Style" w:hAnsi="Bookman Old Style" w:cs="Bookman Old Style"/>
      <w:b/>
      <w:bCs/>
      <w:spacing w:val="0"/>
      <w:sz w:val="18"/>
      <w:szCs w:val="18"/>
      <w:shd w:val="clear" w:color="auto" w:fill="FFFFFF"/>
    </w:rPr>
  </w:style>
  <w:style w:type="character" w:customStyle="1" w:styleId="170">
    <w:name w:val="Основной текст + Полужирный17"/>
    <w:rsid w:val="00C04D22"/>
    <w:rPr>
      <w:rFonts w:ascii="Bookman Old Style" w:hAnsi="Bookman Old Style" w:cs="Bookman Old Style"/>
      <w:b/>
      <w:bCs/>
      <w:spacing w:val="0"/>
      <w:sz w:val="18"/>
      <w:szCs w:val="18"/>
      <w:shd w:val="clear" w:color="auto" w:fill="FFFFFF"/>
    </w:rPr>
  </w:style>
  <w:style w:type="numbering" w:customStyle="1" w:styleId="110">
    <w:name w:val="Нет списка11"/>
    <w:next w:val="a2"/>
    <w:semiHidden/>
    <w:unhideWhenUsed/>
    <w:rsid w:val="00C04D22"/>
  </w:style>
  <w:style w:type="paragraph" w:customStyle="1" w:styleId="ParagraphStyle">
    <w:name w:val="Paragraph Style"/>
    <w:rsid w:val="00C04D22"/>
    <w:pPr>
      <w:autoSpaceDE w:val="0"/>
      <w:autoSpaceDN w:val="0"/>
      <w:adjustRightInd w:val="0"/>
      <w:spacing w:after="0" w:line="240" w:lineRule="auto"/>
    </w:pPr>
    <w:rPr>
      <w:rFonts w:ascii="Arial" w:eastAsia="Calibri" w:hAnsi="Arial" w:cs="Times New Roman"/>
      <w:sz w:val="24"/>
      <w:szCs w:val="24"/>
      <w:lang w:eastAsia="ru-RU"/>
    </w:rPr>
  </w:style>
  <w:style w:type="paragraph" w:customStyle="1" w:styleId="211">
    <w:name w:val="Основной текст 21"/>
    <w:basedOn w:val="a"/>
    <w:rsid w:val="00C04D22"/>
    <w:pPr>
      <w:suppressAutoHyphens/>
      <w:spacing w:after="0" w:line="100" w:lineRule="atLeast"/>
    </w:pPr>
    <w:rPr>
      <w:rFonts w:ascii="Times New Roman" w:eastAsia="Times New Roman" w:hAnsi="Times New Roman" w:cs="Tahoma"/>
      <w:kern w:val="1"/>
      <w:sz w:val="24"/>
      <w:szCs w:val="24"/>
      <w:lang w:eastAsia="hi-IN" w:bidi="hi-IN"/>
    </w:rPr>
  </w:style>
  <w:style w:type="character" w:customStyle="1" w:styleId="FontStyle12">
    <w:name w:val="Font Style12"/>
    <w:rsid w:val="00C04D22"/>
    <w:rPr>
      <w:rFonts w:ascii="Trebuchet MS" w:hAnsi="Trebuchet MS" w:cs="Trebuchet MS"/>
      <w:i/>
      <w:iCs/>
      <w:sz w:val="18"/>
      <w:szCs w:val="18"/>
    </w:rPr>
  </w:style>
  <w:style w:type="character" w:customStyle="1" w:styleId="FontStyle20">
    <w:name w:val="Font Style20"/>
    <w:rsid w:val="00C04D22"/>
    <w:rPr>
      <w:rFonts w:ascii="Trebuchet MS" w:hAnsi="Trebuchet MS" w:cs="Trebuchet MS"/>
      <w:sz w:val="20"/>
      <w:szCs w:val="20"/>
    </w:rPr>
  </w:style>
  <w:style w:type="character" w:customStyle="1" w:styleId="FontStyle11">
    <w:name w:val="Font Style11"/>
    <w:rsid w:val="00C04D22"/>
    <w:rPr>
      <w:rFonts w:ascii="Trebuchet MS" w:hAnsi="Trebuchet MS" w:cs="Trebuchet MS"/>
      <w:sz w:val="20"/>
      <w:szCs w:val="20"/>
    </w:rPr>
  </w:style>
  <w:style w:type="character" w:customStyle="1" w:styleId="Heading4Char">
    <w:name w:val="Heading 4 Char"/>
    <w:locked/>
    <w:rsid w:val="00C04D22"/>
    <w:rPr>
      <w:rFonts w:ascii="Times New Roman" w:hAnsi="Times New Roman" w:cs="Times New Roman"/>
      <w:b/>
      <w:bCs/>
      <w:sz w:val="28"/>
      <w:szCs w:val="28"/>
      <w:lang w:eastAsia="ru-RU"/>
    </w:rPr>
  </w:style>
  <w:style w:type="paragraph" w:customStyle="1" w:styleId="afff0">
    <w:name w:val="_ТАБЛ_боковик"/>
    <w:basedOn w:val="Default"/>
    <w:next w:val="Default"/>
    <w:rsid w:val="00C04D22"/>
    <w:rPr>
      <w:rFonts w:ascii="COJMB J+ Newton C San Pin" w:hAnsi="COJMB J+ Newton C San Pin" w:cs="Arial"/>
      <w:color w:val="auto"/>
      <w:lang w:eastAsia="en-US"/>
    </w:rPr>
  </w:style>
  <w:style w:type="paragraph" w:customStyle="1" w:styleId="45">
    <w:name w:val="Текст_4п_Снизу"/>
    <w:basedOn w:val="Default"/>
    <w:next w:val="Default"/>
    <w:rsid w:val="00C04D22"/>
    <w:rPr>
      <w:rFonts w:ascii="AIGIN L+ Newton C San Pin" w:hAnsi="AIGIN L+ Newton C San Pin" w:cs="Times New Roman"/>
      <w:color w:val="auto"/>
      <w:lang w:eastAsia="en-US"/>
    </w:rPr>
  </w:style>
  <w:style w:type="paragraph" w:customStyle="1" w:styleId="body">
    <w:name w:val="body"/>
    <w:basedOn w:val="a"/>
    <w:rsid w:val="00C04D2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1a">
    <w:name w:val="Без интервала1"/>
    <w:rsid w:val="00C04D22"/>
    <w:pPr>
      <w:spacing w:after="0" w:line="240" w:lineRule="auto"/>
    </w:pPr>
    <w:rPr>
      <w:rFonts w:ascii="Times New Roman" w:eastAsia="Calibri" w:hAnsi="Times New Roman" w:cs="Times New Roman"/>
      <w:sz w:val="24"/>
      <w:szCs w:val="24"/>
      <w:lang w:eastAsia="ru-RU"/>
    </w:rPr>
  </w:style>
  <w:style w:type="paragraph" w:customStyle="1" w:styleId="zag1">
    <w:name w:val="zag_1"/>
    <w:basedOn w:val="a"/>
    <w:rsid w:val="00C04D2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zag3">
    <w:name w:val="zag_3"/>
    <w:basedOn w:val="a"/>
    <w:rsid w:val="00C04D2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1b">
    <w:name w:val="Абзац списка1"/>
    <w:basedOn w:val="a"/>
    <w:rsid w:val="00C04D22"/>
    <w:pPr>
      <w:ind w:left="720"/>
    </w:pPr>
    <w:rPr>
      <w:rFonts w:ascii="Calibri" w:eastAsia="Times New Roman" w:hAnsi="Calibri" w:cs="Times New Roman"/>
      <w:lang w:val="en-US"/>
    </w:rPr>
  </w:style>
  <w:style w:type="paragraph" w:customStyle="1" w:styleId="afff1">
    <w:name w:val="Знак"/>
    <w:basedOn w:val="a"/>
    <w:rsid w:val="00C04D22"/>
    <w:pPr>
      <w:spacing w:after="160" w:line="240" w:lineRule="exact"/>
    </w:pPr>
    <w:rPr>
      <w:rFonts w:ascii="Verdana" w:eastAsia="Calibri" w:hAnsi="Verdana" w:cs="Times New Roman"/>
      <w:sz w:val="20"/>
      <w:szCs w:val="20"/>
      <w:lang w:val="en-US"/>
    </w:rPr>
  </w:style>
  <w:style w:type="character" w:customStyle="1" w:styleId="BodyTextChar">
    <w:name w:val="Body Text Char"/>
    <w:locked/>
    <w:rsid w:val="00C04D22"/>
    <w:rPr>
      <w:rFonts w:ascii="Times New Roman" w:hAnsi="Times New Roman" w:cs="Times New Roman"/>
      <w:sz w:val="24"/>
      <w:szCs w:val="24"/>
      <w:lang w:eastAsia="ru-RU"/>
    </w:rPr>
  </w:style>
  <w:style w:type="paragraph" w:customStyle="1" w:styleId="CM10">
    <w:name w:val="CM10"/>
    <w:basedOn w:val="Default"/>
    <w:next w:val="Default"/>
    <w:rsid w:val="00C04D22"/>
    <w:pPr>
      <w:widowControl w:val="0"/>
      <w:spacing w:after="235"/>
    </w:pPr>
    <w:rPr>
      <w:rFonts w:ascii="GNNEH K+ School Book C San Pin" w:hAnsi="GNNEH K+ School Book C San Pin" w:cs="Times New Roman"/>
      <w:color w:val="auto"/>
    </w:rPr>
  </w:style>
  <w:style w:type="paragraph" w:customStyle="1" w:styleId="CM11">
    <w:name w:val="CM11"/>
    <w:basedOn w:val="Default"/>
    <w:next w:val="Default"/>
    <w:rsid w:val="00C04D22"/>
    <w:pPr>
      <w:widowControl w:val="0"/>
      <w:spacing w:after="5953"/>
    </w:pPr>
    <w:rPr>
      <w:rFonts w:ascii="GNNEH K+ School Book C San Pin" w:hAnsi="GNNEH K+ School Book C San Pin" w:cs="Times New Roman"/>
      <w:color w:val="auto"/>
    </w:rPr>
  </w:style>
  <w:style w:type="paragraph" w:customStyle="1" w:styleId="CM2">
    <w:name w:val="CM2"/>
    <w:basedOn w:val="Default"/>
    <w:next w:val="Default"/>
    <w:rsid w:val="00C04D22"/>
    <w:pPr>
      <w:widowControl w:val="0"/>
      <w:spacing w:line="228" w:lineRule="atLeast"/>
    </w:pPr>
    <w:rPr>
      <w:rFonts w:ascii="GMGNE C+ School Book C San Pin" w:hAnsi="GMGNE C+ School Book C San Pin" w:cs="Times New Roman"/>
      <w:color w:val="auto"/>
    </w:rPr>
  </w:style>
  <w:style w:type="paragraph" w:customStyle="1" w:styleId="CM3">
    <w:name w:val="CM3"/>
    <w:basedOn w:val="Default"/>
    <w:next w:val="Default"/>
    <w:rsid w:val="00C04D22"/>
    <w:pPr>
      <w:widowControl w:val="0"/>
      <w:spacing w:line="228" w:lineRule="atLeast"/>
    </w:pPr>
    <w:rPr>
      <w:rFonts w:ascii="GMGNE C+ School Book C San Pin" w:hAnsi="GMGNE C+ School Book C San Pin" w:cs="Times New Roman"/>
      <w:color w:val="auto"/>
    </w:rPr>
  </w:style>
  <w:style w:type="paragraph" w:customStyle="1" w:styleId="CM4">
    <w:name w:val="CM4"/>
    <w:basedOn w:val="Default"/>
    <w:next w:val="Default"/>
    <w:rsid w:val="00C04D22"/>
    <w:pPr>
      <w:widowControl w:val="0"/>
      <w:spacing w:line="228" w:lineRule="atLeast"/>
    </w:pPr>
    <w:rPr>
      <w:rFonts w:ascii="GMGNE C+ School Book C San Pin" w:hAnsi="GMGNE C+ School Book C San Pin" w:cs="Times New Roman"/>
      <w:color w:val="auto"/>
    </w:rPr>
  </w:style>
  <w:style w:type="paragraph" w:customStyle="1" w:styleId="CM5">
    <w:name w:val="CM5"/>
    <w:basedOn w:val="Default"/>
    <w:next w:val="Default"/>
    <w:rsid w:val="00C04D22"/>
    <w:pPr>
      <w:widowControl w:val="0"/>
      <w:spacing w:line="228" w:lineRule="atLeast"/>
    </w:pPr>
    <w:rPr>
      <w:rFonts w:ascii="GMGNE C+ School Book C San Pin" w:hAnsi="GMGNE C+ School Book C San Pin" w:cs="Times New Roman"/>
      <w:color w:val="auto"/>
    </w:rPr>
  </w:style>
  <w:style w:type="paragraph" w:customStyle="1" w:styleId="CM6">
    <w:name w:val="CM6"/>
    <w:basedOn w:val="Default"/>
    <w:next w:val="Default"/>
    <w:rsid w:val="00C04D22"/>
    <w:pPr>
      <w:widowControl w:val="0"/>
      <w:spacing w:line="228" w:lineRule="atLeast"/>
    </w:pPr>
    <w:rPr>
      <w:rFonts w:ascii="GMGNE C+ School Book C San Pin" w:hAnsi="GMGNE C+ School Book C San Pin" w:cs="Times New Roman"/>
      <w:color w:val="auto"/>
    </w:rPr>
  </w:style>
  <w:style w:type="paragraph" w:customStyle="1" w:styleId="CM16">
    <w:name w:val="CM16"/>
    <w:basedOn w:val="Default"/>
    <w:next w:val="Default"/>
    <w:rsid w:val="00C04D22"/>
    <w:pPr>
      <w:widowControl w:val="0"/>
      <w:spacing w:after="455"/>
    </w:pPr>
    <w:rPr>
      <w:rFonts w:ascii="GMGNE C+ School Book C San Pin" w:hAnsi="GMGNE C+ School Book C San Pin" w:cs="Times New Roman"/>
      <w:color w:val="auto"/>
    </w:rPr>
  </w:style>
  <w:style w:type="paragraph" w:customStyle="1" w:styleId="CM7">
    <w:name w:val="CM7"/>
    <w:basedOn w:val="Default"/>
    <w:next w:val="Default"/>
    <w:rsid w:val="00C04D22"/>
    <w:pPr>
      <w:widowControl w:val="0"/>
    </w:pPr>
    <w:rPr>
      <w:rFonts w:ascii="GMGNE C+ School Book C San Pin" w:hAnsi="GMGNE C+ School Book C San Pin" w:cs="Times New Roman"/>
      <w:color w:val="auto"/>
    </w:rPr>
  </w:style>
  <w:style w:type="paragraph" w:customStyle="1" w:styleId="CM17">
    <w:name w:val="CM17"/>
    <w:basedOn w:val="Default"/>
    <w:next w:val="Default"/>
    <w:rsid w:val="00C04D22"/>
    <w:pPr>
      <w:widowControl w:val="0"/>
      <w:spacing w:after="955"/>
    </w:pPr>
    <w:rPr>
      <w:rFonts w:ascii="GMGNE C+ School Book C San Pin" w:hAnsi="GMGNE C+ School Book C San Pin" w:cs="Times New Roman"/>
      <w:color w:val="auto"/>
    </w:rPr>
  </w:style>
  <w:style w:type="paragraph" w:customStyle="1" w:styleId="CM18">
    <w:name w:val="CM18"/>
    <w:basedOn w:val="Default"/>
    <w:next w:val="Default"/>
    <w:rsid w:val="00C04D22"/>
    <w:pPr>
      <w:widowControl w:val="0"/>
      <w:spacing w:after="1168"/>
    </w:pPr>
    <w:rPr>
      <w:rFonts w:ascii="GMGNE C+ School Book C San Pin" w:hAnsi="GMGNE C+ School Book C San Pin" w:cs="Times New Roman"/>
      <w:color w:val="auto"/>
    </w:rPr>
  </w:style>
  <w:style w:type="paragraph" w:customStyle="1" w:styleId="CM9">
    <w:name w:val="CM9"/>
    <w:basedOn w:val="Default"/>
    <w:next w:val="Default"/>
    <w:rsid w:val="00C04D22"/>
    <w:pPr>
      <w:widowControl w:val="0"/>
      <w:spacing w:line="228" w:lineRule="atLeast"/>
    </w:pPr>
    <w:rPr>
      <w:rFonts w:ascii="GMGNE C+ School Book C San Pin" w:hAnsi="GMGNE C+ School Book C San Pin" w:cs="Times New Roman"/>
      <w:color w:val="auto"/>
    </w:rPr>
  </w:style>
  <w:style w:type="paragraph" w:customStyle="1" w:styleId="CM19">
    <w:name w:val="CM19"/>
    <w:basedOn w:val="Default"/>
    <w:next w:val="Default"/>
    <w:rsid w:val="00C04D22"/>
    <w:pPr>
      <w:widowControl w:val="0"/>
      <w:spacing w:after="340"/>
    </w:pPr>
    <w:rPr>
      <w:rFonts w:ascii="GMGNE C+ School Book C San Pin" w:hAnsi="GMGNE C+ School Book C San Pin" w:cs="Times New Roman"/>
      <w:color w:val="auto"/>
    </w:rPr>
  </w:style>
  <w:style w:type="paragraph" w:customStyle="1" w:styleId="CM20">
    <w:name w:val="CM20"/>
    <w:basedOn w:val="Default"/>
    <w:next w:val="Default"/>
    <w:rsid w:val="00C04D22"/>
    <w:pPr>
      <w:widowControl w:val="0"/>
      <w:spacing w:after="180"/>
    </w:pPr>
    <w:rPr>
      <w:rFonts w:ascii="GMGNE C+ School Book C San Pin" w:hAnsi="GMGNE C+ School Book C San Pin" w:cs="Times New Roman"/>
      <w:color w:val="auto"/>
    </w:rPr>
  </w:style>
  <w:style w:type="paragraph" w:customStyle="1" w:styleId="CM12">
    <w:name w:val="CM12"/>
    <w:basedOn w:val="Default"/>
    <w:next w:val="Default"/>
    <w:rsid w:val="00C04D22"/>
    <w:pPr>
      <w:widowControl w:val="0"/>
      <w:spacing w:after="960"/>
    </w:pPr>
    <w:rPr>
      <w:rFonts w:ascii="GNNEH K+ School Book C San Pin" w:hAnsi="GNNEH K+ School Book C San Pin" w:cs="Times New Roman"/>
      <w:color w:val="auto"/>
    </w:rPr>
  </w:style>
  <w:style w:type="paragraph" w:customStyle="1" w:styleId="CM13">
    <w:name w:val="CM13"/>
    <w:basedOn w:val="Default"/>
    <w:next w:val="Default"/>
    <w:rsid w:val="00C04D22"/>
    <w:pPr>
      <w:widowControl w:val="0"/>
      <w:spacing w:after="3823"/>
    </w:pPr>
    <w:rPr>
      <w:rFonts w:ascii="GNNEH K+ School Book C San Pin" w:hAnsi="GNNEH K+ School Book C San Pin" w:cs="Times New Roman"/>
      <w:color w:val="auto"/>
    </w:rPr>
  </w:style>
  <w:style w:type="paragraph" w:customStyle="1" w:styleId="CM8">
    <w:name w:val="CM8"/>
    <w:basedOn w:val="Default"/>
    <w:next w:val="Default"/>
    <w:rsid w:val="00C04D22"/>
    <w:pPr>
      <w:widowControl w:val="0"/>
      <w:spacing w:line="228" w:lineRule="atLeast"/>
    </w:pPr>
    <w:rPr>
      <w:rFonts w:ascii="GNNEH K+ School Book C San Pin" w:hAnsi="GNNEH K+ School Book C San Pin" w:cs="Times New Roman"/>
      <w:color w:val="auto"/>
    </w:rPr>
  </w:style>
  <w:style w:type="paragraph" w:customStyle="1" w:styleId="afff2">
    <w:name w:val="Рубрики_Учебник"/>
    <w:basedOn w:val="a"/>
    <w:qFormat/>
    <w:rsid w:val="00C04D22"/>
    <w:pPr>
      <w:spacing w:after="0" w:line="320" w:lineRule="exact"/>
      <w:jc w:val="both"/>
    </w:pPr>
    <w:rPr>
      <w:rFonts w:ascii="Arial" w:eastAsia="Calibri" w:hAnsi="Arial" w:cs="Arial"/>
      <w:sz w:val="29"/>
      <w:szCs w:val="28"/>
      <w:lang w:bidi="en-US"/>
    </w:rPr>
  </w:style>
  <w:style w:type="character" w:customStyle="1" w:styleId="apple-style-span">
    <w:name w:val="apple-style-span"/>
    <w:basedOn w:val="a0"/>
    <w:rsid w:val="00C04D22"/>
  </w:style>
  <w:style w:type="paragraph" w:styleId="28">
    <w:name w:val="toc 2"/>
    <w:basedOn w:val="a"/>
    <w:next w:val="a"/>
    <w:autoRedefine/>
    <w:semiHidden/>
    <w:rsid w:val="00C04D22"/>
    <w:pPr>
      <w:spacing w:before="120" w:after="0"/>
      <w:ind w:left="220"/>
    </w:pPr>
    <w:rPr>
      <w:rFonts w:ascii="Times New Roman" w:eastAsia="Calibri" w:hAnsi="Times New Roman" w:cs="Times New Roman"/>
      <w:i/>
      <w:iCs/>
      <w:sz w:val="20"/>
      <w:szCs w:val="20"/>
    </w:rPr>
  </w:style>
  <w:style w:type="paragraph" w:styleId="46">
    <w:name w:val="toc 4"/>
    <w:basedOn w:val="a"/>
    <w:next w:val="a"/>
    <w:autoRedefine/>
    <w:semiHidden/>
    <w:rsid w:val="00C04D22"/>
    <w:pPr>
      <w:spacing w:after="0"/>
      <w:ind w:left="660"/>
    </w:pPr>
    <w:rPr>
      <w:rFonts w:ascii="Times New Roman" w:eastAsia="Calibri" w:hAnsi="Times New Roman" w:cs="Times New Roman"/>
      <w:sz w:val="20"/>
      <w:szCs w:val="20"/>
    </w:rPr>
  </w:style>
  <w:style w:type="paragraph" w:styleId="52">
    <w:name w:val="toc 5"/>
    <w:basedOn w:val="a"/>
    <w:next w:val="a"/>
    <w:autoRedefine/>
    <w:semiHidden/>
    <w:rsid w:val="00C04D22"/>
    <w:pPr>
      <w:spacing w:after="0"/>
      <w:ind w:left="880"/>
    </w:pPr>
    <w:rPr>
      <w:rFonts w:ascii="Times New Roman" w:eastAsia="Calibri" w:hAnsi="Times New Roman" w:cs="Times New Roman"/>
      <w:sz w:val="20"/>
      <w:szCs w:val="20"/>
    </w:rPr>
  </w:style>
  <w:style w:type="paragraph" w:styleId="62">
    <w:name w:val="toc 6"/>
    <w:basedOn w:val="a"/>
    <w:next w:val="a"/>
    <w:autoRedefine/>
    <w:semiHidden/>
    <w:rsid w:val="00C04D22"/>
    <w:pPr>
      <w:spacing w:after="0"/>
      <w:ind w:left="1100"/>
    </w:pPr>
    <w:rPr>
      <w:rFonts w:ascii="Times New Roman" w:eastAsia="Calibri" w:hAnsi="Times New Roman" w:cs="Times New Roman"/>
      <w:sz w:val="20"/>
      <w:szCs w:val="20"/>
    </w:rPr>
  </w:style>
  <w:style w:type="paragraph" w:styleId="71">
    <w:name w:val="toc 7"/>
    <w:basedOn w:val="a"/>
    <w:next w:val="a"/>
    <w:autoRedefine/>
    <w:semiHidden/>
    <w:rsid w:val="00C04D22"/>
    <w:pPr>
      <w:spacing w:after="0"/>
      <w:ind w:left="1320"/>
    </w:pPr>
    <w:rPr>
      <w:rFonts w:ascii="Times New Roman" w:eastAsia="Calibri" w:hAnsi="Times New Roman" w:cs="Times New Roman"/>
      <w:sz w:val="20"/>
      <w:szCs w:val="20"/>
    </w:rPr>
  </w:style>
  <w:style w:type="paragraph" w:styleId="82">
    <w:name w:val="toc 8"/>
    <w:basedOn w:val="a"/>
    <w:next w:val="a"/>
    <w:autoRedefine/>
    <w:semiHidden/>
    <w:rsid w:val="00C04D22"/>
    <w:pPr>
      <w:spacing w:after="0"/>
      <w:ind w:left="1540"/>
    </w:pPr>
    <w:rPr>
      <w:rFonts w:ascii="Times New Roman" w:eastAsia="Calibri" w:hAnsi="Times New Roman" w:cs="Times New Roman"/>
      <w:sz w:val="20"/>
      <w:szCs w:val="20"/>
    </w:rPr>
  </w:style>
  <w:style w:type="paragraph" w:styleId="93">
    <w:name w:val="toc 9"/>
    <w:basedOn w:val="a"/>
    <w:next w:val="a"/>
    <w:autoRedefine/>
    <w:semiHidden/>
    <w:rsid w:val="00C04D22"/>
    <w:pPr>
      <w:spacing w:after="0"/>
      <w:ind w:left="1760"/>
    </w:pPr>
    <w:rPr>
      <w:rFonts w:ascii="Times New Roman" w:eastAsia="Calibri" w:hAnsi="Times New Roman" w:cs="Times New Roman"/>
      <w:sz w:val="20"/>
      <w:szCs w:val="20"/>
    </w:rPr>
  </w:style>
  <w:style w:type="character" w:customStyle="1" w:styleId="NoSpacingChar">
    <w:name w:val="No Spacing Char"/>
    <w:link w:val="16"/>
    <w:locked/>
    <w:rsid w:val="00C04D22"/>
    <w:rPr>
      <w:rFonts w:ascii="Calibri" w:eastAsia="Times New Roman" w:hAnsi="Calibri" w:cs="Times New Roman"/>
    </w:rPr>
  </w:style>
  <w:style w:type="character" w:customStyle="1" w:styleId="aff4">
    <w:name w:val="Без интервала Знак"/>
    <w:link w:val="aff3"/>
    <w:locked/>
    <w:rsid w:val="00C04D22"/>
    <w:rPr>
      <w:rFonts w:ascii="Calibri" w:eastAsia="Calibri" w:hAnsi="Calibri" w:cs="Times New Roman"/>
    </w:rPr>
  </w:style>
  <w:style w:type="paragraph" w:customStyle="1" w:styleId="Centered">
    <w:name w:val="Centered"/>
    <w:rsid w:val="00C04D22"/>
    <w:pPr>
      <w:autoSpaceDE w:val="0"/>
      <w:autoSpaceDN w:val="0"/>
      <w:adjustRightInd w:val="0"/>
      <w:spacing w:after="0" w:line="240" w:lineRule="auto"/>
      <w:jc w:val="center"/>
    </w:pPr>
    <w:rPr>
      <w:rFonts w:ascii="Arial" w:eastAsia="Times New Roman" w:hAnsi="Arial" w:cs="Arial"/>
      <w:sz w:val="24"/>
      <w:szCs w:val="24"/>
    </w:rPr>
  </w:style>
  <w:style w:type="character" w:customStyle="1" w:styleId="Normaltext">
    <w:name w:val="Normal text"/>
    <w:rsid w:val="00C04D22"/>
    <w:rPr>
      <w:color w:val="000000"/>
      <w:sz w:val="20"/>
    </w:rPr>
  </w:style>
  <w:style w:type="character" w:customStyle="1" w:styleId="Heading">
    <w:name w:val="Heading"/>
    <w:rsid w:val="00C04D22"/>
    <w:rPr>
      <w:b/>
      <w:color w:val="0000FF"/>
      <w:sz w:val="20"/>
    </w:rPr>
  </w:style>
  <w:style w:type="character" w:customStyle="1" w:styleId="Subheading">
    <w:name w:val="Subheading"/>
    <w:rsid w:val="00C04D22"/>
    <w:rPr>
      <w:b/>
      <w:color w:val="000080"/>
      <w:sz w:val="20"/>
    </w:rPr>
  </w:style>
  <w:style w:type="character" w:customStyle="1" w:styleId="Keywords">
    <w:name w:val="Keywords"/>
    <w:rsid w:val="00C04D22"/>
    <w:rPr>
      <w:i/>
      <w:color w:val="800000"/>
      <w:sz w:val="20"/>
    </w:rPr>
  </w:style>
  <w:style w:type="character" w:customStyle="1" w:styleId="Jump1">
    <w:name w:val="Jump 1"/>
    <w:rsid w:val="00C04D22"/>
    <w:rPr>
      <w:color w:val="008000"/>
      <w:sz w:val="20"/>
      <w:u w:val="single"/>
    </w:rPr>
  </w:style>
  <w:style w:type="character" w:customStyle="1" w:styleId="Jump2">
    <w:name w:val="Jump 2"/>
    <w:rsid w:val="00C04D22"/>
    <w:rPr>
      <w:color w:val="008000"/>
      <w:sz w:val="20"/>
      <w:u w:val="single"/>
    </w:rPr>
  </w:style>
  <w:style w:type="character" w:customStyle="1" w:styleId="1c">
    <w:name w:val="Слабое выделение1"/>
    <w:rsid w:val="00C04D22"/>
    <w:rPr>
      <w:rFonts w:cs="Times New Roman"/>
      <w:i/>
      <w:iCs/>
      <w:color w:val="808080"/>
    </w:rPr>
  </w:style>
  <w:style w:type="paragraph" w:customStyle="1" w:styleId="c15c0">
    <w:name w:val="c15 c0"/>
    <w:basedOn w:val="a"/>
    <w:rsid w:val="00C04D2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0c12">
    <w:name w:val="c10 c12"/>
    <w:basedOn w:val="a0"/>
    <w:rsid w:val="00C04D22"/>
  </w:style>
  <w:style w:type="paragraph" w:customStyle="1" w:styleId="afff3">
    <w:name w:val="Табл_Бок"/>
    <w:basedOn w:val="Default"/>
    <w:next w:val="Default"/>
    <w:rsid w:val="00C04D22"/>
    <w:rPr>
      <w:rFonts w:ascii="AENGG A+ Newton C San Pin" w:hAnsi="AENGG A+ Newton C San Pin" w:cs="Times New Roman"/>
      <w:color w:val="auto"/>
    </w:rPr>
  </w:style>
  <w:style w:type="character" w:customStyle="1" w:styleId="Heading2Char">
    <w:name w:val="Heading 2 Char"/>
    <w:semiHidden/>
    <w:locked/>
    <w:rsid w:val="00C04D22"/>
    <w:rPr>
      <w:rFonts w:ascii="Times New Roman" w:hAnsi="Times New Roman" w:cs="Times New Roman"/>
      <w:b/>
      <w:bCs/>
      <w:i/>
      <w:iCs/>
      <w:sz w:val="28"/>
      <w:szCs w:val="28"/>
      <w:lang w:eastAsia="ru-RU"/>
    </w:rPr>
  </w:style>
  <w:style w:type="character" w:customStyle="1" w:styleId="Heading3Char">
    <w:name w:val="Heading 3 Char"/>
    <w:semiHidden/>
    <w:locked/>
    <w:rsid w:val="00C04D22"/>
    <w:rPr>
      <w:rFonts w:ascii="Times New Roman" w:hAnsi="Times New Roman" w:cs="Times New Roman"/>
      <w:i/>
      <w:iCs/>
      <w:color w:val="000000"/>
      <w:sz w:val="28"/>
      <w:szCs w:val="28"/>
      <w:shd w:val="clear" w:color="auto" w:fill="FFFFFF"/>
      <w:lang w:eastAsia="ru-RU"/>
    </w:rPr>
  </w:style>
  <w:style w:type="paragraph" w:styleId="37">
    <w:name w:val="Body Text 3"/>
    <w:basedOn w:val="a"/>
    <w:link w:val="38"/>
    <w:semiHidden/>
    <w:rsid w:val="00C04D22"/>
    <w:pPr>
      <w:spacing w:after="120"/>
    </w:pPr>
    <w:rPr>
      <w:rFonts w:ascii="Calibri" w:eastAsia="Times New Roman" w:hAnsi="Calibri" w:cs="Times New Roman"/>
      <w:sz w:val="16"/>
      <w:szCs w:val="16"/>
    </w:rPr>
  </w:style>
  <w:style w:type="character" w:customStyle="1" w:styleId="38">
    <w:name w:val="Основной текст 3 Знак"/>
    <w:basedOn w:val="a0"/>
    <w:link w:val="37"/>
    <w:semiHidden/>
    <w:rsid w:val="00C04D22"/>
    <w:rPr>
      <w:rFonts w:ascii="Calibri" w:eastAsia="Times New Roman" w:hAnsi="Calibri" w:cs="Times New Roman"/>
      <w:sz w:val="16"/>
      <w:szCs w:val="16"/>
    </w:rPr>
  </w:style>
  <w:style w:type="paragraph" w:customStyle="1" w:styleId="msonospacing0">
    <w:name w:val="msonospacing"/>
    <w:rsid w:val="00C04D22"/>
    <w:pPr>
      <w:spacing w:after="0" w:line="240" w:lineRule="auto"/>
    </w:pPr>
    <w:rPr>
      <w:rFonts w:ascii="Calibri" w:eastAsia="Times New Roman" w:hAnsi="Calibri" w:cs="Times New Roman"/>
    </w:rPr>
  </w:style>
  <w:style w:type="table" w:customStyle="1" w:styleId="39">
    <w:name w:val="Сетка таблицы3"/>
    <w:rsid w:val="00C04D22"/>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d">
    <w:name w:val="Сетка таблицы1"/>
    <w:rsid w:val="00C04D22"/>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a">
    <w:name w:val="Сетка таблицы2"/>
    <w:rsid w:val="00C04D22"/>
    <w:pPr>
      <w:spacing w:after="0" w:line="240" w:lineRule="auto"/>
    </w:pPr>
    <w:rPr>
      <w:rFonts w:ascii="Times New Roman" w:eastAsia="Calibri"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FontStyle38">
    <w:name w:val="Font Style38"/>
    <w:rsid w:val="00C04D22"/>
    <w:rPr>
      <w:rFonts w:ascii="Times New Roman" w:hAnsi="Times New Roman"/>
      <w:b/>
      <w:sz w:val="26"/>
    </w:rPr>
  </w:style>
  <w:style w:type="character" w:customStyle="1" w:styleId="Heading6Char">
    <w:name w:val="Heading 6 Char"/>
    <w:locked/>
    <w:rsid w:val="00C04D22"/>
    <w:rPr>
      <w:rFonts w:ascii="Calibri" w:hAnsi="Calibri" w:cs="Times New Roman"/>
      <w:b/>
      <w:bCs/>
      <w:lang w:eastAsia="ru-RU"/>
    </w:rPr>
  </w:style>
  <w:style w:type="character" w:customStyle="1" w:styleId="1e">
    <w:name w:val="Основной текст с отступом Знак1"/>
    <w:semiHidden/>
    <w:rsid w:val="00C04D22"/>
  </w:style>
  <w:style w:type="character" w:customStyle="1" w:styleId="ebody">
    <w:name w:val="ebody"/>
    <w:rsid w:val="00C04D22"/>
    <w:rPr>
      <w:rFonts w:cs="Times New Roman"/>
    </w:rPr>
  </w:style>
  <w:style w:type="character" w:customStyle="1" w:styleId="FootnoteTextChar">
    <w:name w:val="Footnote Text Char"/>
    <w:semiHidden/>
    <w:locked/>
    <w:rsid w:val="00C04D22"/>
    <w:rPr>
      <w:rFonts w:ascii="Times New Roman" w:hAnsi="Times New Roman" w:cs="Times New Roman"/>
      <w:sz w:val="20"/>
      <w:szCs w:val="20"/>
      <w:lang w:eastAsia="ru-RU"/>
    </w:rPr>
  </w:style>
  <w:style w:type="paragraph" w:customStyle="1" w:styleId="msonormalcxspmiddle">
    <w:name w:val="msonormalcxspmiddle"/>
    <w:basedOn w:val="a"/>
    <w:rsid w:val="00C04D2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4">
    <w:name w:val="c4"/>
    <w:basedOn w:val="a0"/>
    <w:rsid w:val="00C04D22"/>
  </w:style>
  <w:style w:type="character" w:customStyle="1" w:styleId="c3">
    <w:name w:val="c3"/>
    <w:basedOn w:val="a0"/>
    <w:rsid w:val="00C04D22"/>
  </w:style>
</w:styles>
</file>

<file path=word/webSettings.xml><?xml version="1.0" encoding="utf-8"?>
<w:webSettings xmlns:r="http://schemas.openxmlformats.org/officeDocument/2006/relationships" xmlns:w="http://schemas.openxmlformats.org/wordprocessingml/2006/main">
  <w:divs>
    <w:div w:id="694424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1143</TotalTime>
  <Pages>1</Pages>
  <Words>5718</Words>
  <Characters>32598</Characters>
  <Application>Microsoft Office Word</Application>
  <DocSecurity>0</DocSecurity>
  <Lines>271</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38240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gulnur.fattaxova@bk.ru</cp:lastModifiedBy>
  <cp:revision>81</cp:revision>
  <cp:lastPrinted>2019-09-30T18:19:00Z</cp:lastPrinted>
  <dcterms:created xsi:type="dcterms:W3CDTF">2017-09-16T06:54:00Z</dcterms:created>
  <dcterms:modified xsi:type="dcterms:W3CDTF">2020-10-29T09:44:00Z</dcterms:modified>
</cp:coreProperties>
</file>